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9F7FF63" w14:textId="77777777" w:rsidTr="004F2927">
        <w:trPr>
          <w:trHeight w:val="1268"/>
        </w:trPr>
        <w:tc>
          <w:tcPr>
            <w:tcW w:w="1668" w:type="dxa"/>
          </w:tcPr>
          <w:p w14:paraId="77DBB0EF" w14:textId="77777777" w:rsidR="004702FB" w:rsidRPr="006F1DA5" w:rsidRDefault="004702FB" w:rsidP="004702FB">
            <w:pPr>
              <w:pStyle w:val="Header"/>
              <w:rPr>
                <w:rFonts w:ascii="Arial" w:hAnsi="Arial" w:cs="Arial"/>
                <w:b/>
                <w:color w:val="000000" w:themeColor="text1"/>
              </w:rPr>
            </w:pPr>
          </w:p>
        </w:tc>
        <w:tc>
          <w:tcPr>
            <w:tcW w:w="3361" w:type="dxa"/>
          </w:tcPr>
          <w:p w14:paraId="421FC1B3" w14:textId="77777777" w:rsidR="004702FB" w:rsidRPr="006F1DA5" w:rsidRDefault="004702FB" w:rsidP="004702FB">
            <w:pPr>
              <w:pStyle w:val="Header"/>
              <w:rPr>
                <w:rFonts w:ascii="Arial" w:hAnsi="Arial" w:cs="Arial"/>
                <w:b/>
                <w:color w:val="000000" w:themeColor="text1"/>
              </w:rPr>
            </w:pPr>
          </w:p>
        </w:tc>
        <w:tc>
          <w:tcPr>
            <w:tcW w:w="4209" w:type="dxa"/>
          </w:tcPr>
          <w:p w14:paraId="5756DA0D" w14:textId="77777777" w:rsidR="004702FB" w:rsidRPr="006F1DA5" w:rsidRDefault="004702FB" w:rsidP="004702FB">
            <w:pPr>
              <w:pStyle w:val="Header"/>
              <w:rPr>
                <w:rFonts w:ascii="Arial" w:hAnsi="Arial" w:cs="Arial"/>
                <w:b/>
                <w:color w:val="000000" w:themeColor="text1"/>
              </w:rPr>
            </w:pPr>
          </w:p>
        </w:tc>
      </w:tr>
    </w:tbl>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37E8512" w14:textId="77777777" w:rsidR="00E37969" w:rsidRPr="00A17BFF" w:rsidRDefault="00E37969" w:rsidP="00E37969">
      <w:pPr>
        <w:pStyle w:val="Paragraf"/>
        <w:rPr>
          <w:rFonts w:ascii="Arial" w:hAnsi="Arial" w:cs="Arial"/>
        </w:rPr>
      </w:pPr>
    </w:p>
    <w:p w14:paraId="77C3CEC4" w14:textId="77777777" w:rsidR="005D6DB2" w:rsidRDefault="00CA73A0">
      <w:pPr>
        <w:spacing w:before="225" w:after="225"/>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9CA526F" w14:textId="77777777" w:rsidR="005D6DB2" w:rsidRDefault="00CA73A0">
      <w:pPr>
        <w:spacing w:before="225" w:after="225"/>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C91ED4" w14:textId="77777777" w:rsidR="005D6DB2" w:rsidRDefault="00CA73A0">
      <w:pPr>
        <w:spacing w:before="225" w:after="225"/>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BB06ED4" w14:textId="77777777" w:rsidR="00E37969" w:rsidRPr="00A17BFF" w:rsidRDefault="00E37969" w:rsidP="00E3796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6DB2" w14:paraId="250D8C02" w14:textId="77777777" w:rsidTr="00BE21B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Default="00CA73A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Default="00CA73A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Default="00CA73A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544DB1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356C3" w14:textId="77777777" w:rsidR="005D6DB2" w:rsidRDefault="00CA73A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43434" w14:textId="77777777" w:rsidR="005D6DB2" w:rsidRDefault="00CA73A0">
            <w:r>
              <w:rPr>
                <w:rFonts w:ascii="Arial" w:hAnsi="Arial" w:cs="Arial"/>
                <w:color w:val="000000"/>
                <w:position w:val="-2"/>
                <w:sz w:val="18"/>
                <w:szCs w:val="18"/>
              </w:rPr>
              <w:t>Izjava gospodarskega subjekta in pooblastilo za pridobitev podatkov iz kazenske evidence</w:t>
            </w:r>
          </w:p>
          <w:p w14:paraId="2233A607"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52D0A"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77777777" w:rsidR="005D6DB2" w:rsidRDefault="00CA73A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77777777" w:rsidR="005D6DB2" w:rsidRDefault="00CA73A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77777777" w:rsidR="005C29FF" w:rsidRDefault="005C29FF" w:rsidP="005C29F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15D694DA" w:rsidR="005C29FF" w:rsidRDefault="00C6443A" w:rsidP="005C29FF">
            <w:r>
              <w:rPr>
                <w:rFonts w:ascii="Arial" w:hAnsi="Arial" w:cs="Arial"/>
                <w:color w:val="000000"/>
                <w:position w:val="-2"/>
                <w:sz w:val="18"/>
                <w:szCs w:val="18"/>
              </w:rPr>
              <w:t>Tehnična in kadrovska zmogljivost</w:t>
            </w:r>
            <w:r w:rsidR="005C29FF">
              <w:rPr>
                <w:rFonts w:ascii="Arial" w:hAnsi="Arial" w:cs="Arial"/>
                <w:color w:val="000000"/>
                <w:position w:val="-2"/>
                <w:sz w:val="18"/>
                <w:szCs w:val="18"/>
              </w:rPr>
              <w:t xml:space="preserve">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5D6DB2" w14:paraId="5109F2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46A00" w14:textId="77777777" w:rsidR="005D6DB2" w:rsidRDefault="00CA73A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37517" w14:textId="77777777" w:rsidR="005D6DB2" w:rsidRDefault="00CA73A0">
            <w:r>
              <w:rPr>
                <w:rFonts w:ascii="Arial" w:hAnsi="Arial" w:cs="Arial"/>
                <w:color w:val="000000"/>
                <w:position w:val="-2"/>
                <w:sz w:val="18"/>
                <w:szCs w:val="18"/>
              </w:rPr>
              <w:t>Vzorec menične izjave za resnost ponudbe</w:t>
            </w:r>
          </w:p>
          <w:p w14:paraId="090FCD3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C8D6"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0089322"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54014D93" w14:textId="77777777" w:rsidR="005D6DB2" w:rsidRDefault="005C29FF" w:rsidP="005C29FF">
            <w:pPr>
              <w:spacing w:before="135" w:after="135"/>
              <w:jc w:val="both"/>
              <w:textAlignment w:val="center"/>
            </w:pPr>
            <w:r w:rsidRPr="006D40E0">
              <w:rPr>
                <w:rFonts w:ascii="Arial" w:hAnsi="Arial" w:cs="Arial"/>
                <w:sz w:val="18"/>
                <w:szCs w:val="18"/>
              </w:rPr>
              <w:t>Zavarovanje mora biti predloženo na način, kot je zahtevano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77777777" w:rsidR="005D6DB2" w:rsidRDefault="00CA73A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77777777" w:rsidR="005D6DB2" w:rsidRDefault="00CA73A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77777777" w:rsidR="005D6DB2" w:rsidRDefault="00CA73A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77777777" w:rsidR="005D6DB2" w:rsidRDefault="00CA73A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77777777" w:rsidR="005D6DB2" w:rsidRDefault="00CA73A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C29FF" w14:paraId="205B11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297C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83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21EF9"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BE21B0" w14:paraId="462F37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7D87B" w14:textId="588B6CF0" w:rsidR="00BE21B0" w:rsidRDefault="00BE21B0" w:rsidP="00BE21B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8CC11" w14:textId="5B20B52A" w:rsidR="00BE21B0" w:rsidRDefault="00BE21B0" w:rsidP="00BE21B0">
            <w:pPr>
              <w:rPr>
                <w:rFonts w:ascii="Arial" w:hAnsi="Arial" w:cs="Arial"/>
                <w:color w:val="000000"/>
                <w:position w:val="-2"/>
                <w:sz w:val="18"/>
                <w:szCs w:val="18"/>
              </w:rPr>
            </w:pPr>
            <w:r>
              <w:rPr>
                <w:rFonts w:ascii="Arial" w:hAnsi="Arial" w:cs="Arial"/>
                <w:color w:val="000000"/>
                <w:position w:val="-2"/>
                <w:sz w:val="18"/>
                <w:szCs w:val="18"/>
              </w:rPr>
              <w:t xml:space="preserve">Veljavna licenca za opravljanje </w:t>
            </w:r>
            <w:r w:rsidRPr="00B6044C">
              <w:rPr>
                <w:rFonts w:ascii="Arial" w:hAnsi="Arial" w:cs="Arial"/>
                <w:color w:val="000000"/>
                <w:position w:val="-2"/>
                <w:sz w:val="18"/>
                <w:szCs w:val="18"/>
              </w:rPr>
              <w:t>prevoza potnikov v notranjem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95284" w14:textId="5333B37D" w:rsidR="00BE21B0" w:rsidRPr="006D40E0" w:rsidRDefault="00BE21B0" w:rsidP="00BE21B0">
            <w:pPr>
              <w:rPr>
                <w:rFonts w:ascii="Arial" w:hAnsi="Arial" w:cs="Arial"/>
                <w:sz w:val="18"/>
                <w:szCs w:val="18"/>
              </w:rPr>
            </w:pPr>
            <w:r>
              <w:rPr>
                <w:rFonts w:ascii="Arial" w:hAnsi="Arial" w:cs="Arial"/>
                <w:color w:val="000000" w:themeColor="text1"/>
                <w:sz w:val="18"/>
                <w:szCs w:val="18"/>
              </w:rPr>
              <w:t>Priložen optični odčitek veljavne licence</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78FCD" w14:textId="77777777"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izvajanju storitev posebnih linijskih prevozov šoloobveznih otrok na območju občine Jesenice</w:t>
            </w:r>
          </w:p>
          <w:p w14:paraId="3C64685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BE338A" w14:paraId="7754B2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DF359" w14:textId="28FDF5B7" w:rsidR="00BE338A" w:rsidRDefault="00BE338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A33B" w14:textId="26331A79" w:rsidR="00BE338A" w:rsidRDefault="00BE338A">
            <w:pPr>
              <w:rPr>
                <w:rFonts w:ascii="Arial" w:hAnsi="Arial" w:cs="Arial"/>
                <w:color w:val="000000"/>
                <w:position w:val="-2"/>
                <w:sz w:val="18"/>
                <w:szCs w:val="18"/>
              </w:rPr>
            </w:pPr>
            <w:r w:rsidRPr="00BE338A">
              <w:rPr>
                <w:rFonts w:ascii="Arial" w:hAnsi="Arial" w:cs="Arial"/>
                <w:color w:val="000000"/>
                <w:position w:val="-2"/>
                <w:sz w:val="18"/>
                <w:szCs w:val="18"/>
              </w:rPr>
              <w:t>Vzorec pogodbe o obdelavi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BD8AF" w14:textId="23ED0503" w:rsidR="00BE338A" w:rsidRDefault="00BE338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27696559"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r w:rsidR="00C6443A">
              <w:rPr>
                <w:rFonts w:ascii="Arial" w:hAnsi="Arial" w:cs="Arial"/>
                <w:color w:val="000000" w:themeColor="text1"/>
                <w:position w:val="-2"/>
                <w:sz w:val="18"/>
                <w:szCs w:val="18"/>
              </w:rPr>
              <w:t xml:space="preserve"> (opcijsko, v kolikor ponudnik s tem razpolaga)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r w:rsidR="008E7127" w14:paraId="381204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D2DF0" w14:textId="6F3D60C6" w:rsidR="008E7127" w:rsidRDefault="008E7127"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8550A" w14:textId="4C3F96BF" w:rsidR="008E7127" w:rsidRDefault="008E7127" w:rsidP="005C29FF">
            <w:pPr>
              <w:rPr>
                <w:rFonts w:ascii="Arial" w:hAnsi="Arial" w:cs="Arial"/>
                <w:color w:val="000000"/>
                <w:position w:val="-2"/>
                <w:sz w:val="18"/>
                <w:szCs w:val="18"/>
              </w:rPr>
            </w:pPr>
            <w:r>
              <w:rPr>
                <w:rFonts w:ascii="Arial" w:hAnsi="Arial" w:cs="Arial"/>
                <w:color w:val="000000"/>
                <w:position w:val="-2"/>
                <w:sz w:val="18"/>
                <w:szCs w:val="18"/>
              </w:rPr>
              <w:t xml:space="preserve">Kalkulacija ponudbene cene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3160F" w14:textId="7AE82C3B" w:rsidR="008E7127" w:rsidRDefault="008E7127" w:rsidP="005C29FF">
            <w:pPr>
              <w:spacing w:before="135" w:after="135"/>
              <w:jc w:val="both"/>
              <w:textAlignment w:val="center"/>
              <w:rPr>
                <w:rFonts w:ascii="Arial" w:hAnsi="Arial" w:cs="Arial"/>
                <w:color w:val="000000" w:themeColor="text1"/>
                <w:sz w:val="18"/>
                <w:szCs w:val="18"/>
              </w:rPr>
            </w:pPr>
            <w:r>
              <w:rPr>
                <w:rFonts w:ascii="Arial" w:hAnsi="Arial" w:cs="Arial"/>
                <w:color w:val="000000" w:themeColor="text1"/>
                <w:sz w:val="18"/>
                <w:szCs w:val="18"/>
              </w:rPr>
              <w:t>Pripravi ponudnik sam in predloži v ponudbi.</w:t>
            </w:r>
          </w:p>
        </w:tc>
      </w:tr>
    </w:tbl>
    <w:p w14:paraId="5FE21277" w14:textId="52FB0308" w:rsidR="005D6DB2" w:rsidRDefault="008E7127">
      <w:pPr>
        <w:sectPr w:rsidR="005D6DB2"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r>
        <w:br/>
      </w:r>
    </w:p>
    <w:p w14:paraId="7EEB3DC9" w14:textId="77777777" w:rsidR="00E37969" w:rsidRDefault="00CA73A0" w:rsidP="00E37969">
      <w:pPr>
        <w:jc w:val="right"/>
        <w:rPr>
          <w:rFonts w:ascii="Arial" w:hAnsi="Arial" w:cs="Arial"/>
          <w:sz w:val="18"/>
          <w:szCs w:val="18"/>
        </w:rPr>
      </w:pPr>
      <w:r w:rsidRPr="00590863">
        <w:rPr>
          <w:rFonts w:ascii="Arial" w:hAnsi="Arial" w:cs="Arial"/>
          <w:sz w:val="18"/>
          <w:szCs w:val="18"/>
        </w:rPr>
        <w:lastRenderedPageBreak/>
        <w:t>Obrazec št: 1</w:t>
      </w:r>
    </w:p>
    <w:p w14:paraId="13183331" w14:textId="77777777" w:rsidR="005F597B" w:rsidRPr="00590863" w:rsidRDefault="005F597B" w:rsidP="00E37969">
      <w:pPr>
        <w:jc w:val="right"/>
        <w:rPr>
          <w:rFonts w:ascii="Arial" w:hAnsi="Arial" w:cs="Arial"/>
          <w:sz w:val="18"/>
          <w:szCs w:val="18"/>
        </w:rPr>
      </w:pP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7703FFF4" w:rsidR="005D6DB2" w:rsidRPr="009B05E1" w:rsidRDefault="00CA73A0">
      <w:pPr>
        <w:spacing w:before="225" w:after="225"/>
        <w:jc w:val="both"/>
      </w:pPr>
      <w:r w:rsidRPr="009B05E1">
        <w:rPr>
          <w:rFonts w:ascii="Arial" w:hAnsi="Arial" w:cs="Arial"/>
          <w:color w:val="000000"/>
          <w:sz w:val="18"/>
          <w:szCs w:val="18"/>
        </w:rPr>
        <w:t xml:space="preserve">Na osnovi povabila za naročilo </w:t>
      </w:r>
      <w:r w:rsidRPr="009B05E1">
        <w:rPr>
          <w:rFonts w:ascii="Arial" w:hAnsi="Arial" w:cs="Arial"/>
          <w:b/>
          <w:bCs/>
          <w:color w:val="000000"/>
          <w:sz w:val="18"/>
          <w:szCs w:val="18"/>
        </w:rPr>
        <w:t>»</w:t>
      </w:r>
      <w:r w:rsidR="00C712EA" w:rsidRPr="009B05E1">
        <w:rPr>
          <w:rFonts w:ascii="Arial" w:hAnsi="Arial" w:cs="Arial"/>
          <w:b/>
          <w:bCs/>
          <w:color w:val="000000"/>
          <w:sz w:val="18"/>
          <w:szCs w:val="18"/>
        </w:rPr>
        <w:t>Javni razpis za podelitev koncesije za izvajanje mestnega linijskega prevoza, vključno s šolskimi prevozi na območju občine Jesenice</w:t>
      </w:r>
      <w:r w:rsidR="009B05E1" w:rsidRPr="009B05E1">
        <w:rPr>
          <w:rFonts w:ascii="Arial" w:hAnsi="Arial" w:cs="Arial"/>
          <w:b/>
          <w:bCs/>
          <w:color w:val="000000"/>
          <w:sz w:val="18"/>
          <w:szCs w:val="18"/>
        </w:rPr>
        <w:t xml:space="preserve"> – ponovitev postopka</w:t>
      </w:r>
      <w:r w:rsidRPr="009B05E1">
        <w:rPr>
          <w:rFonts w:ascii="Arial" w:hAnsi="Arial" w:cs="Arial"/>
          <w:color w:val="000000"/>
          <w:sz w:val="18"/>
          <w:szCs w:val="18"/>
        </w:rPr>
        <w:t>« dajemo ponudbo, kot sledi:</w:t>
      </w:r>
    </w:p>
    <w:p w14:paraId="4BBBC9FA" w14:textId="130057AA" w:rsidR="005D6DB2" w:rsidRDefault="00CA73A0" w:rsidP="00DE48A7">
      <w:pPr>
        <w:pStyle w:val="ListParagraph"/>
        <w:numPr>
          <w:ilvl w:val="0"/>
          <w:numId w:val="45"/>
        </w:numPr>
        <w:spacing w:before="225" w:after="225"/>
        <w:jc w:val="both"/>
      </w:pPr>
      <w:r w:rsidRPr="00DE48A7">
        <w:rPr>
          <w:rFonts w:ascii="Arial" w:hAnsi="Arial" w:cs="Arial"/>
          <w:b/>
          <w:bCs/>
          <w:color w:val="000000"/>
          <w:sz w:val="18"/>
          <w:szCs w:val="18"/>
        </w:rPr>
        <w:t>Ponudba številka:</w:t>
      </w:r>
      <w:r w:rsidRPr="00DE48A7">
        <w:rPr>
          <w:rFonts w:ascii="Arial" w:hAnsi="Arial" w:cs="Arial"/>
          <w:color w:val="000000"/>
          <w:sz w:val="18"/>
          <w:szCs w:val="18"/>
        </w:rPr>
        <w:t xml:space="preserve"> </w:t>
      </w:r>
      <w:r w:rsidRPr="00DE48A7">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jc w:val="both"/>
      </w:pPr>
      <w:r>
        <w:rPr>
          <w:rFonts w:ascii="Arial" w:hAnsi="Arial" w:cs="Arial"/>
          <w:color w:val="000000"/>
          <w:sz w:val="18"/>
          <w:szCs w:val="18"/>
        </w:rPr>
        <w:t>Ponudbo oddajamo (ustrezno označite):</w:t>
      </w:r>
    </w:p>
    <w:p w14:paraId="2C6A72BC" w14:textId="77777777" w:rsidR="005D6DB2" w:rsidRDefault="00CA73A0">
      <w:pPr>
        <w:spacing w:before="225" w:after="225"/>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6B6ED546" w:rsidR="005D6DB2" w:rsidRDefault="00CA73A0">
      <w:pPr>
        <w:spacing w:before="225" w:after="225"/>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r w:rsidR="008E7127">
        <w:rPr>
          <w:rStyle w:val="FootnoteReference"/>
          <w:rFonts w:ascii="Arial" w:hAnsi="Arial" w:cs="Arial"/>
          <w:b/>
          <w:bCs/>
          <w:color w:val="000000"/>
          <w:sz w:val="18"/>
          <w:szCs w:val="18"/>
        </w:rPr>
        <w:footnoteReference w:id="1"/>
      </w:r>
      <w:r>
        <w:rPr>
          <w:rFonts w:ascii="Arial" w:hAnsi="Arial" w:cs="Arial"/>
          <w:b/>
          <w:bCs/>
          <w:color w:val="000000"/>
          <w:sz w:val="18"/>
          <w:szCs w:val="18"/>
        </w:rPr>
        <w:t> </w:t>
      </w:r>
    </w:p>
    <w:p w14:paraId="77D0D61D" w14:textId="666708C1" w:rsidR="00C2329F" w:rsidRDefault="0052581A">
      <w:pPr>
        <w:spacing w:before="225" w:after="225"/>
        <w:jc w:val="both"/>
        <w:rPr>
          <w:rFonts w:ascii="Arial" w:hAnsi="Arial" w:cs="Arial"/>
          <w:sz w:val="18"/>
          <w:szCs w:val="18"/>
        </w:rPr>
      </w:pPr>
      <w:r>
        <w:rPr>
          <w:rFonts w:ascii="Arial" w:hAnsi="Arial" w:cs="Arial"/>
          <w:sz w:val="18"/>
          <w:szCs w:val="18"/>
        </w:rPr>
        <w:t>Ponudbena cena za izvajanje storitev prevozov na kilometer znaša:</w:t>
      </w:r>
    </w:p>
    <w:p w14:paraId="20F846CF" w14:textId="57686CE0" w:rsidR="0052581A" w:rsidRDefault="0052581A">
      <w:pPr>
        <w:spacing w:before="225" w:after="225"/>
        <w:jc w:val="both"/>
        <w:rPr>
          <w:rFonts w:ascii="Arial" w:hAnsi="Arial" w:cs="Arial"/>
          <w:sz w:val="18"/>
          <w:szCs w:val="18"/>
        </w:rPr>
      </w:pPr>
      <w:r>
        <w:rPr>
          <w:rFonts w:ascii="Arial" w:hAnsi="Arial" w:cs="Arial"/>
          <w:sz w:val="18"/>
          <w:szCs w:val="18"/>
        </w:rPr>
        <w:t>__________________ EUR/km brez DDV</w:t>
      </w:r>
    </w:p>
    <w:p w14:paraId="1401D078" w14:textId="1D7C76B0" w:rsidR="0052581A" w:rsidRDefault="0052581A">
      <w:pPr>
        <w:spacing w:before="225" w:after="225"/>
        <w:jc w:val="both"/>
        <w:rPr>
          <w:rFonts w:ascii="Arial" w:hAnsi="Arial" w:cs="Arial"/>
          <w:sz w:val="18"/>
          <w:szCs w:val="18"/>
        </w:rPr>
      </w:pPr>
      <w:r>
        <w:rPr>
          <w:rFonts w:ascii="Arial" w:hAnsi="Arial" w:cs="Arial"/>
          <w:sz w:val="18"/>
          <w:szCs w:val="18"/>
        </w:rPr>
        <w:t>__________________ EUR/km (DDV)</w:t>
      </w:r>
    </w:p>
    <w:p w14:paraId="73685F0D" w14:textId="6EDA95A0" w:rsidR="0052581A" w:rsidRDefault="0052581A">
      <w:pPr>
        <w:spacing w:before="225" w:after="225"/>
        <w:jc w:val="both"/>
        <w:rPr>
          <w:rFonts w:ascii="Arial" w:hAnsi="Arial" w:cs="Arial"/>
          <w:sz w:val="18"/>
          <w:szCs w:val="18"/>
        </w:rPr>
      </w:pPr>
      <w:r>
        <w:rPr>
          <w:rFonts w:ascii="Arial" w:hAnsi="Arial" w:cs="Arial"/>
          <w:sz w:val="18"/>
          <w:szCs w:val="18"/>
        </w:rPr>
        <w:t>__________________ EUR/km z DDV</w:t>
      </w:r>
    </w:p>
    <w:p w14:paraId="3A308FC3" w14:textId="65B6D3F1" w:rsidR="008835B2" w:rsidRPr="00124649" w:rsidRDefault="0034292A">
      <w:pPr>
        <w:spacing w:before="225" w:after="225"/>
        <w:jc w:val="both"/>
        <w:rPr>
          <w:rFonts w:ascii="Arial" w:hAnsi="Arial" w:cs="Arial"/>
          <w:color w:val="000000" w:themeColor="text1"/>
          <w:sz w:val="18"/>
          <w:szCs w:val="18"/>
        </w:rPr>
      </w:pPr>
      <w:r>
        <w:rPr>
          <w:rFonts w:ascii="Arial" w:hAnsi="Arial" w:cs="Arial"/>
          <w:color w:val="000000" w:themeColor="text1"/>
          <w:sz w:val="18"/>
          <w:szCs w:val="18"/>
        </w:rPr>
        <w:t>Ocenjena p</w:t>
      </w:r>
      <w:r w:rsidR="008835B2" w:rsidRPr="00124649">
        <w:rPr>
          <w:rFonts w:ascii="Arial" w:hAnsi="Arial" w:cs="Arial"/>
          <w:color w:val="000000" w:themeColor="text1"/>
          <w:sz w:val="18"/>
          <w:szCs w:val="18"/>
        </w:rPr>
        <w:t xml:space="preserve">ogodbena </w:t>
      </w:r>
      <w:r>
        <w:rPr>
          <w:rFonts w:ascii="Arial" w:hAnsi="Arial" w:cs="Arial"/>
          <w:color w:val="000000" w:themeColor="text1"/>
          <w:sz w:val="18"/>
          <w:szCs w:val="18"/>
        </w:rPr>
        <w:t>vrednost</w:t>
      </w:r>
      <w:r w:rsidRPr="00124649">
        <w:rPr>
          <w:rFonts w:ascii="Arial" w:hAnsi="Arial" w:cs="Arial"/>
          <w:color w:val="000000" w:themeColor="text1"/>
          <w:sz w:val="18"/>
          <w:szCs w:val="18"/>
        </w:rPr>
        <w:t xml:space="preserve"> </w:t>
      </w:r>
      <w:r w:rsidR="008835B2" w:rsidRPr="00124649">
        <w:rPr>
          <w:rFonts w:ascii="Arial" w:hAnsi="Arial" w:cs="Arial"/>
          <w:color w:val="000000" w:themeColor="text1"/>
          <w:sz w:val="18"/>
          <w:szCs w:val="18"/>
        </w:rPr>
        <w:t>tako znaša 224.567,00 km x ________________ = __________________ EUR z DDV</w:t>
      </w:r>
    </w:p>
    <w:p w14:paraId="3DF13B46" w14:textId="569D9C51" w:rsidR="0034292A" w:rsidRDefault="0034292A">
      <w:pPr>
        <w:spacing w:before="225" w:after="225"/>
        <w:jc w:val="both"/>
        <w:rPr>
          <w:rFonts w:ascii="Arial" w:hAnsi="Arial" w:cs="Arial"/>
          <w:color w:val="000000"/>
          <w:sz w:val="18"/>
          <w:szCs w:val="18"/>
        </w:rPr>
      </w:pPr>
      <w:r>
        <w:rPr>
          <w:rFonts w:ascii="Arial" w:hAnsi="Arial" w:cs="Arial"/>
          <w:color w:val="000000"/>
          <w:sz w:val="18"/>
          <w:szCs w:val="18"/>
        </w:rPr>
        <w:t>Ob upoštevanju opredeljene razdelitve predmeta koncesije na dva segmenta, mora ponudnik v nadaljevanju opredeliti tudi ponudbeno vrednost predmeta koncesije za izvajanje posameznega segmenta, ki se nanaša na izvajanje prevozov šolskih otrok</w:t>
      </w:r>
      <w:r>
        <w:rPr>
          <w:rStyle w:val="FootnoteReference"/>
          <w:rFonts w:ascii="Arial" w:hAnsi="Arial" w:cs="Arial"/>
          <w:color w:val="000000"/>
          <w:sz w:val="18"/>
          <w:szCs w:val="18"/>
        </w:rPr>
        <w:footnoteReference w:id="2"/>
      </w:r>
      <w:r>
        <w:rPr>
          <w:rFonts w:ascii="Arial" w:hAnsi="Arial" w:cs="Arial"/>
          <w:color w:val="000000"/>
          <w:sz w:val="18"/>
          <w:szCs w:val="18"/>
        </w:rPr>
        <w:t>.</w:t>
      </w:r>
    </w:p>
    <w:p w14:paraId="728E1E41" w14:textId="78C99D71" w:rsidR="0034292A" w:rsidRPr="00DE48A7" w:rsidRDefault="0034292A" w:rsidP="00DE48A7">
      <w:pPr>
        <w:pStyle w:val="ListParagraph"/>
        <w:numPr>
          <w:ilvl w:val="0"/>
          <w:numId w:val="46"/>
        </w:numPr>
        <w:spacing w:before="225" w:after="225"/>
        <w:jc w:val="both"/>
        <w:rPr>
          <w:rFonts w:ascii="Arial" w:hAnsi="Arial" w:cs="Arial"/>
          <w:b/>
          <w:bCs/>
          <w:color w:val="000000"/>
          <w:sz w:val="18"/>
          <w:szCs w:val="18"/>
        </w:rPr>
      </w:pPr>
      <w:r w:rsidRPr="00DE48A7">
        <w:rPr>
          <w:rFonts w:ascii="Arial" w:hAnsi="Arial" w:cs="Arial"/>
          <w:b/>
          <w:bCs/>
          <w:color w:val="000000"/>
          <w:sz w:val="18"/>
          <w:szCs w:val="18"/>
        </w:rPr>
        <w:t xml:space="preserve">Ocenjena </w:t>
      </w:r>
      <w:r w:rsidR="00B17D6F">
        <w:rPr>
          <w:rFonts w:ascii="Arial" w:hAnsi="Arial" w:cs="Arial"/>
          <w:b/>
          <w:bCs/>
          <w:color w:val="000000"/>
          <w:sz w:val="18"/>
          <w:szCs w:val="18"/>
        </w:rPr>
        <w:t>ponudbena</w:t>
      </w:r>
      <w:r w:rsidRPr="00DE48A7">
        <w:rPr>
          <w:rFonts w:ascii="Arial" w:hAnsi="Arial" w:cs="Arial"/>
          <w:b/>
          <w:bCs/>
          <w:color w:val="000000"/>
          <w:sz w:val="18"/>
          <w:szCs w:val="18"/>
        </w:rPr>
        <w:t xml:space="preserve"> vrednost za izvajanje segmenta prevoza mestnega linijskega prevoza znaša:</w:t>
      </w:r>
    </w:p>
    <w:p w14:paraId="4CC01FF2" w14:textId="21FDC9D8" w:rsidR="0034292A" w:rsidRPr="00DE48A7" w:rsidRDefault="0034292A">
      <w:pPr>
        <w:spacing w:before="225" w:after="225"/>
        <w:jc w:val="both"/>
        <w:rPr>
          <w:rFonts w:ascii="Arial" w:hAnsi="Arial" w:cs="Arial"/>
          <w:b/>
          <w:bCs/>
          <w:i/>
          <w:iCs/>
          <w:color w:val="000000"/>
          <w:sz w:val="18"/>
          <w:szCs w:val="18"/>
        </w:rPr>
      </w:pPr>
      <w:r w:rsidRPr="00DE48A7">
        <w:rPr>
          <w:rFonts w:ascii="Arial" w:hAnsi="Arial" w:cs="Arial"/>
          <w:b/>
          <w:bCs/>
          <w:i/>
          <w:iCs/>
          <w:color w:val="000000"/>
          <w:sz w:val="18"/>
          <w:szCs w:val="18"/>
        </w:rPr>
        <w:t>Za obdobje enega leta:</w:t>
      </w:r>
    </w:p>
    <w:p w14:paraId="0CC20807"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brez DDV</w:t>
      </w:r>
    </w:p>
    <w:p w14:paraId="0ABA9A03"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(DDV)</w:t>
      </w:r>
    </w:p>
    <w:p w14:paraId="33B311AC"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z DDV</w:t>
      </w:r>
    </w:p>
    <w:p w14:paraId="1A107410" w14:textId="4D836757" w:rsidR="0034292A" w:rsidRPr="00DE48A7" w:rsidRDefault="0034292A">
      <w:pPr>
        <w:spacing w:before="225" w:after="225"/>
        <w:jc w:val="both"/>
        <w:rPr>
          <w:rFonts w:ascii="Arial" w:hAnsi="Arial" w:cs="Arial"/>
          <w:b/>
          <w:bCs/>
          <w:i/>
          <w:iCs/>
          <w:color w:val="000000"/>
          <w:sz w:val="18"/>
          <w:szCs w:val="18"/>
        </w:rPr>
      </w:pPr>
      <w:r w:rsidRPr="00DE48A7">
        <w:rPr>
          <w:rFonts w:ascii="Arial" w:hAnsi="Arial" w:cs="Arial"/>
          <w:b/>
          <w:bCs/>
          <w:i/>
          <w:iCs/>
          <w:color w:val="000000"/>
          <w:sz w:val="18"/>
          <w:szCs w:val="18"/>
        </w:rPr>
        <w:t>Za celotno predvideno obdobje koncesije</w:t>
      </w:r>
      <w:r>
        <w:rPr>
          <w:rFonts w:ascii="Arial" w:hAnsi="Arial" w:cs="Arial"/>
          <w:b/>
          <w:bCs/>
          <w:i/>
          <w:iCs/>
          <w:color w:val="000000"/>
          <w:sz w:val="18"/>
          <w:szCs w:val="18"/>
        </w:rPr>
        <w:t xml:space="preserve"> (obdobje 5 let)</w:t>
      </w:r>
      <w:r w:rsidRPr="00DE48A7">
        <w:rPr>
          <w:rFonts w:ascii="Arial" w:hAnsi="Arial" w:cs="Arial"/>
          <w:b/>
          <w:bCs/>
          <w:i/>
          <w:iCs/>
          <w:color w:val="000000"/>
          <w:sz w:val="18"/>
          <w:szCs w:val="18"/>
        </w:rPr>
        <w:t>:</w:t>
      </w:r>
    </w:p>
    <w:p w14:paraId="14DD50E5" w14:textId="77777777" w:rsidR="0034292A" w:rsidRDefault="0034292A" w:rsidP="0034292A">
      <w:pPr>
        <w:spacing w:before="225" w:after="225"/>
        <w:jc w:val="both"/>
        <w:rPr>
          <w:rFonts w:ascii="Arial" w:hAnsi="Arial" w:cs="Arial"/>
          <w:sz w:val="18"/>
          <w:szCs w:val="18"/>
        </w:rPr>
      </w:pPr>
      <w:r>
        <w:rPr>
          <w:rFonts w:ascii="Arial" w:hAnsi="Arial" w:cs="Arial"/>
          <w:sz w:val="18"/>
          <w:szCs w:val="18"/>
        </w:rPr>
        <w:lastRenderedPageBreak/>
        <w:t>__________________ EUR/km brez DDV</w:t>
      </w:r>
    </w:p>
    <w:p w14:paraId="0975259B"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(DDV)</w:t>
      </w:r>
    </w:p>
    <w:p w14:paraId="6E305890"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z DDV</w:t>
      </w:r>
    </w:p>
    <w:p w14:paraId="589C31BD" w14:textId="77777777" w:rsidR="0034292A" w:rsidRDefault="0034292A">
      <w:pPr>
        <w:spacing w:before="225" w:after="225"/>
        <w:jc w:val="both"/>
        <w:rPr>
          <w:rFonts w:ascii="Arial" w:hAnsi="Arial" w:cs="Arial"/>
          <w:color w:val="000000"/>
          <w:sz w:val="18"/>
          <w:szCs w:val="18"/>
        </w:rPr>
      </w:pPr>
    </w:p>
    <w:p w14:paraId="3B95B436" w14:textId="20C21E40" w:rsidR="0034292A" w:rsidRPr="003B7CD9" w:rsidRDefault="0034292A" w:rsidP="00DE48A7">
      <w:pPr>
        <w:pStyle w:val="ListParagraph"/>
        <w:numPr>
          <w:ilvl w:val="0"/>
          <w:numId w:val="46"/>
        </w:numPr>
        <w:spacing w:before="225" w:after="225"/>
        <w:jc w:val="both"/>
        <w:rPr>
          <w:rFonts w:ascii="Arial" w:hAnsi="Arial" w:cs="Arial"/>
          <w:b/>
          <w:bCs/>
          <w:color w:val="000000"/>
          <w:sz w:val="18"/>
          <w:szCs w:val="18"/>
        </w:rPr>
      </w:pPr>
      <w:r w:rsidRPr="003B7CD9">
        <w:rPr>
          <w:rFonts w:ascii="Arial" w:hAnsi="Arial" w:cs="Arial"/>
          <w:b/>
          <w:bCs/>
          <w:color w:val="000000"/>
          <w:sz w:val="18"/>
          <w:szCs w:val="18"/>
        </w:rPr>
        <w:t xml:space="preserve">Ocenjena </w:t>
      </w:r>
      <w:r w:rsidR="00B17D6F">
        <w:rPr>
          <w:rFonts w:ascii="Arial" w:hAnsi="Arial" w:cs="Arial"/>
          <w:b/>
          <w:bCs/>
          <w:color w:val="000000"/>
          <w:sz w:val="18"/>
          <w:szCs w:val="18"/>
        </w:rPr>
        <w:t>ponudbena</w:t>
      </w:r>
      <w:r w:rsidRPr="003B7CD9">
        <w:rPr>
          <w:rFonts w:ascii="Arial" w:hAnsi="Arial" w:cs="Arial"/>
          <w:b/>
          <w:bCs/>
          <w:color w:val="000000"/>
          <w:sz w:val="18"/>
          <w:szCs w:val="18"/>
        </w:rPr>
        <w:t xml:space="preserve"> vrednost za izvajanje segmenta prevoza </w:t>
      </w:r>
      <w:r>
        <w:rPr>
          <w:rFonts w:ascii="Arial" w:hAnsi="Arial" w:cs="Arial"/>
          <w:b/>
          <w:bCs/>
          <w:color w:val="000000"/>
          <w:sz w:val="18"/>
          <w:szCs w:val="18"/>
        </w:rPr>
        <w:t>šolskih otrok</w:t>
      </w:r>
      <w:r w:rsidRPr="003B7CD9">
        <w:rPr>
          <w:rFonts w:ascii="Arial" w:hAnsi="Arial" w:cs="Arial"/>
          <w:b/>
          <w:bCs/>
          <w:color w:val="000000"/>
          <w:sz w:val="18"/>
          <w:szCs w:val="18"/>
        </w:rPr>
        <w:t xml:space="preserve"> znaša:</w:t>
      </w:r>
    </w:p>
    <w:p w14:paraId="792F48CA" w14:textId="77777777" w:rsidR="0034292A" w:rsidRPr="003B7CD9" w:rsidRDefault="0034292A" w:rsidP="0034292A">
      <w:pPr>
        <w:spacing w:before="225" w:after="225"/>
        <w:jc w:val="both"/>
        <w:rPr>
          <w:rFonts w:ascii="Arial" w:hAnsi="Arial" w:cs="Arial"/>
          <w:b/>
          <w:bCs/>
          <w:i/>
          <w:iCs/>
          <w:color w:val="000000"/>
          <w:sz w:val="18"/>
          <w:szCs w:val="18"/>
        </w:rPr>
      </w:pPr>
      <w:r w:rsidRPr="003B7CD9">
        <w:rPr>
          <w:rFonts w:ascii="Arial" w:hAnsi="Arial" w:cs="Arial"/>
          <w:b/>
          <w:bCs/>
          <w:i/>
          <w:iCs/>
          <w:color w:val="000000"/>
          <w:sz w:val="18"/>
          <w:szCs w:val="18"/>
        </w:rPr>
        <w:t>Za obdobje enega leta:</w:t>
      </w:r>
    </w:p>
    <w:p w14:paraId="26087109"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brez DDV</w:t>
      </w:r>
    </w:p>
    <w:p w14:paraId="2CE51F4B"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(DDV)</w:t>
      </w:r>
    </w:p>
    <w:p w14:paraId="6CEE3C7C"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z DDV</w:t>
      </w:r>
    </w:p>
    <w:p w14:paraId="0A9362C0" w14:textId="77777777" w:rsidR="0034292A" w:rsidRPr="003B7CD9" w:rsidRDefault="0034292A" w:rsidP="0034292A">
      <w:pPr>
        <w:spacing w:before="225" w:after="225"/>
        <w:jc w:val="both"/>
        <w:rPr>
          <w:rFonts w:ascii="Arial" w:hAnsi="Arial" w:cs="Arial"/>
          <w:b/>
          <w:bCs/>
          <w:i/>
          <w:iCs/>
          <w:color w:val="000000"/>
          <w:sz w:val="18"/>
          <w:szCs w:val="18"/>
        </w:rPr>
      </w:pPr>
      <w:r w:rsidRPr="003B7CD9">
        <w:rPr>
          <w:rFonts w:ascii="Arial" w:hAnsi="Arial" w:cs="Arial"/>
          <w:b/>
          <w:bCs/>
          <w:i/>
          <w:iCs/>
          <w:color w:val="000000"/>
          <w:sz w:val="18"/>
          <w:szCs w:val="18"/>
        </w:rPr>
        <w:t>Za celotno predvideno obdobje koncesije</w:t>
      </w:r>
      <w:r>
        <w:rPr>
          <w:rFonts w:ascii="Arial" w:hAnsi="Arial" w:cs="Arial"/>
          <w:b/>
          <w:bCs/>
          <w:i/>
          <w:iCs/>
          <w:color w:val="000000"/>
          <w:sz w:val="18"/>
          <w:szCs w:val="18"/>
        </w:rPr>
        <w:t xml:space="preserve"> (obdobje 5 let)</w:t>
      </w:r>
      <w:r w:rsidRPr="003B7CD9">
        <w:rPr>
          <w:rFonts w:ascii="Arial" w:hAnsi="Arial" w:cs="Arial"/>
          <w:b/>
          <w:bCs/>
          <w:i/>
          <w:iCs/>
          <w:color w:val="000000"/>
          <w:sz w:val="18"/>
          <w:szCs w:val="18"/>
        </w:rPr>
        <w:t>:</w:t>
      </w:r>
    </w:p>
    <w:p w14:paraId="53402369"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brez DDV</w:t>
      </w:r>
    </w:p>
    <w:p w14:paraId="5E9B4DCE"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(DDV)</w:t>
      </w:r>
    </w:p>
    <w:p w14:paraId="0704CFCD" w14:textId="77777777" w:rsidR="0034292A" w:rsidRDefault="0034292A" w:rsidP="0034292A">
      <w:pPr>
        <w:spacing w:before="225" w:after="225"/>
        <w:jc w:val="both"/>
        <w:rPr>
          <w:rFonts w:ascii="Arial" w:hAnsi="Arial" w:cs="Arial"/>
          <w:sz w:val="18"/>
          <w:szCs w:val="18"/>
        </w:rPr>
      </w:pPr>
      <w:r>
        <w:rPr>
          <w:rFonts w:ascii="Arial" w:hAnsi="Arial" w:cs="Arial"/>
          <w:sz w:val="18"/>
          <w:szCs w:val="18"/>
        </w:rPr>
        <w:t>__________________ EUR/km z DDV</w:t>
      </w:r>
    </w:p>
    <w:p w14:paraId="3B5A153D" w14:textId="77777777" w:rsidR="0034292A" w:rsidRDefault="0034292A">
      <w:pPr>
        <w:spacing w:before="225" w:after="225"/>
        <w:jc w:val="both"/>
        <w:rPr>
          <w:rFonts w:ascii="Arial" w:hAnsi="Arial" w:cs="Arial"/>
          <w:color w:val="000000"/>
          <w:sz w:val="18"/>
          <w:szCs w:val="18"/>
        </w:rPr>
      </w:pPr>
    </w:p>
    <w:p w14:paraId="5D9C51E4" w14:textId="760F1308" w:rsidR="005D6DB2" w:rsidRDefault="00CA73A0">
      <w:pPr>
        <w:spacing w:before="225" w:after="225"/>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0FE7C02" w14:textId="3B2F7B5D" w:rsidR="00B85E36" w:rsidRPr="00197202" w:rsidRDefault="00B85E36" w:rsidP="00B85E36">
      <w:pPr>
        <w:spacing w:before="225" w:after="225"/>
        <w:jc w:val="both"/>
        <w:rPr>
          <w:rFonts w:ascii="Arial" w:hAnsi="Arial" w:cs="Arial"/>
          <w:sz w:val="18"/>
          <w:szCs w:val="18"/>
        </w:rPr>
      </w:pPr>
      <w:r w:rsidRPr="00197202">
        <w:rPr>
          <w:rFonts w:ascii="Arial" w:hAnsi="Arial" w:cs="Arial"/>
          <w:sz w:val="18"/>
          <w:szCs w:val="18"/>
        </w:rPr>
        <w:t>Pri izračunu cen</w:t>
      </w:r>
      <w:r w:rsidR="00D73873">
        <w:rPr>
          <w:rFonts w:ascii="Arial" w:hAnsi="Arial" w:cs="Arial"/>
          <w:sz w:val="18"/>
          <w:szCs w:val="18"/>
        </w:rPr>
        <w:t>e</w:t>
      </w:r>
      <w:r w:rsidRPr="00197202">
        <w:rPr>
          <w:rFonts w:ascii="Arial" w:hAnsi="Arial" w:cs="Arial"/>
          <w:sz w:val="18"/>
          <w:szCs w:val="18"/>
        </w:rPr>
        <w:t xml:space="preserve"> </w:t>
      </w:r>
      <w:r w:rsidR="00D73873">
        <w:rPr>
          <w:rFonts w:ascii="Arial" w:hAnsi="Arial" w:cs="Arial"/>
          <w:sz w:val="18"/>
          <w:szCs w:val="18"/>
        </w:rPr>
        <w:t xml:space="preserve">za </w:t>
      </w:r>
      <w:r w:rsidRPr="00197202">
        <w:rPr>
          <w:rFonts w:ascii="Arial" w:hAnsi="Arial" w:cs="Arial"/>
          <w:sz w:val="18"/>
          <w:szCs w:val="18"/>
        </w:rPr>
        <w:t xml:space="preserve">razpisano enoto mere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w:t>
      </w:r>
    </w:p>
    <w:p w14:paraId="3DB236CF" w14:textId="77777777" w:rsidR="00B17D6F" w:rsidRDefault="00B17D6F">
      <w:pPr>
        <w:spacing w:before="225" w:after="225"/>
        <w:jc w:val="both"/>
        <w:rPr>
          <w:rFonts w:ascii="Arial" w:hAnsi="Arial" w:cs="Arial"/>
          <w:b/>
          <w:bCs/>
          <w:color w:val="000000"/>
          <w:sz w:val="18"/>
          <w:szCs w:val="18"/>
        </w:rPr>
      </w:pPr>
    </w:p>
    <w:p w14:paraId="5F11200C" w14:textId="6E152ED3" w:rsidR="00081F4F" w:rsidRDefault="00CA73A0">
      <w:pPr>
        <w:spacing w:before="225" w:after="225"/>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548295F4" w14:textId="77777777" w:rsidR="00B17D6F" w:rsidRDefault="00B17D6F">
      <w:pPr>
        <w:spacing w:before="225" w:after="225"/>
        <w:jc w:val="both"/>
        <w:rPr>
          <w:rFonts w:ascii="Arial" w:hAnsi="Arial" w:cs="Arial"/>
          <w:b/>
          <w:bCs/>
          <w:color w:val="000000"/>
          <w:sz w:val="18"/>
          <w:szCs w:val="18"/>
        </w:rPr>
      </w:pPr>
    </w:p>
    <w:p w14:paraId="68BED566" w14:textId="54C995BF" w:rsidR="005D6DB2" w:rsidRDefault="00CA73A0">
      <w:pPr>
        <w:spacing w:before="225" w:after="225"/>
        <w:jc w:val="both"/>
      </w:pPr>
      <w:r>
        <w:rPr>
          <w:rFonts w:ascii="Arial" w:hAnsi="Arial" w:cs="Arial"/>
          <w:b/>
          <w:bCs/>
          <w:color w:val="000000"/>
          <w:sz w:val="18"/>
          <w:szCs w:val="18"/>
        </w:rPr>
        <w:t>IV. Podatki o plačilu </w:t>
      </w:r>
    </w:p>
    <w:p w14:paraId="7C0DA742" w14:textId="5BA3B806" w:rsidR="005D6DB2" w:rsidRDefault="00CA73A0">
      <w:pPr>
        <w:spacing w:before="225" w:after="225"/>
        <w:jc w:val="both"/>
      </w:pPr>
      <w:r>
        <w:rPr>
          <w:rFonts w:ascii="Arial" w:hAnsi="Arial" w:cs="Arial"/>
          <w:color w:val="000000"/>
          <w:sz w:val="18"/>
          <w:szCs w:val="18"/>
        </w:rPr>
        <w:t xml:space="preserve">Plačila se opravijo na podlagi izdanih računov. Če ni z zakonom ali drugim predpisom določeno drugače, je rok plačila </w:t>
      </w:r>
      <w:r w:rsidR="00D6051F">
        <w:rPr>
          <w:rFonts w:ascii="Arial" w:hAnsi="Arial" w:cs="Arial"/>
          <w:color w:val="000000"/>
          <w:sz w:val="18"/>
          <w:szCs w:val="18"/>
        </w:rPr>
        <w:t>3</w:t>
      </w:r>
      <w:r>
        <w:rPr>
          <w:rFonts w:ascii="Arial" w:hAnsi="Arial" w:cs="Arial"/>
          <w:color w:val="000000"/>
          <w:sz w:val="18"/>
          <w:szCs w:val="18"/>
        </w:rPr>
        <w:t>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jc w:val="both"/>
        <w:rPr>
          <w:rFonts w:ascii="Arial" w:hAnsi="Arial" w:cs="Arial"/>
          <w:color w:val="000000"/>
          <w:sz w:val="18"/>
          <w:szCs w:val="18"/>
        </w:rPr>
      </w:pPr>
      <w:r>
        <w:rPr>
          <w:rFonts w:ascii="Arial" w:hAnsi="Arial" w:cs="Arial"/>
          <w:color w:val="000000"/>
          <w:sz w:val="18"/>
          <w:szCs w:val="18"/>
        </w:rPr>
        <w:t> </w:t>
      </w:r>
    </w:p>
    <w:p w14:paraId="3576AA35" w14:textId="121FACD8" w:rsidR="00B17D6F" w:rsidRDefault="00B17D6F">
      <w:pPr>
        <w:spacing w:after="200" w:line="276" w:lineRule="auto"/>
        <w:rPr>
          <w:rFonts w:ascii="Arial" w:hAnsi="Arial" w:cs="Arial"/>
          <w:b/>
          <w:bCs/>
          <w:color w:val="000000"/>
          <w:sz w:val="18"/>
          <w:szCs w:val="18"/>
        </w:rPr>
      </w:pPr>
      <w:r>
        <w:rPr>
          <w:rFonts w:ascii="Arial" w:hAnsi="Arial" w:cs="Arial"/>
          <w:b/>
          <w:bCs/>
          <w:color w:val="000000"/>
          <w:sz w:val="18"/>
          <w:szCs w:val="18"/>
        </w:rPr>
        <w:br w:type="page"/>
      </w:r>
    </w:p>
    <w:p w14:paraId="53A8099A" w14:textId="246C88F9" w:rsidR="005D6DB2" w:rsidRDefault="00CA73A0" w:rsidP="00081F4F">
      <w:pPr>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14:paraId="70853840" w14:textId="77777777" w:rsidR="000068C6" w:rsidRDefault="000068C6" w:rsidP="00081F4F">
      <w:pPr>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7169E78" w14:textId="44646554" w:rsidR="00AC76C7" w:rsidRDefault="00AC76C7">
      <w:pPr>
        <w:rPr>
          <w:rFonts w:ascii="Arial" w:hAnsi="Arial" w:cs="Arial"/>
          <w:color w:val="000000"/>
          <w:sz w:val="18"/>
          <w:szCs w:val="18"/>
        </w:rPr>
      </w:pPr>
    </w:p>
    <w:p w14:paraId="0FE98212" w14:textId="77777777" w:rsidR="00D73873" w:rsidRDefault="00D73873">
      <w:pPr>
        <w:rPr>
          <w:rFonts w:ascii="Arial" w:hAnsi="Arial" w:cs="Arial"/>
          <w:color w:val="000000"/>
          <w:sz w:val="18"/>
          <w:szCs w:val="18"/>
        </w:rPr>
      </w:pPr>
      <w:r>
        <w:rPr>
          <w:rFonts w:ascii="Arial" w:hAnsi="Arial" w:cs="Arial"/>
          <w:color w:val="000000"/>
          <w:sz w:val="18"/>
          <w:szCs w:val="18"/>
        </w:rPr>
        <w:br w:type="page"/>
      </w:r>
    </w:p>
    <w:p w14:paraId="29CA24E2" w14:textId="1F014CBC" w:rsidR="00E37969" w:rsidRPr="00590863" w:rsidRDefault="000068C6" w:rsidP="000068C6">
      <w:pPr>
        <w:spacing w:before="225" w:after="225"/>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18299254" w:rsidR="005D6DB2" w:rsidRDefault="00CA73A0">
      <w:pPr>
        <w:spacing w:before="225" w:after="225"/>
        <w:jc w:val="both"/>
      </w:pPr>
      <w:r>
        <w:rPr>
          <w:rFonts w:ascii="Arial" w:hAnsi="Arial" w:cs="Arial"/>
          <w:color w:val="000000"/>
          <w:sz w:val="18"/>
          <w:szCs w:val="18"/>
        </w:rPr>
        <w:t>V zvezi z javnim naročilom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sidR="00D97707">
        <w:rPr>
          <w:rFonts w:ascii="Arial" w:hAnsi="Arial" w:cs="Arial"/>
          <w:b/>
          <w:bCs/>
          <w:color w:val="000000"/>
          <w:sz w:val="18"/>
          <w:szCs w:val="18"/>
        </w:rPr>
        <w:t xml:space="preserve"> – ponovitev postopka</w:t>
      </w:r>
      <w:r>
        <w:rPr>
          <w:rFonts w:ascii="Arial" w:hAnsi="Arial" w:cs="Arial"/>
          <w:color w:val="000000"/>
          <w:sz w:val="18"/>
          <w:szCs w:val="18"/>
        </w:rPr>
        <w:t>«,</w:t>
      </w:r>
    </w:p>
    <w:p w14:paraId="056FD415" w14:textId="77777777" w:rsidR="005D6DB2" w:rsidRDefault="00CA73A0">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18C01B1" w14:textId="77777777" w:rsidR="00D73873" w:rsidRDefault="00D73873">
      <w:pPr>
        <w:spacing w:before="225" w:after="225"/>
        <w:jc w:val="both"/>
        <w:rPr>
          <w:rFonts w:ascii="Arial" w:hAnsi="Arial" w:cs="Arial"/>
          <w:color w:val="000000"/>
          <w:sz w:val="18"/>
          <w:szCs w:val="18"/>
        </w:rPr>
      </w:pPr>
    </w:p>
    <w:p w14:paraId="4F889C33" w14:textId="77777777" w:rsidR="00D97707" w:rsidRDefault="00D97707">
      <w:pPr>
        <w:spacing w:before="225" w:after="225"/>
        <w:jc w:val="both"/>
        <w:rPr>
          <w:rFonts w:ascii="Arial" w:hAnsi="Arial" w:cs="Arial"/>
          <w:color w:val="000000"/>
          <w:sz w:val="18"/>
          <w:szCs w:val="18"/>
        </w:rPr>
      </w:pPr>
    </w:p>
    <w:p w14:paraId="64FA093B" w14:textId="4E9EEA36" w:rsidR="005D6DB2" w:rsidRDefault="00CA73A0">
      <w:pPr>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3ADEB3E3" w:rsidR="005D6DB2" w:rsidRDefault="00CA73A0">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Jesenice, Cesta železarjev 6, 4270 Jesenice</w:t>
      </w:r>
      <w:r>
        <w:rPr>
          <w:rFonts w:ascii="Arial" w:hAnsi="Arial" w:cs="Arial"/>
          <w:color w:val="000000"/>
          <w:sz w:val="18"/>
          <w:szCs w:val="18"/>
        </w:rPr>
        <w:t>  v zvezi z oddajo javnega naročila za namene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sidR="00D97707">
        <w:rPr>
          <w:rFonts w:ascii="Arial" w:hAnsi="Arial" w:cs="Arial"/>
          <w:b/>
          <w:bCs/>
          <w:color w:val="000000"/>
          <w:sz w:val="18"/>
          <w:szCs w:val="18"/>
        </w:rPr>
        <w:t xml:space="preserve">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jc w:val="both"/>
      </w:pPr>
      <w:r>
        <w:rPr>
          <w:rFonts w:ascii="Arial" w:hAnsi="Arial" w:cs="Arial"/>
          <w:color w:val="000000"/>
          <w:sz w:val="18"/>
          <w:szCs w:val="18"/>
        </w:rPr>
        <w:t> </w:t>
      </w:r>
    </w:p>
    <w:p w14:paraId="009E6606" w14:textId="77777777" w:rsidR="005D6DB2" w:rsidRDefault="005D6DB2">
      <w:pPr>
        <w:sectPr w:rsidR="005D6DB2" w:rsidSect="00E37969">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7BCB1D8"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E37969">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02BC3E67"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4</w:t>
      </w:r>
    </w:p>
    <w:p w14:paraId="0AB2AED1" w14:textId="77777777" w:rsidR="00E37969" w:rsidRPr="00252358" w:rsidRDefault="00E37969" w:rsidP="00E37969"/>
    <w:p w14:paraId="03E940A7"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661FE08" w14:textId="77777777" w:rsidR="00E37969" w:rsidRDefault="00E37969" w:rsidP="00E37969">
      <w:pPr>
        <w:spacing w:after="120"/>
        <w:rPr>
          <w:rFonts w:ascii="Arial" w:hAnsi="Arial" w:cs="Arial"/>
        </w:rPr>
      </w:pPr>
    </w:p>
    <w:p w14:paraId="185B4C68" w14:textId="77777777" w:rsidR="005D6DB2" w:rsidRDefault="00CA73A0">
      <w:pPr>
        <w:spacing w:before="225" w:after="225"/>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D6DB2" w14:paraId="200C1986" w14:textId="77777777">
        <w:tc>
          <w:tcPr>
            <w:tcW w:w="0" w:type="auto"/>
            <w:tcMar>
              <w:top w:w="0" w:type="auto"/>
              <w:bottom w:w="0" w:type="auto"/>
            </w:tcMar>
          </w:tcPr>
          <w:p w14:paraId="018EFA04" w14:textId="77777777" w:rsidR="005D6DB2" w:rsidRDefault="00CA73A0" w:rsidP="001F1071">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1A22D3" w14:textId="77777777" w:rsidR="005D6DB2" w:rsidRDefault="00CA73A0" w:rsidP="001F1071">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6B6DB69" w14:textId="77777777" w:rsidR="005D6DB2" w:rsidRDefault="00CA73A0" w:rsidP="001F1071">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3BDD02" w14:textId="77777777" w:rsidR="005D6DB2" w:rsidRDefault="00CA73A0">
      <w:pPr>
        <w:spacing w:before="225" w:after="225"/>
        <w:jc w:val="center"/>
      </w:pPr>
      <w:r>
        <w:rPr>
          <w:rFonts w:ascii="Arial" w:hAnsi="Arial" w:cs="Arial"/>
          <w:b/>
          <w:bCs/>
          <w:color w:val="000000"/>
          <w:sz w:val="21"/>
          <w:szCs w:val="21"/>
        </w:rPr>
        <w:t>POOBLASTILO</w:t>
      </w:r>
    </w:p>
    <w:p w14:paraId="129A5977" w14:textId="77777777" w:rsidR="005D6DB2" w:rsidRDefault="00CA73A0">
      <w:pPr>
        <w:spacing w:before="225" w:after="225"/>
        <w:jc w:val="both"/>
      </w:pPr>
      <w:r>
        <w:rPr>
          <w:rFonts w:ascii="Arial" w:hAnsi="Arial" w:cs="Arial"/>
          <w:color w:val="000000"/>
          <w:sz w:val="18"/>
          <w:szCs w:val="18"/>
        </w:rPr>
        <w:t>Pooblaščamo naročnika Občina Jesenice,</w:t>
      </w:r>
      <w:r w:rsidR="00081F4F">
        <w:rPr>
          <w:rFonts w:ascii="Arial" w:hAnsi="Arial" w:cs="Arial"/>
          <w:color w:val="000000"/>
          <w:sz w:val="18"/>
          <w:szCs w:val="18"/>
        </w:rPr>
        <w:t xml:space="preserve"> </w:t>
      </w:r>
      <w:r>
        <w:rPr>
          <w:rFonts w:ascii="Arial" w:hAnsi="Arial" w:cs="Arial"/>
          <w:color w:val="000000"/>
          <w:sz w:val="18"/>
          <w:szCs w:val="18"/>
        </w:rPr>
        <w:t>Cesta železarjev 6, 4270 Jesenice, da za potrebe preverjanja izpolnjevanja pogojev v postopku oddaje javnega naročila od Ministrstva za pravosodje</w:t>
      </w:r>
      <w:r w:rsidR="00081F4F">
        <w:rPr>
          <w:rFonts w:ascii="Arial" w:hAnsi="Arial" w:cs="Arial"/>
          <w:color w:val="000000"/>
          <w:sz w:val="18"/>
          <w:szCs w:val="18"/>
        </w:rPr>
        <w:t xml:space="preserve"> oziroma evidence e-Dosje </w:t>
      </w:r>
      <w:r>
        <w:rPr>
          <w:rFonts w:ascii="Arial" w:hAnsi="Arial" w:cs="Arial"/>
          <w:color w:val="000000"/>
          <w:sz w:val="18"/>
          <w:szCs w:val="18"/>
        </w:rPr>
        <w:t>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4DED45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E580"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F2CF9" w14:textId="77777777" w:rsidR="005D6DB2" w:rsidRDefault="00CA73A0">
            <w:r>
              <w:rPr>
                <w:rFonts w:ascii="Arial" w:hAnsi="Arial" w:cs="Arial"/>
                <w:color w:val="000000"/>
                <w:position w:val="-2"/>
                <w:sz w:val="18"/>
                <w:szCs w:val="18"/>
              </w:rPr>
              <w:t> </w:t>
            </w:r>
          </w:p>
        </w:tc>
      </w:tr>
      <w:tr w:rsidR="005D6DB2" w14:paraId="133FB9B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48D4D"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D80B7" w14:textId="77777777" w:rsidR="005D6DB2" w:rsidRDefault="00CA73A0">
            <w:r>
              <w:rPr>
                <w:rFonts w:ascii="Arial" w:hAnsi="Arial" w:cs="Arial"/>
                <w:color w:val="000000"/>
                <w:position w:val="-2"/>
                <w:sz w:val="18"/>
                <w:szCs w:val="18"/>
              </w:rPr>
              <w:t> </w:t>
            </w:r>
          </w:p>
        </w:tc>
      </w:tr>
      <w:tr w:rsidR="005D6DB2" w14:paraId="2CDD89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51F31"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A4FA0" w14:textId="77777777" w:rsidR="005D6DB2" w:rsidRDefault="00CA73A0">
            <w:r>
              <w:rPr>
                <w:rFonts w:ascii="Arial" w:hAnsi="Arial" w:cs="Arial"/>
                <w:color w:val="000000"/>
                <w:position w:val="-2"/>
                <w:sz w:val="18"/>
                <w:szCs w:val="18"/>
              </w:rPr>
              <w:t> </w:t>
            </w:r>
          </w:p>
        </w:tc>
      </w:tr>
      <w:tr w:rsidR="005D6DB2" w14:paraId="792BEC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DFA7"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ADEA4" w14:textId="77777777" w:rsidR="005D6DB2" w:rsidRDefault="00CA73A0">
            <w:r>
              <w:rPr>
                <w:rFonts w:ascii="Arial" w:hAnsi="Arial" w:cs="Arial"/>
                <w:color w:val="000000"/>
                <w:position w:val="-2"/>
                <w:sz w:val="18"/>
                <w:szCs w:val="18"/>
              </w:rPr>
              <w:t> </w:t>
            </w:r>
          </w:p>
        </w:tc>
      </w:tr>
    </w:tbl>
    <w:p w14:paraId="2515450E" w14:textId="77777777" w:rsidR="005D6DB2" w:rsidRDefault="00CA73A0">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70090F6F" w14:textId="77777777">
        <w:tc>
          <w:tcPr>
            <w:tcW w:w="2500" w:type="pct"/>
            <w:tcMar>
              <w:top w:w="75" w:type="dxa"/>
              <w:bottom w:w="75" w:type="dxa"/>
            </w:tcMar>
            <w:vAlign w:val="center"/>
          </w:tcPr>
          <w:p w14:paraId="3C06DFF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ECAAAD8" w14:textId="77777777" w:rsidR="005D6DB2" w:rsidRDefault="00CA73A0">
            <w:r>
              <w:rPr>
                <w:rFonts w:ascii="Arial" w:hAnsi="Arial" w:cs="Arial"/>
                <w:color w:val="000000"/>
                <w:position w:val="-2"/>
                <w:sz w:val="18"/>
                <w:szCs w:val="18"/>
              </w:rPr>
              <w:t>Ime in priimek: _____________________</w:t>
            </w:r>
          </w:p>
        </w:tc>
      </w:tr>
      <w:tr w:rsidR="005D6DB2" w14:paraId="4C7E6A58" w14:textId="77777777">
        <w:tc>
          <w:tcPr>
            <w:tcW w:w="2500" w:type="pct"/>
            <w:tcMar>
              <w:top w:w="75" w:type="dxa"/>
              <w:bottom w:w="75" w:type="dxa"/>
            </w:tcMar>
            <w:vAlign w:val="center"/>
          </w:tcPr>
          <w:p w14:paraId="26A215F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331ED04" w14:textId="77777777" w:rsidR="005D6DB2" w:rsidRDefault="005D6DB2"/>
          <w:p w14:paraId="1D5E7A16" w14:textId="77777777" w:rsidR="005D6DB2" w:rsidRDefault="00CA73A0">
            <w:pPr>
              <w:jc w:val="center"/>
            </w:pPr>
            <w:r>
              <w:rPr>
                <w:rFonts w:ascii="Arial" w:hAnsi="Arial" w:cs="Arial"/>
                <w:color w:val="A9A9A9"/>
                <w:position w:val="-2"/>
                <w:sz w:val="18"/>
                <w:szCs w:val="18"/>
              </w:rPr>
              <w:t>(žig in podpis)</w:t>
            </w:r>
          </w:p>
        </w:tc>
      </w:tr>
    </w:tbl>
    <w:p w14:paraId="28C28F55" w14:textId="77777777" w:rsidR="005D6DB2" w:rsidRDefault="00CA73A0">
      <w:pPr>
        <w:spacing w:before="225" w:after="225"/>
        <w:jc w:val="both"/>
      </w:pPr>
      <w:r>
        <w:rPr>
          <w:rFonts w:ascii="Arial" w:hAnsi="Arial" w:cs="Arial"/>
          <w:color w:val="000000"/>
          <w:sz w:val="18"/>
          <w:szCs w:val="18"/>
        </w:rPr>
        <w:t> </w:t>
      </w:r>
    </w:p>
    <w:p w14:paraId="4B016FCB" w14:textId="77777777" w:rsidR="005D6DB2" w:rsidRDefault="00CA73A0">
      <w:pPr>
        <w:spacing w:before="225" w:after="225"/>
        <w:jc w:val="both"/>
      </w:pPr>
      <w:r>
        <w:rPr>
          <w:rFonts w:ascii="Arial" w:hAnsi="Arial" w:cs="Arial"/>
          <w:color w:val="000000"/>
          <w:sz w:val="18"/>
          <w:szCs w:val="18"/>
        </w:rPr>
        <w:t> </w:t>
      </w:r>
    </w:p>
    <w:p w14:paraId="112A9644" w14:textId="77777777" w:rsidR="005D6DB2" w:rsidRDefault="00CA73A0">
      <w:pPr>
        <w:spacing w:before="225" w:after="225"/>
        <w:jc w:val="both"/>
      </w:pPr>
      <w:r>
        <w:rPr>
          <w:rFonts w:ascii="Arial" w:hAnsi="Arial" w:cs="Arial"/>
          <w:color w:val="000000"/>
          <w:sz w:val="18"/>
          <w:szCs w:val="18"/>
        </w:rPr>
        <w:t> </w:t>
      </w:r>
    </w:p>
    <w:p w14:paraId="29D3682D" w14:textId="77777777" w:rsidR="005D6DB2" w:rsidRDefault="005D6DB2">
      <w:pPr>
        <w:sectPr w:rsidR="005D6DB2" w:rsidSect="00E37969">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E50460A"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5</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jc w:val="both"/>
      </w:pPr>
      <w:r>
        <w:rPr>
          <w:rFonts w:ascii="Arial" w:hAnsi="Arial" w:cs="Arial"/>
          <w:color w:val="000000"/>
          <w:sz w:val="18"/>
          <w:szCs w:val="18"/>
        </w:rPr>
        <w:t> </w:t>
      </w:r>
    </w:p>
    <w:p w14:paraId="24F55B96" w14:textId="77777777" w:rsidR="005D6DB2" w:rsidRDefault="00CA73A0">
      <w:pPr>
        <w:spacing w:before="225" w:after="225"/>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jc w:val="both"/>
      </w:pPr>
      <w:r>
        <w:rPr>
          <w:rFonts w:ascii="Arial" w:hAnsi="Arial" w:cs="Arial"/>
          <w:color w:val="000000"/>
          <w:sz w:val="18"/>
          <w:szCs w:val="18"/>
        </w:rPr>
        <w:t>* podatek je potreben za preverbo v e-Dosje</w:t>
      </w:r>
    </w:p>
    <w:p w14:paraId="5E2617AA" w14:textId="77777777" w:rsidR="005D6DB2" w:rsidRDefault="00CA73A0">
      <w:pPr>
        <w:spacing w:before="225" w:after="225"/>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jc w:val="both"/>
      </w:pPr>
      <w:r>
        <w:rPr>
          <w:rFonts w:ascii="Arial" w:hAnsi="Arial" w:cs="Arial"/>
          <w:color w:val="000000"/>
          <w:sz w:val="18"/>
          <w:szCs w:val="18"/>
        </w:rPr>
        <w:t> </w:t>
      </w:r>
    </w:p>
    <w:p w14:paraId="4DBA26B4" w14:textId="77777777" w:rsidR="005D6DB2" w:rsidRDefault="00CA73A0">
      <w:pPr>
        <w:spacing w:before="225" w:after="225"/>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jc w:val="both"/>
      </w:pPr>
      <w:r>
        <w:rPr>
          <w:rFonts w:ascii="Arial" w:hAnsi="Arial" w:cs="Arial"/>
          <w:color w:val="000000"/>
          <w:sz w:val="18"/>
          <w:szCs w:val="18"/>
        </w:rPr>
        <w:t> </w:t>
      </w:r>
    </w:p>
    <w:p w14:paraId="2FDBD434" w14:textId="77777777" w:rsidR="008A6BDA" w:rsidRDefault="008A6BDA">
      <w:pPr>
        <w:sectPr w:rsidR="008A6BDA" w:rsidSect="00E37969">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1F689D31" w14:textId="77777777" w:rsidR="008A6BDA" w:rsidRDefault="008A6BDA" w:rsidP="008A6BDA">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0B633386" w14:textId="77777777" w:rsidR="008A6BDA" w:rsidRPr="00590863" w:rsidRDefault="008A6BDA" w:rsidP="008A6BDA">
      <w:pPr>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Default="008A6BDA" w:rsidP="008A6BDA">
      <w:pPr>
        <w:spacing w:before="225" w:after="225"/>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Default="008A6BDA" w:rsidP="00E3796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Default="008A6BDA" w:rsidP="00E3796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Default="008A6BDA" w:rsidP="00E37969">
            <w:pPr>
              <w:shd w:val="clear" w:color="auto" w:fill="CCCCCC"/>
              <w:jc w:val="center"/>
              <w:textAlignment w:val="center"/>
            </w:pPr>
            <w:r>
              <w:rPr>
                <w:rFonts w:ascii="Arial" w:hAnsi="Arial" w:cs="Arial"/>
                <w:b/>
                <w:bCs/>
                <w:color w:val="000000"/>
                <w:position w:val="-2"/>
                <w:sz w:val="18"/>
                <w:szCs w:val="18"/>
                <w:shd w:val="clear" w:color="auto" w:fill="CCCCCC"/>
              </w:rPr>
              <w:t>Predmet</w:t>
            </w:r>
          </w:p>
          <w:p w14:paraId="694253FE" w14:textId="77777777" w:rsidR="008A6BDA"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309D1BE7" w14:textId="77777777" w:rsidR="008A6BDA" w:rsidRDefault="008A6BDA" w:rsidP="00E37969">
            <w:pPr>
              <w:shd w:val="clear" w:color="auto" w:fill="CCCCCC"/>
              <w:jc w:val="center"/>
              <w:textAlignment w:val="center"/>
            </w:pPr>
          </w:p>
          <w:p w14:paraId="50D7EB58" w14:textId="77777777" w:rsidR="00AD1B3B" w:rsidRPr="00124649" w:rsidRDefault="008A6BDA" w:rsidP="00124649">
            <w:pPr>
              <w:shd w:val="clear" w:color="auto" w:fill="CCCCCC"/>
              <w:spacing w:after="60"/>
              <w:jc w:val="center"/>
              <w:textAlignment w:val="center"/>
              <w:rPr>
                <w:rFonts w:ascii="Arial" w:hAnsi="Arial" w:cs="Arial"/>
                <w:sz w:val="18"/>
                <w:szCs w:val="18"/>
              </w:rPr>
            </w:pPr>
            <w:r w:rsidRPr="00124649">
              <w:rPr>
                <w:rFonts w:ascii="Arial" w:hAnsi="Arial" w:cs="Arial"/>
                <w:sz w:val="18"/>
                <w:szCs w:val="18"/>
              </w:rPr>
              <w:t>gospodarski subjekt navede</w:t>
            </w:r>
            <w:r w:rsidR="00AD1B3B" w:rsidRPr="00124649">
              <w:rPr>
                <w:rFonts w:ascii="Arial" w:hAnsi="Arial" w:cs="Arial"/>
                <w:sz w:val="18"/>
                <w:szCs w:val="18"/>
              </w:rPr>
              <w:t>:</w:t>
            </w:r>
          </w:p>
          <w:p w14:paraId="7CB8924C" w14:textId="0FDD8D96" w:rsidR="00AD1B3B" w:rsidRPr="00124649" w:rsidRDefault="008A6BDA" w:rsidP="00124649">
            <w:pPr>
              <w:pStyle w:val="ListParagraph"/>
              <w:numPr>
                <w:ilvl w:val="0"/>
                <w:numId w:val="43"/>
              </w:numPr>
              <w:shd w:val="clear" w:color="auto" w:fill="CCCCCC"/>
              <w:jc w:val="center"/>
              <w:textAlignment w:val="center"/>
              <w:rPr>
                <w:rFonts w:ascii="Arial" w:hAnsi="Arial" w:cs="Arial"/>
                <w:sz w:val="18"/>
                <w:szCs w:val="18"/>
              </w:rPr>
            </w:pPr>
            <w:r w:rsidRPr="00124649">
              <w:rPr>
                <w:rFonts w:ascii="Arial" w:hAnsi="Arial" w:cs="Arial"/>
                <w:sz w:val="18"/>
                <w:szCs w:val="18"/>
              </w:rPr>
              <w:t xml:space="preserve">ali je izvajal storitev kontinuiranega </w:t>
            </w:r>
            <w:r w:rsidR="00D73873" w:rsidRPr="00124649">
              <w:rPr>
                <w:rFonts w:ascii="Arial" w:hAnsi="Arial" w:cs="Arial"/>
                <w:sz w:val="18"/>
                <w:szCs w:val="18"/>
              </w:rPr>
              <w:t>mestnega linijskega prevoza</w:t>
            </w:r>
            <w:r w:rsidR="00AD1B3B" w:rsidRPr="00124649">
              <w:rPr>
                <w:rFonts w:ascii="Arial" w:hAnsi="Arial" w:cs="Arial"/>
                <w:sz w:val="18"/>
                <w:szCs w:val="18"/>
              </w:rPr>
              <w:t>,</w:t>
            </w:r>
          </w:p>
          <w:p w14:paraId="2339A045" w14:textId="77777777" w:rsidR="00AD1B3B" w:rsidRPr="00124649" w:rsidRDefault="00AD1B3B" w:rsidP="00124649">
            <w:pPr>
              <w:pStyle w:val="ListParagraph"/>
              <w:numPr>
                <w:ilvl w:val="0"/>
                <w:numId w:val="43"/>
              </w:numPr>
              <w:shd w:val="clear" w:color="auto" w:fill="CCCCCC"/>
              <w:jc w:val="center"/>
              <w:textAlignment w:val="center"/>
              <w:rPr>
                <w:rFonts w:ascii="Arial" w:hAnsi="Arial" w:cs="Arial"/>
                <w:sz w:val="18"/>
                <w:szCs w:val="18"/>
              </w:rPr>
            </w:pPr>
            <w:r w:rsidRPr="00124649">
              <w:rPr>
                <w:rFonts w:ascii="Arial" w:hAnsi="Arial" w:cs="Arial"/>
                <w:sz w:val="18"/>
                <w:szCs w:val="18"/>
              </w:rPr>
              <w:t>ali je izvajal storitev kontinuiranega šolskega prevoza (prevozi šolskih otrok) in</w:t>
            </w:r>
          </w:p>
          <w:p w14:paraId="403B9FEE" w14:textId="04667B76" w:rsidR="00D73873" w:rsidRPr="00124649" w:rsidRDefault="00AD1B3B" w:rsidP="00124649">
            <w:pPr>
              <w:pStyle w:val="ListParagraph"/>
              <w:numPr>
                <w:ilvl w:val="0"/>
                <w:numId w:val="43"/>
              </w:numPr>
              <w:shd w:val="clear" w:color="auto" w:fill="CCCCCC"/>
              <w:jc w:val="center"/>
              <w:textAlignment w:val="center"/>
              <w:rPr>
                <w:rFonts w:ascii="Arial" w:hAnsi="Arial" w:cs="Arial"/>
                <w:sz w:val="18"/>
                <w:szCs w:val="18"/>
              </w:rPr>
            </w:pPr>
            <w:r w:rsidRPr="00124649">
              <w:rPr>
                <w:rFonts w:ascii="Arial" w:hAnsi="Arial" w:cs="Arial"/>
                <w:sz w:val="18"/>
                <w:szCs w:val="18"/>
              </w:rPr>
              <w:t>obdobje izvajanja posamezne storitve.</w:t>
            </w:r>
            <w:r w:rsidR="00D73873" w:rsidRPr="00124649">
              <w:rPr>
                <w:rFonts w:ascii="Arial" w:hAnsi="Arial" w:cs="Arial"/>
                <w:sz w:val="18"/>
                <w:szCs w:val="18"/>
              </w:rPr>
              <w:t xml:space="preserve"> </w:t>
            </w:r>
          </w:p>
          <w:p w14:paraId="16444496" w14:textId="506E973A" w:rsidR="00AD1B3B" w:rsidRPr="00124649" w:rsidRDefault="00AD1B3B" w:rsidP="00124649">
            <w:pPr>
              <w:pStyle w:val="ListParagraph"/>
              <w:shd w:val="clear" w:color="auto" w:fill="CCCCCC"/>
              <w:ind w:left="360"/>
              <w:textAlignment w:val="center"/>
              <w:rPr>
                <w:rFonts w:ascii="Arial" w:hAnsi="Arial" w:cs="Arial"/>
                <w:sz w:val="18"/>
                <w:szCs w:val="18"/>
                <w:highlight w:val="green"/>
              </w:rPr>
            </w:pP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Default="008A6BDA" w:rsidP="00E3796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Default="008A6BDA" w:rsidP="00E3796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5532309F" w:rsidR="008A6BDA" w:rsidRDefault="008A6BDA" w:rsidP="00E3796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r w:rsidR="00FE0CCC">
              <w:rPr>
                <w:rFonts w:ascii="Arial" w:hAnsi="Arial" w:cs="Arial"/>
                <w:b/>
                <w:bCs/>
                <w:color w:val="000000"/>
                <w:position w:val="-2"/>
                <w:sz w:val="18"/>
                <w:szCs w:val="18"/>
                <w:shd w:val="clear" w:color="auto" w:fill="CCCCCC"/>
              </w:rPr>
              <w:t xml:space="preserve"> – za obdobje enega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Default="008A6BDA" w:rsidP="00E37969">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Default="008A6BDA" w:rsidP="00E3796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A6BDA"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Default="008A6BDA" w:rsidP="00E3796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Default="008A6BDA" w:rsidP="00E37969">
            <w:r>
              <w:rPr>
                <w:rFonts w:ascii="Arial" w:hAnsi="Arial" w:cs="Arial"/>
                <w:color w:val="000000"/>
                <w:position w:val="-2"/>
                <w:sz w:val="18"/>
                <w:szCs w:val="18"/>
              </w:rPr>
              <w:t> </w:t>
            </w:r>
          </w:p>
        </w:tc>
      </w:tr>
      <w:tr w:rsidR="008A6BDA"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Default="008A6BDA" w:rsidP="00E3796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Default="008A6BDA" w:rsidP="00E37969">
            <w:r>
              <w:rPr>
                <w:rFonts w:ascii="Arial" w:hAnsi="Arial" w:cs="Arial"/>
                <w:color w:val="000000"/>
                <w:position w:val="-2"/>
                <w:sz w:val="18"/>
                <w:szCs w:val="18"/>
              </w:rPr>
              <w:t> </w:t>
            </w:r>
          </w:p>
        </w:tc>
      </w:tr>
      <w:tr w:rsidR="008A6BDA"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Default="008A6BDA" w:rsidP="00E3796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Default="008A6BDA" w:rsidP="00E37969">
            <w:r>
              <w:rPr>
                <w:rFonts w:ascii="Arial" w:hAnsi="Arial" w:cs="Arial"/>
                <w:color w:val="000000"/>
                <w:position w:val="-2"/>
                <w:sz w:val="18"/>
                <w:szCs w:val="18"/>
              </w:rPr>
              <w:t> </w:t>
            </w:r>
          </w:p>
        </w:tc>
      </w:tr>
      <w:tr w:rsidR="008A6BDA"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Default="008A6BDA" w:rsidP="00E3796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Default="008A6BDA" w:rsidP="00E37969">
            <w:r>
              <w:rPr>
                <w:rFonts w:ascii="Arial" w:hAnsi="Arial" w:cs="Arial"/>
                <w:color w:val="000000"/>
                <w:position w:val="-2"/>
                <w:sz w:val="18"/>
                <w:szCs w:val="18"/>
              </w:rPr>
              <w:t> </w:t>
            </w:r>
          </w:p>
        </w:tc>
      </w:tr>
      <w:tr w:rsidR="008A6BDA"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Default="008A6BDA" w:rsidP="00E3796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Default="008A6BDA" w:rsidP="00E37969">
            <w:r>
              <w:rPr>
                <w:rFonts w:ascii="Arial" w:hAnsi="Arial" w:cs="Arial"/>
                <w:color w:val="000000"/>
                <w:position w:val="-2"/>
                <w:sz w:val="18"/>
                <w:szCs w:val="18"/>
              </w:rPr>
              <w:t> </w:t>
            </w:r>
          </w:p>
        </w:tc>
      </w:tr>
    </w:tbl>
    <w:p w14:paraId="129EC932" w14:textId="77777777" w:rsidR="008A6BDA" w:rsidRDefault="008A6BDA" w:rsidP="008A6BDA">
      <w:pPr>
        <w:spacing w:before="225" w:after="225"/>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14:paraId="0C519DBF" w14:textId="77777777" w:rsidTr="00E37969">
        <w:tc>
          <w:tcPr>
            <w:tcW w:w="2500" w:type="pct"/>
            <w:tcMar>
              <w:top w:w="75" w:type="dxa"/>
              <w:bottom w:w="75" w:type="dxa"/>
            </w:tcMar>
            <w:vAlign w:val="center"/>
          </w:tcPr>
          <w:p w14:paraId="70994F4A"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Default="008A6BDA" w:rsidP="00E37969">
            <w:r>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Default="008A6BDA" w:rsidP="00E37969"/>
        </w:tc>
        <w:tc>
          <w:tcPr>
            <w:tcW w:w="0" w:type="auto"/>
            <w:tcMar>
              <w:top w:w="75" w:type="dxa"/>
              <w:bottom w:w="75" w:type="dxa"/>
            </w:tcMar>
            <w:vAlign w:val="center"/>
          </w:tcPr>
          <w:p w14:paraId="2BE118E1" w14:textId="77777777" w:rsidR="008A6BDA" w:rsidRDefault="008A6BDA" w:rsidP="00E37969"/>
          <w:p w14:paraId="75844740" w14:textId="77777777" w:rsidR="008A6BDA" w:rsidRDefault="008A6BDA" w:rsidP="00E37969">
            <w:pPr>
              <w:jc w:val="center"/>
            </w:pPr>
            <w:r>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8A6BDA">
          <w:pgSz w:w="16838" w:h="11906" w:orient="landscape"/>
          <w:pgMar w:top="1418" w:right="1418" w:bottom="1418" w:left="1418" w:header="567" w:footer="596" w:gutter="0"/>
          <w:cols w:space="708"/>
          <w:docGrid w:linePitch="360"/>
        </w:sectPr>
      </w:pPr>
    </w:p>
    <w:p w14:paraId="483E21D9"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7</w:t>
      </w:r>
    </w:p>
    <w:p w14:paraId="12A56304" w14:textId="77777777" w:rsidR="00E37969" w:rsidRPr="00252358" w:rsidRDefault="00E37969" w:rsidP="00E37969"/>
    <w:p w14:paraId="6DD45A7B" w14:textId="5B879C89" w:rsidR="00E37969" w:rsidRDefault="00AD1B3B"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in kadrovska zmogljivost</w:t>
      </w:r>
    </w:p>
    <w:p w14:paraId="06A00C36" w14:textId="77777777" w:rsidR="00E37969" w:rsidRDefault="00E37969" w:rsidP="00E37969">
      <w:pPr>
        <w:spacing w:after="120"/>
        <w:rPr>
          <w:rFonts w:ascii="Arial" w:hAnsi="Arial" w:cs="Arial"/>
        </w:rPr>
      </w:pPr>
    </w:p>
    <w:p w14:paraId="450119E8" w14:textId="548FBFFA" w:rsidR="008A6BDA" w:rsidRPr="00124649" w:rsidRDefault="008A6BDA" w:rsidP="008A6BDA">
      <w:pPr>
        <w:jc w:val="both"/>
        <w:rPr>
          <w:rFonts w:ascii="Arial" w:hAnsi="Arial" w:cs="Arial"/>
          <w:color w:val="000000" w:themeColor="text1"/>
          <w:sz w:val="18"/>
          <w:szCs w:val="18"/>
        </w:rPr>
      </w:pPr>
      <w:r w:rsidRPr="00EA2473">
        <w:rPr>
          <w:rFonts w:ascii="Arial" w:hAnsi="Arial" w:cs="Arial"/>
          <w:sz w:val="18"/>
          <w:szCs w:val="18"/>
        </w:rPr>
        <w:t xml:space="preserve">Spodaj podpisani izjavljam, da bomo zagotovili vsa potrebna in zahtevana vozila ter kadrovske kapacitete za izvedbo javnega naročila. Skladno </w:t>
      </w:r>
      <w:r w:rsidRPr="00124649">
        <w:rPr>
          <w:rFonts w:ascii="Arial" w:hAnsi="Arial" w:cs="Arial"/>
          <w:color w:val="000000" w:themeColor="text1"/>
          <w:sz w:val="18"/>
          <w:szCs w:val="18"/>
        </w:rPr>
        <w:t xml:space="preserve">z navedenim v nadaljevanju podajamo seznam vozil ter </w:t>
      </w:r>
      <w:r w:rsidR="00705C49" w:rsidRPr="00124649">
        <w:rPr>
          <w:rFonts w:ascii="Arial" w:hAnsi="Arial" w:cs="Arial"/>
          <w:color w:val="000000" w:themeColor="text1"/>
          <w:sz w:val="18"/>
          <w:szCs w:val="18"/>
        </w:rPr>
        <w:t xml:space="preserve">število </w:t>
      </w:r>
      <w:r w:rsidRPr="00124649">
        <w:rPr>
          <w:rFonts w:ascii="Arial" w:hAnsi="Arial" w:cs="Arial"/>
          <w:color w:val="000000" w:themeColor="text1"/>
          <w:sz w:val="18"/>
          <w:szCs w:val="18"/>
        </w:rPr>
        <w:t>voznikov za izvedbo predmetnega javnega naročila.</w:t>
      </w:r>
    </w:p>
    <w:p w14:paraId="1D76F125" w14:textId="77777777" w:rsidR="00D97707" w:rsidRPr="00124649" w:rsidRDefault="00D97707" w:rsidP="008A6BDA">
      <w:pPr>
        <w:jc w:val="both"/>
        <w:rPr>
          <w:rFonts w:ascii="Arial" w:hAnsi="Arial" w:cs="Arial"/>
          <w:color w:val="000000" w:themeColor="text1"/>
          <w:sz w:val="18"/>
          <w:szCs w:val="18"/>
        </w:rPr>
      </w:pPr>
    </w:p>
    <w:p w14:paraId="29C4CB43" w14:textId="11661C07" w:rsidR="00705C49" w:rsidRPr="00124649" w:rsidRDefault="00705C49" w:rsidP="008A6BDA">
      <w:pPr>
        <w:jc w:val="both"/>
        <w:rPr>
          <w:rFonts w:ascii="Arial" w:hAnsi="Arial" w:cs="Arial"/>
          <w:color w:val="000000" w:themeColor="text1"/>
          <w:sz w:val="18"/>
          <w:szCs w:val="18"/>
        </w:rPr>
      </w:pPr>
      <w:r w:rsidRPr="00124649">
        <w:rPr>
          <w:rFonts w:ascii="Arial" w:hAnsi="Arial" w:cs="Arial"/>
          <w:color w:val="000000" w:themeColor="text1"/>
          <w:sz w:val="18"/>
          <w:szCs w:val="18"/>
        </w:rPr>
        <w:t>Predvideno število voznikov : ______________ .</w:t>
      </w:r>
    </w:p>
    <w:p w14:paraId="7DB6A353" w14:textId="77777777" w:rsidR="00705C49" w:rsidRDefault="00705C49" w:rsidP="008A6BDA">
      <w:pPr>
        <w:jc w:val="both"/>
        <w:rPr>
          <w:rFonts w:ascii="Arial" w:hAnsi="Arial" w:cs="Arial"/>
          <w:sz w:val="18"/>
          <w:szCs w:val="18"/>
        </w:rPr>
      </w:pP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t>SEZNAM VOZIL</w:t>
      </w:r>
    </w:p>
    <w:p w14:paraId="0A80FBED" w14:textId="77777777" w:rsidR="00D97707" w:rsidRDefault="00D97707" w:rsidP="008A6BDA">
      <w:pPr>
        <w:jc w:val="both"/>
        <w:rPr>
          <w:rFonts w:ascii="Arial" w:hAnsi="Arial" w:cs="Arial"/>
          <w:b/>
          <w:sz w:val="18"/>
          <w:szCs w:val="18"/>
        </w:rPr>
      </w:pPr>
    </w:p>
    <w:tbl>
      <w:tblPr>
        <w:tblStyle w:val="NormalTablePHPDOCX"/>
        <w:tblW w:w="5337" w:type="pct"/>
        <w:tblInd w:w="108" w:type="dxa"/>
        <w:tblLook w:val="04A0" w:firstRow="1" w:lastRow="0" w:firstColumn="1" w:lastColumn="0" w:noHBand="0" w:noVBand="1"/>
      </w:tblPr>
      <w:tblGrid>
        <w:gridCol w:w="2074"/>
        <w:gridCol w:w="1031"/>
        <w:gridCol w:w="2166"/>
        <w:gridCol w:w="2977"/>
        <w:gridCol w:w="1416"/>
      </w:tblGrid>
      <w:tr w:rsidR="00AD1B3B" w14:paraId="65EEBCB1" w14:textId="77777777" w:rsidTr="00124649">
        <w:tc>
          <w:tcPr>
            <w:tcW w:w="207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AD1B3B" w:rsidRPr="00EA2473" w:rsidRDefault="00AD1B3B" w:rsidP="00E379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0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6FF38FD" w14:textId="77777777" w:rsidR="00AD1B3B" w:rsidRPr="00EA2473" w:rsidRDefault="00AD1B3B"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2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AD1B3B" w:rsidRPr="00EA2473" w:rsidRDefault="00AD1B3B"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 in navedba okoljskega standarda motorja</w:t>
            </w:r>
          </w:p>
        </w:tc>
        <w:tc>
          <w:tcPr>
            <w:tcW w:w="297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AD1B3B" w:rsidRPr="00EA2473" w:rsidRDefault="00AD1B3B"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AD1B3B" w:rsidRPr="00EA2473" w:rsidRDefault="00AD1B3B"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AD1B3B" w14:paraId="503EE94A"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4A3406C9"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48F51F37"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7EBB64C8" w14:textId="77777777" w:rsidR="00AD1B3B" w:rsidRDefault="00AD1B3B" w:rsidP="00E37969">
            <w:pPr>
              <w:jc w:val="cente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76164AC2" w14:textId="77777777" w:rsidR="00AD1B3B" w:rsidRDefault="00AD1B3B" w:rsidP="00E37969">
            <w:pPr>
              <w:jc w:val="center"/>
            </w:pPr>
            <w:r w:rsidRPr="008634C3">
              <w:rPr>
                <w:rFonts w:ascii="Arial" w:hAnsi="Arial" w:cs="Arial"/>
                <w:color w:val="000000"/>
                <w:position w:val="-2"/>
                <w:sz w:val="18"/>
                <w:szCs w:val="18"/>
              </w:rPr>
              <w:t>DA / NE</w:t>
            </w:r>
          </w:p>
        </w:tc>
      </w:tr>
      <w:tr w:rsidR="00AD1B3B" w14:paraId="7B620585"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62F0BE11"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48B882DE"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69815FAE"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234078AB"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77FD46B7"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0F65C3D3"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4E162B27"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4382452B"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77A45FD4"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5541E299"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61066A66"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4E2CB321"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23E0DE4B"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04BCACE8"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03D8AB23"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1488CFF5"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5F9EB6A7"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66D21DE6"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25D1FCB6"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059A755A"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42678D28"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199F03A9"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045C32DB"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6017A178"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1011F7AE"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28FE8E42"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48A44E45"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625B942A"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6E500D0F"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7002D469"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281B5002"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3AD930A6"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392C1491"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6B1DC45B"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66469AA0"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3F9629F7"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7ED4C377"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435BAB29"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2EC21259"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4269A664"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2CC55919"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29F7D246"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234A9821"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7FBAF583"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5C5C5985"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67527530"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61669557"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377C21D1"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302A2864"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3FE5AAD9"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22823DDF"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798C5412"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1782425C"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7B3874CC"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0CD5F90C"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73F92FEB"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39B03EF6"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396C2F1F"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0658843E"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7CEC8640"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677068A8"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5E6BF562"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6EB19035"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2CF638C4"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412E59AD"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4D464B5C"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1CC5D47A"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6C750DCE"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619F8E98"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5A82651C"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402DC492"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36DAF76C"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0952B0AC"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44506012"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4EA47AD2"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1F6DBDD4"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50183619"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4BE02CE1"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72269EBC"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AD1B3B" w14:paraId="2A63DE3B" w14:textId="77777777" w:rsidTr="00124649">
        <w:tc>
          <w:tcPr>
            <w:tcW w:w="2074"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AD1B3B" w:rsidRDefault="00AD1B3B" w:rsidP="00E37969">
            <w:pPr>
              <w:jc w:val="center"/>
            </w:pPr>
          </w:p>
        </w:tc>
        <w:tc>
          <w:tcPr>
            <w:tcW w:w="1031" w:type="dxa"/>
            <w:tcBorders>
              <w:top w:val="single" w:sz="6" w:space="0" w:color="000000"/>
              <w:left w:val="single" w:sz="5" w:space="0" w:color="000000"/>
              <w:bottom w:val="single" w:sz="6" w:space="0" w:color="000000"/>
              <w:right w:val="single" w:sz="5" w:space="0" w:color="000000"/>
            </w:tcBorders>
            <w:vAlign w:val="center"/>
          </w:tcPr>
          <w:p w14:paraId="0D6B81EC" w14:textId="77777777" w:rsidR="00AD1B3B" w:rsidRDefault="00AD1B3B" w:rsidP="00E37969">
            <w:pPr>
              <w:jc w:val="center"/>
              <w:rPr>
                <w:rFonts w:ascii="Arial" w:hAnsi="Arial" w:cs="Arial"/>
                <w:color w:val="000000"/>
                <w:position w:val="-2"/>
                <w:sz w:val="18"/>
                <w:szCs w:val="18"/>
              </w:rPr>
            </w:pPr>
          </w:p>
        </w:tc>
        <w:tc>
          <w:tcPr>
            <w:tcW w:w="2166" w:type="dxa"/>
            <w:tcBorders>
              <w:top w:val="single" w:sz="6" w:space="0" w:color="000000"/>
              <w:left w:val="single" w:sz="5" w:space="0" w:color="000000"/>
              <w:bottom w:val="single" w:sz="6" w:space="0" w:color="000000"/>
              <w:right w:val="single" w:sz="5" w:space="0" w:color="000000"/>
            </w:tcBorders>
            <w:vAlign w:val="center"/>
          </w:tcPr>
          <w:p w14:paraId="7063E0CC" w14:textId="77777777" w:rsidR="00AD1B3B" w:rsidRDefault="00AD1B3B" w:rsidP="00E37969">
            <w:pPr>
              <w:jc w:val="center"/>
              <w:rPr>
                <w:rFonts w:ascii="Arial" w:hAnsi="Arial" w:cs="Arial"/>
                <w:color w:val="000000"/>
                <w:position w:val="-2"/>
                <w:sz w:val="18"/>
                <w:szCs w:val="18"/>
              </w:rPr>
            </w:pPr>
          </w:p>
        </w:tc>
        <w:tc>
          <w:tcPr>
            <w:tcW w:w="2977" w:type="dxa"/>
            <w:tcBorders>
              <w:top w:val="single" w:sz="6" w:space="0" w:color="000000"/>
              <w:left w:val="single" w:sz="5" w:space="0" w:color="000000"/>
              <w:bottom w:val="single" w:sz="6" w:space="0" w:color="000000"/>
              <w:right w:val="single" w:sz="5" w:space="0" w:color="000000"/>
            </w:tcBorders>
            <w:vAlign w:val="center"/>
          </w:tcPr>
          <w:p w14:paraId="42B3D670"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16" w:type="dxa"/>
            <w:tcBorders>
              <w:top w:val="single" w:sz="6" w:space="0" w:color="000000"/>
              <w:left w:val="single" w:sz="5" w:space="0" w:color="000000"/>
              <w:bottom w:val="single" w:sz="6" w:space="0" w:color="000000"/>
              <w:right w:val="single" w:sz="5" w:space="0" w:color="000000"/>
            </w:tcBorders>
            <w:vAlign w:val="center"/>
          </w:tcPr>
          <w:p w14:paraId="083668EC" w14:textId="77777777" w:rsidR="00AD1B3B" w:rsidRPr="008634C3" w:rsidRDefault="00AD1B3B"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4F4EACF2" w14:textId="77777777" w:rsidR="008A6BDA" w:rsidRDefault="008A6BDA" w:rsidP="008A6BDA">
      <w:pPr>
        <w:spacing w:before="24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184DA73E" w14:textId="77777777" w:rsidR="008A6BDA" w:rsidRDefault="008A6BDA" w:rsidP="008A6BDA">
      <w:pPr>
        <w:spacing w:before="24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E37969">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1DDB4206"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8</w:t>
      </w:r>
    </w:p>
    <w:p w14:paraId="7F80AC14" w14:textId="77777777" w:rsidR="00E37969" w:rsidRPr="00252358" w:rsidRDefault="00E37969" w:rsidP="00E37969"/>
    <w:p w14:paraId="06567B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ECE5C23" w14:textId="77777777" w:rsidR="00E37969" w:rsidRDefault="00E37969" w:rsidP="00E37969">
      <w:pPr>
        <w:spacing w:after="120"/>
        <w:rPr>
          <w:rFonts w:ascii="Arial" w:hAnsi="Arial" w:cs="Arial"/>
        </w:rPr>
      </w:pPr>
    </w:p>
    <w:p w14:paraId="0DB17FFD" w14:textId="77777777" w:rsidR="005D6DB2" w:rsidRDefault="00CA73A0">
      <w:pPr>
        <w:spacing w:before="225" w:after="225"/>
        <w:jc w:val="center"/>
      </w:pPr>
      <w:r>
        <w:rPr>
          <w:rFonts w:ascii="Arial" w:hAnsi="Arial" w:cs="Arial"/>
          <w:b/>
          <w:bCs/>
          <w:color w:val="000000"/>
        </w:rPr>
        <w:t>MENIČNA IZJAVA</w:t>
      </w:r>
    </w:p>
    <w:p w14:paraId="6D87B525" w14:textId="77777777" w:rsidR="005D6DB2" w:rsidRDefault="00CA73A0">
      <w:pPr>
        <w:spacing w:before="225" w:after="225"/>
        <w:jc w:val="center"/>
      </w:pPr>
      <w:r>
        <w:rPr>
          <w:rFonts w:ascii="Arial" w:hAnsi="Arial" w:cs="Arial"/>
          <w:color w:val="000000"/>
          <w:sz w:val="21"/>
          <w:szCs w:val="21"/>
        </w:rPr>
        <w:t>s pooblastilom za izpolnitev in unovčenje menice</w:t>
      </w:r>
    </w:p>
    <w:p w14:paraId="0A3D3B0A" w14:textId="77777777" w:rsidR="005D6DB2" w:rsidRDefault="00CA73A0">
      <w:pPr>
        <w:spacing w:before="225" w:after="225"/>
        <w:jc w:val="both"/>
      </w:pPr>
      <w:r>
        <w:rPr>
          <w:rFonts w:ascii="Arial" w:hAnsi="Arial" w:cs="Arial"/>
          <w:color w:val="000000"/>
          <w:sz w:val="18"/>
          <w:szCs w:val="18"/>
        </w:rPr>
        <w:t> </w:t>
      </w:r>
    </w:p>
    <w:p w14:paraId="6A0EA601" w14:textId="77777777" w:rsidR="005D6DB2" w:rsidRDefault="00CA73A0">
      <w:pPr>
        <w:spacing w:before="225" w:after="225"/>
        <w:jc w:val="both"/>
      </w:pPr>
      <w:r>
        <w:rPr>
          <w:rFonts w:ascii="Arial" w:hAnsi="Arial" w:cs="Arial"/>
          <w:color w:val="000000"/>
          <w:sz w:val="18"/>
          <w:szCs w:val="18"/>
        </w:rPr>
        <w:t>Naročniku Občina Jesenice, Cesta železarjev 6, 4270 Jesenice,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46BBBC7" w14:textId="155B35A2" w:rsidR="00D73873" w:rsidRDefault="00CA73A0" w:rsidP="00D73873">
      <w:pPr>
        <w:spacing w:before="225" w:after="225"/>
        <w:jc w:val="center"/>
        <w:rPr>
          <w:rFonts w:ascii="Arial" w:hAnsi="Arial" w:cs="Arial"/>
          <w:color w:val="000000"/>
          <w:sz w:val="18"/>
          <w:szCs w:val="18"/>
        </w:rPr>
      </w:pPr>
      <w:r>
        <w:rPr>
          <w:rFonts w:ascii="Arial" w:hAnsi="Arial" w:cs="Arial"/>
          <w:b/>
          <w:bCs/>
          <w:color w:val="000000"/>
          <w:sz w:val="18"/>
          <w:szCs w:val="18"/>
        </w:rPr>
        <w:t xml:space="preserve">Izvajanje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sidR="00D73873">
        <w:rPr>
          <w:rFonts w:ascii="Arial" w:hAnsi="Arial" w:cs="Arial"/>
          <w:color w:val="000000"/>
          <w:sz w:val="18"/>
          <w:szCs w:val="18"/>
        </w:rPr>
        <w:t xml:space="preserve"> </w:t>
      </w:r>
      <w:r w:rsidR="00D97707" w:rsidRPr="00D97707">
        <w:rPr>
          <w:rFonts w:ascii="Arial" w:hAnsi="Arial" w:cs="Arial"/>
          <w:b/>
          <w:bCs/>
          <w:color w:val="000000"/>
          <w:sz w:val="18"/>
          <w:szCs w:val="18"/>
        </w:rPr>
        <w:t>– ponovitev postopka</w:t>
      </w:r>
    </w:p>
    <w:p w14:paraId="4E32032C" w14:textId="552841A8" w:rsidR="005D6DB2" w:rsidRDefault="00CA73A0" w:rsidP="00D73873">
      <w:pPr>
        <w:spacing w:before="225" w:after="225"/>
        <w:jc w:val="center"/>
      </w:pPr>
      <w:r>
        <w:rPr>
          <w:rFonts w:ascii="Arial" w:hAnsi="Arial" w:cs="Arial"/>
          <w:color w:val="000000"/>
          <w:sz w:val="18"/>
          <w:szCs w:val="18"/>
        </w:rPr>
        <w:t>izročamo bianko lastno menico ter menično izjavo s pooblastilom za izpolnitev in unovčenje menice.</w:t>
      </w:r>
    </w:p>
    <w:p w14:paraId="6FB090B0" w14:textId="77777777" w:rsidR="005D6DB2" w:rsidRDefault="00CA73A0">
      <w:pPr>
        <w:spacing w:before="225" w:after="225"/>
        <w:jc w:val="both"/>
      </w:pPr>
      <w:r>
        <w:rPr>
          <w:rFonts w:ascii="Arial" w:hAnsi="Arial" w:cs="Arial"/>
          <w:color w:val="000000"/>
          <w:sz w:val="18"/>
          <w:szCs w:val="18"/>
        </w:rPr>
        <w:t> </w:t>
      </w:r>
    </w:p>
    <w:p w14:paraId="63ABAABE" w14:textId="4E72CD16" w:rsidR="005D6DB2" w:rsidRDefault="00CA73A0">
      <w:pPr>
        <w:spacing w:before="225" w:after="225"/>
        <w:jc w:val="both"/>
      </w:pPr>
      <w:r>
        <w:rPr>
          <w:rFonts w:ascii="Arial" w:hAnsi="Arial" w:cs="Arial"/>
          <w:color w:val="000000"/>
          <w:sz w:val="18"/>
          <w:szCs w:val="18"/>
        </w:rPr>
        <w:t>Naročnika Občina Jesenice pooblaščamo, da izpolni priloženo menico z zneskom v višini</w:t>
      </w:r>
      <w:r>
        <w:rPr>
          <w:rFonts w:ascii="Arial" w:hAnsi="Arial" w:cs="Arial"/>
          <w:b/>
          <w:bCs/>
          <w:color w:val="000000"/>
          <w:sz w:val="18"/>
          <w:szCs w:val="18"/>
        </w:rPr>
        <w:t xml:space="preserve"> </w:t>
      </w:r>
      <w:r w:rsidR="00D73873">
        <w:rPr>
          <w:rFonts w:ascii="Arial" w:hAnsi="Arial" w:cs="Arial"/>
          <w:b/>
          <w:bCs/>
          <w:color w:val="000000"/>
          <w:sz w:val="18"/>
          <w:szCs w:val="18"/>
        </w:rPr>
        <w:t>3</w:t>
      </w:r>
      <w:r>
        <w:rPr>
          <w:rFonts w:ascii="Arial" w:hAnsi="Arial" w:cs="Arial"/>
          <w:b/>
          <w:bCs/>
          <w:color w:val="000000"/>
          <w:sz w:val="18"/>
          <w:szCs w:val="18"/>
        </w:rPr>
        <w:t>0.000,00 EUR</w:t>
      </w:r>
    </w:p>
    <w:p w14:paraId="4BC23023" w14:textId="77777777" w:rsidR="005D6DB2" w:rsidRDefault="00CA73A0">
      <w:pPr>
        <w:spacing w:before="225" w:after="225"/>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D6DB2" w14:paraId="3A592A41" w14:textId="77777777">
        <w:tc>
          <w:tcPr>
            <w:tcW w:w="0" w:type="auto"/>
            <w:tcMar>
              <w:top w:w="0" w:type="auto"/>
              <w:bottom w:w="0" w:type="auto"/>
            </w:tcMar>
          </w:tcPr>
          <w:p w14:paraId="73BD84E1"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89FA798"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FED55CD"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ne soglašamo z odpravo napak v ponudbi ali</w:t>
            </w:r>
          </w:p>
          <w:p w14:paraId="3F015C4F"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ne sklenemo pogodbe v določenem roku ali</w:t>
            </w:r>
          </w:p>
          <w:p w14:paraId="323F1D70"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9B6CDEB" w14:textId="77777777" w:rsidR="005D6DB2" w:rsidRDefault="00CA73A0">
      <w:pPr>
        <w:spacing w:before="225" w:after="225"/>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5065CBB" w14:textId="77777777" w:rsidR="005D6DB2" w:rsidRDefault="00CA73A0">
      <w:pPr>
        <w:spacing w:before="225" w:after="225"/>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202039CB" w14:textId="77777777" w:rsidR="005D6DB2" w:rsidRDefault="00CA73A0">
      <w:pPr>
        <w:spacing w:before="225" w:after="225"/>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F55DBA5" w14:textId="77777777" w:rsidR="005D6DB2" w:rsidRDefault="00CA73A0">
      <w:pPr>
        <w:spacing w:before="225" w:after="225"/>
        <w:jc w:val="both"/>
      </w:pPr>
      <w:r>
        <w:rPr>
          <w:rFonts w:ascii="Arial" w:hAnsi="Arial" w:cs="Arial"/>
          <w:color w:val="000000"/>
          <w:sz w:val="18"/>
          <w:szCs w:val="18"/>
        </w:rPr>
        <w:t>Priloga: </w:t>
      </w:r>
    </w:p>
    <w:p w14:paraId="6BD7F393" w14:textId="77777777" w:rsidR="005D6DB2" w:rsidRDefault="00CA73A0">
      <w:pPr>
        <w:spacing w:before="225" w:after="225"/>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D6DB2" w14:paraId="399CC9C4" w14:textId="77777777">
        <w:tc>
          <w:tcPr>
            <w:tcW w:w="4080" w:type="dxa"/>
            <w:tcMar>
              <w:top w:w="75" w:type="dxa"/>
              <w:bottom w:w="75" w:type="dxa"/>
            </w:tcMar>
            <w:vAlign w:val="center"/>
          </w:tcPr>
          <w:p w14:paraId="56A835CD" w14:textId="77777777" w:rsidR="005D6DB2" w:rsidRDefault="00CA73A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24ECCA" w14:textId="77777777" w:rsidR="005D6DB2" w:rsidRDefault="00CA73A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D6DB2" w14:paraId="18D33242" w14:textId="77777777">
        <w:tc>
          <w:tcPr>
            <w:tcW w:w="4080" w:type="dxa"/>
            <w:tcMar>
              <w:top w:w="75" w:type="dxa"/>
              <w:bottom w:w="75" w:type="dxa"/>
            </w:tcMar>
            <w:vAlign w:val="center"/>
          </w:tcPr>
          <w:p w14:paraId="4EF52983" w14:textId="77777777" w:rsidR="005D6DB2" w:rsidRDefault="00CA73A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46611B" w14:textId="77777777" w:rsidR="005D6DB2" w:rsidRDefault="005D6DB2"/>
          <w:p w14:paraId="5D080C78" w14:textId="77777777" w:rsidR="005D6DB2" w:rsidRDefault="00CA73A0">
            <w:pPr>
              <w:jc w:val="center"/>
            </w:pPr>
            <w:r>
              <w:rPr>
                <w:rFonts w:ascii="Arial" w:hAnsi="Arial" w:cs="Arial"/>
                <w:color w:val="A9A9A9"/>
                <w:position w:val="-2"/>
                <w:sz w:val="18"/>
                <w:szCs w:val="18"/>
              </w:rPr>
              <w:t>(žig in podpis)</w:t>
            </w:r>
          </w:p>
        </w:tc>
      </w:tr>
    </w:tbl>
    <w:p w14:paraId="793BDF92" w14:textId="77777777" w:rsidR="005D6DB2" w:rsidRDefault="00CA73A0">
      <w:pPr>
        <w:spacing w:before="225" w:after="225"/>
        <w:jc w:val="both"/>
      </w:pPr>
      <w:r>
        <w:rPr>
          <w:rFonts w:ascii="Arial" w:hAnsi="Arial" w:cs="Arial"/>
          <w:color w:val="000000"/>
          <w:sz w:val="18"/>
          <w:szCs w:val="18"/>
        </w:rPr>
        <w:t> </w:t>
      </w:r>
    </w:p>
    <w:p w14:paraId="08FCDCD4" w14:textId="77777777" w:rsidR="005D6DB2" w:rsidRDefault="00CA73A0">
      <w:pPr>
        <w:spacing w:before="225" w:after="225"/>
        <w:jc w:val="both"/>
      </w:pPr>
      <w:r>
        <w:rPr>
          <w:rFonts w:ascii="Arial" w:hAnsi="Arial" w:cs="Arial"/>
          <w:color w:val="000000"/>
          <w:sz w:val="18"/>
          <w:szCs w:val="18"/>
        </w:rPr>
        <w:t> </w:t>
      </w:r>
    </w:p>
    <w:p w14:paraId="67B05CFF" w14:textId="77777777" w:rsidR="005D6DB2" w:rsidRDefault="005D6DB2">
      <w:pPr>
        <w:sectPr w:rsidR="005D6DB2" w:rsidSect="00E37969">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73EC9460"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9</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jc w:val="both"/>
      </w:pPr>
      <w:r>
        <w:rPr>
          <w:rFonts w:ascii="Arial" w:hAnsi="Arial" w:cs="Arial"/>
          <w:i/>
          <w:iCs/>
          <w:color w:val="000000"/>
          <w:sz w:val="18"/>
          <w:szCs w:val="18"/>
        </w:rPr>
        <w:t>Glava s podatki o garantu (zavarovalnici/banki) ali SWIFT ključ</w:t>
      </w:r>
    </w:p>
    <w:p w14:paraId="2A5A794F" w14:textId="77777777" w:rsidR="005D6DB2" w:rsidRDefault="00CA73A0">
      <w:pPr>
        <w:spacing w:before="225" w:after="225"/>
        <w:jc w:val="both"/>
      </w:pPr>
      <w:r>
        <w:rPr>
          <w:rFonts w:ascii="Arial" w:hAnsi="Arial" w:cs="Arial"/>
          <w:color w:val="000000"/>
          <w:sz w:val="18"/>
          <w:szCs w:val="18"/>
        </w:rPr>
        <w:t>Za: Občina Jesenice, Cesta železarjev 6, 4270 Jesenice</w:t>
      </w:r>
    </w:p>
    <w:p w14:paraId="6BEC98CC" w14:textId="77777777" w:rsidR="005D6DB2" w:rsidRDefault="00CA73A0">
      <w:pPr>
        <w:spacing w:before="225" w:after="225"/>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7777777" w:rsidR="005D6DB2" w:rsidRDefault="00CA73A0">
      <w:pPr>
        <w:spacing w:before="225" w:after="225"/>
        <w:jc w:val="both"/>
      </w:pPr>
      <w:r>
        <w:rPr>
          <w:rFonts w:ascii="Arial" w:hAnsi="Arial" w:cs="Arial"/>
          <w:b/>
          <w:bCs/>
          <w:color w:val="000000"/>
          <w:sz w:val="18"/>
          <w:szCs w:val="18"/>
        </w:rPr>
        <w:t>UPRAVIČENEC:</w:t>
      </w:r>
      <w:r>
        <w:rPr>
          <w:rFonts w:ascii="Arial" w:hAnsi="Arial" w:cs="Arial"/>
          <w:color w:val="000000"/>
          <w:sz w:val="18"/>
          <w:szCs w:val="18"/>
        </w:rPr>
        <w:t xml:space="preserve"> Občina Jesenice, Cesta železarjev 6, 4270 Jesenice</w:t>
      </w:r>
    </w:p>
    <w:p w14:paraId="3CA608BE" w14:textId="03D9698A" w:rsidR="005D6DB2" w:rsidRDefault="00CA73A0">
      <w:pPr>
        <w:spacing w:before="225" w:after="225"/>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sidR="00D97707">
        <w:rPr>
          <w:rFonts w:ascii="Arial" w:hAnsi="Arial" w:cs="Arial"/>
          <w:b/>
          <w:bCs/>
          <w:color w:val="000000"/>
          <w:sz w:val="18"/>
          <w:szCs w:val="18"/>
        </w:rPr>
        <w:t xml:space="preserve"> – ponovitev postopka</w:t>
      </w:r>
    </w:p>
    <w:p w14:paraId="48AA3A1D" w14:textId="33A34BC2" w:rsidR="005D6DB2" w:rsidRDefault="00CA73A0">
      <w:pPr>
        <w:spacing w:before="225" w:after="225"/>
        <w:jc w:val="both"/>
      </w:pPr>
      <w:r>
        <w:rPr>
          <w:rFonts w:ascii="Arial" w:hAnsi="Arial" w:cs="Arial"/>
          <w:b/>
          <w:bCs/>
          <w:color w:val="000000"/>
          <w:sz w:val="18"/>
          <w:szCs w:val="18"/>
        </w:rPr>
        <w:t xml:space="preserve">ZNESEK IN VALUTA: </w:t>
      </w:r>
      <w:r w:rsidR="00D73873">
        <w:rPr>
          <w:rFonts w:ascii="Arial" w:hAnsi="Arial" w:cs="Arial"/>
          <w:b/>
          <w:bCs/>
          <w:color w:val="000000"/>
          <w:sz w:val="18"/>
          <w:szCs w:val="18"/>
        </w:rPr>
        <w:t>30.000,00 EUR</w:t>
      </w:r>
    </w:p>
    <w:p w14:paraId="45844340" w14:textId="77777777" w:rsidR="005D6DB2" w:rsidRDefault="00CA73A0">
      <w:pPr>
        <w:spacing w:before="225" w:after="225"/>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jc w:val="both"/>
      </w:pPr>
      <w:r>
        <w:rPr>
          <w:rFonts w:ascii="Arial" w:hAnsi="Arial" w:cs="Arial"/>
          <w:color w:val="000000"/>
          <w:sz w:val="18"/>
          <w:szCs w:val="18"/>
        </w:rPr>
        <w:t>2. Kopija garancije št. ______________</w:t>
      </w:r>
    </w:p>
    <w:p w14:paraId="30D4DE96" w14:textId="77777777" w:rsidR="005D6DB2" w:rsidRDefault="00CA73A0">
      <w:pPr>
        <w:spacing w:before="225" w:after="225"/>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jc w:val="both"/>
      </w:pPr>
      <w:r>
        <w:rPr>
          <w:rFonts w:ascii="Arial" w:hAnsi="Arial" w:cs="Arial"/>
          <w:color w:val="000000"/>
          <w:sz w:val="18"/>
          <w:szCs w:val="18"/>
        </w:rPr>
        <w:t>Morebitne spore v zvezi s tem zavarovanjem rešuje stvarno pristojno sodišče po sedežu upravičenca po slovenskem pravu.</w:t>
      </w:r>
    </w:p>
    <w:p w14:paraId="7EC04FDF" w14:textId="77777777" w:rsidR="005D6DB2" w:rsidRDefault="00CA73A0">
      <w:pPr>
        <w:spacing w:before="225" w:after="225"/>
        <w:jc w:val="both"/>
      </w:pPr>
      <w:r>
        <w:rPr>
          <w:rFonts w:ascii="Arial" w:hAnsi="Arial" w:cs="Arial"/>
          <w:color w:val="000000"/>
          <w:sz w:val="18"/>
          <w:szCs w:val="18"/>
        </w:rPr>
        <w:lastRenderedPageBreak/>
        <w:t>Za to zavarovanje veljajo Enotna pravila za garancije na poziv (EPGP) revizija iz leta 2010, izdana pri MTZ pod št. 758.</w:t>
      </w:r>
    </w:p>
    <w:p w14:paraId="32C50CD5" w14:textId="77777777" w:rsidR="005D6DB2" w:rsidRDefault="00CA73A0">
      <w:pPr>
        <w:spacing w:before="225" w:after="225"/>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jc w:val="both"/>
      </w:pPr>
      <w:r>
        <w:rPr>
          <w:rFonts w:ascii="Arial" w:hAnsi="Arial" w:cs="Arial"/>
          <w:color w:val="000000"/>
          <w:sz w:val="18"/>
          <w:szCs w:val="18"/>
        </w:rPr>
        <w:t> </w:t>
      </w:r>
    </w:p>
    <w:p w14:paraId="5363A53C" w14:textId="77777777" w:rsidR="005D6DB2" w:rsidRDefault="00CA73A0">
      <w:pPr>
        <w:spacing w:before="225" w:after="225"/>
        <w:jc w:val="both"/>
      </w:pPr>
      <w:r>
        <w:rPr>
          <w:rFonts w:ascii="Arial" w:hAnsi="Arial" w:cs="Arial"/>
          <w:color w:val="000000"/>
          <w:sz w:val="18"/>
          <w:szCs w:val="18"/>
        </w:rPr>
        <w:t> </w:t>
      </w:r>
    </w:p>
    <w:p w14:paraId="30C6DED1" w14:textId="77777777" w:rsidR="005D6DB2" w:rsidRDefault="005D6DB2">
      <w:pPr>
        <w:sectPr w:rsidR="005D6DB2" w:rsidSect="00E37969">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585EC09B" w14:textId="7777777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Obrazec št: 10</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633433EE"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D97707">
              <w:rPr>
                <w:rFonts w:ascii="Arial" w:hAnsi="Arial" w:cs="Arial"/>
                <w:color w:val="000000"/>
                <w:sz w:val="18"/>
                <w:szCs w:val="18"/>
              </w:rPr>
              <w:t>izrečenimi stranskimi sankcijami izključitve iz postopkov oddaje javnih naročil</w:t>
            </w:r>
            <w:r>
              <w:rPr>
                <w:rFonts w:ascii="Arial" w:hAnsi="Arial" w:cs="Arial"/>
                <w:color w:val="000000"/>
                <w:sz w:val="18"/>
                <w:szCs w:val="18"/>
              </w:rPr>
              <w:t>,</w:t>
            </w:r>
          </w:p>
          <w:p w14:paraId="7D700EF6"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153165" w14:textId="77777777" w:rsidR="005D6DB2" w:rsidRDefault="00CA73A0">
      <w:pPr>
        <w:spacing w:before="225" w:after="225"/>
        <w:jc w:val="center"/>
      </w:pPr>
      <w:r>
        <w:rPr>
          <w:rFonts w:ascii="Arial" w:hAnsi="Arial" w:cs="Arial"/>
          <w:b/>
          <w:bCs/>
          <w:color w:val="000000"/>
          <w:sz w:val="21"/>
          <w:szCs w:val="21"/>
        </w:rPr>
        <w:t>in</w:t>
      </w:r>
    </w:p>
    <w:p w14:paraId="2E14A27F" w14:textId="77777777" w:rsidR="005D6DB2" w:rsidRDefault="00CA73A0">
      <w:pPr>
        <w:spacing w:before="225" w:after="225"/>
        <w:jc w:val="center"/>
      </w:pPr>
      <w:r>
        <w:rPr>
          <w:rFonts w:ascii="Arial" w:hAnsi="Arial" w:cs="Arial"/>
          <w:b/>
          <w:bCs/>
          <w:color w:val="000000"/>
          <w:sz w:val="21"/>
          <w:szCs w:val="21"/>
        </w:rPr>
        <w:t>POOBLASTILO</w:t>
      </w:r>
    </w:p>
    <w:p w14:paraId="68AAA6F5" w14:textId="77777777" w:rsidR="005D6DB2" w:rsidRDefault="00CA73A0">
      <w:pPr>
        <w:spacing w:before="225" w:after="225"/>
        <w:jc w:val="both"/>
      </w:pPr>
      <w:r>
        <w:rPr>
          <w:rFonts w:ascii="Arial" w:hAnsi="Arial" w:cs="Arial"/>
          <w:color w:val="000000"/>
          <w:sz w:val="18"/>
          <w:szCs w:val="18"/>
        </w:rPr>
        <w:t>Pooblaščamo naročnika Občina Jesenice,</w:t>
      </w:r>
      <w:r w:rsidR="008A6BDA">
        <w:rPr>
          <w:rFonts w:ascii="Arial" w:hAnsi="Arial" w:cs="Arial"/>
          <w:color w:val="000000"/>
          <w:sz w:val="18"/>
          <w:szCs w:val="18"/>
        </w:rPr>
        <w:t xml:space="preserve"> </w:t>
      </w:r>
      <w:r>
        <w:rPr>
          <w:rFonts w:ascii="Arial" w:hAnsi="Arial" w:cs="Arial"/>
          <w:color w:val="000000"/>
          <w:sz w:val="18"/>
          <w:szCs w:val="18"/>
        </w:rPr>
        <w:t>Cesta železarjev 6, 4270 Jesenice,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D6DB2" w14:paraId="0E4CE6A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3EBC4" w14:textId="77777777" w:rsidR="005D6DB2" w:rsidRDefault="00CA73A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8AFCB" w14:textId="77777777" w:rsidR="005D6DB2" w:rsidRDefault="00CA73A0">
            <w:r>
              <w:rPr>
                <w:rFonts w:ascii="Arial" w:hAnsi="Arial" w:cs="Arial"/>
                <w:color w:val="000000"/>
                <w:position w:val="-2"/>
                <w:sz w:val="18"/>
                <w:szCs w:val="18"/>
              </w:rPr>
              <w:t> </w:t>
            </w:r>
          </w:p>
        </w:tc>
      </w:tr>
      <w:tr w:rsidR="005D6DB2" w14:paraId="1E8F8CA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2BDA" w14:textId="77777777" w:rsidR="005D6DB2" w:rsidRDefault="00CA73A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11C17" w14:textId="77777777" w:rsidR="005D6DB2" w:rsidRDefault="00CA73A0">
            <w:r>
              <w:rPr>
                <w:rFonts w:ascii="Arial" w:hAnsi="Arial" w:cs="Arial"/>
                <w:color w:val="000000"/>
                <w:position w:val="-2"/>
                <w:sz w:val="18"/>
                <w:szCs w:val="18"/>
              </w:rPr>
              <w:t> </w:t>
            </w:r>
          </w:p>
        </w:tc>
      </w:tr>
      <w:tr w:rsidR="005D6DB2" w14:paraId="72792BE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3A489" w14:textId="77777777" w:rsidR="005D6DB2" w:rsidRDefault="00CA73A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C249" w14:textId="77777777" w:rsidR="005D6DB2" w:rsidRDefault="00CA73A0">
            <w:r>
              <w:rPr>
                <w:rFonts w:ascii="Arial" w:hAnsi="Arial" w:cs="Arial"/>
                <w:color w:val="000000"/>
                <w:position w:val="-2"/>
                <w:sz w:val="18"/>
                <w:szCs w:val="18"/>
              </w:rPr>
              <w:t> </w:t>
            </w:r>
          </w:p>
        </w:tc>
      </w:tr>
      <w:tr w:rsidR="005D6DB2" w14:paraId="4653FB6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73942" w14:textId="77777777" w:rsidR="005D6DB2" w:rsidRDefault="00CA73A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C584B" w14:textId="77777777" w:rsidR="005D6DB2" w:rsidRDefault="00CA73A0">
            <w:r>
              <w:rPr>
                <w:rFonts w:ascii="Arial" w:hAnsi="Arial" w:cs="Arial"/>
                <w:color w:val="000000"/>
                <w:position w:val="-2"/>
                <w:sz w:val="18"/>
                <w:szCs w:val="18"/>
              </w:rPr>
              <w:t> </w:t>
            </w:r>
          </w:p>
        </w:tc>
      </w:tr>
      <w:tr w:rsidR="005D6DB2" w14:paraId="755651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F92AE" w14:textId="77777777" w:rsidR="005D6DB2" w:rsidRDefault="00CA73A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AD9E8" w14:textId="77777777" w:rsidR="005D6DB2" w:rsidRDefault="00CA73A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jc w:val="both"/>
        <w:sectPr w:rsidR="005D6DB2" w:rsidSect="00E37969">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427B0CDB"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11</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645D4ADF" w:rsidR="005D6DB2" w:rsidRDefault="00CA73A0">
      <w:pPr>
        <w:spacing w:before="225" w:after="225"/>
        <w:jc w:val="both"/>
      </w:pPr>
      <w:r>
        <w:rPr>
          <w:rFonts w:ascii="Arial" w:hAnsi="Arial" w:cs="Arial"/>
          <w:color w:val="000000"/>
          <w:sz w:val="18"/>
          <w:szCs w:val="18"/>
        </w:rPr>
        <w:t>V zvezi z javnim naročilom »</w:t>
      </w:r>
      <w:r w:rsidR="00D73873" w:rsidRPr="00D73873">
        <w:rPr>
          <w:rFonts w:ascii="Arial" w:hAnsi="Arial" w:cs="Arial"/>
          <w:color w:val="000000"/>
          <w:sz w:val="18"/>
          <w:szCs w:val="18"/>
        </w:rPr>
        <w:t>Javni razpis za podelitev koncesije za izvajanje mestnega linijskega prevoza, vključno s šolskimi prevozi na območju občine Jesenice</w:t>
      </w:r>
      <w:r w:rsidR="00D97707">
        <w:rPr>
          <w:rFonts w:ascii="Arial" w:hAnsi="Arial" w:cs="Arial"/>
          <w:color w:val="000000"/>
          <w:sz w:val="18"/>
          <w:szCs w:val="18"/>
        </w:rPr>
        <w:t xml:space="preserve"> – ponovitev postopka</w:t>
      </w:r>
      <w:r>
        <w:rPr>
          <w:rFonts w:ascii="Arial" w:hAnsi="Arial" w:cs="Arial"/>
          <w:color w:val="000000"/>
          <w:sz w:val="18"/>
          <w:szCs w:val="18"/>
        </w:rPr>
        <w:t>«,</w:t>
      </w:r>
    </w:p>
    <w:p w14:paraId="534B9452" w14:textId="77777777" w:rsidR="005D6DB2" w:rsidRDefault="00CA73A0">
      <w:pPr>
        <w:spacing w:before="225" w:after="225"/>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jc w:val="both"/>
      </w:pPr>
      <w:r>
        <w:rPr>
          <w:rFonts w:ascii="Arial" w:hAnsi="Arial" w:cs="Arial"/>
          <w:color w:val="000000"/>
          <w:sz w:val="18"/>
          <w:szCs w:val="18"/>
        </w:rPr>
        <w:t>Izjavljamo (ustrezno označi):</w:t>
      </w:r>
    </w:p>
    <w:p w14:paraId="4D7E3860" w14:textId="77777777" w:rsidR="005D6DB2" w:rsidRDefault="00CA73A0">
      <w:pPr>
        <w:spacing w:before="225" w:after="225"/>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jc w:val="both"/>
      </w:pPr>
      <w:r>
        <w:rPr>
          <w:rFonts w:ascii="Arial" w:hAnsi="Arial" w:cs="Arial"/>
          <w:color w:val="000000"/>
          <w:sz w:val="18"/>
          <w:szCs w:val="18"/>
        </w:rPr>
        <w:t> </w:t>
      </w:r>
    </w:p>
    <w:p w14:paraId="64B750DD" w14:textId="77777777" w:rsidR="005D6DB2" w:rsidRDefault="00CA73A0">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jc w:val="both"/>
      </w:pPr>
      <w:r>
        <w:rPr>
          <w:rFonts w:ascii="Arial" w:hAnsi="Arial" w:cs="Arial"/>
          <w:color w:val="000000"/>
          <w:sz w:val="18"/>
          <w:szCs w:val="18"/>
        </w:rPr>
        <w:t> </w:t>
      </w:r>
    </w:p>
    <w:p w14:paraId="203CC250" w14:textId="77777777" w:rsidR="005D6DB2" w:rsidRDefault="00CA73A0">
      <w:pPr>
        <w:spacing w:before="225" w:after="225"/>
        <w:jc w:val="both"/>
      </w:pPr>
      <w:r>
        <w:rPr>
          <w:rFonts w:ascii="Arial" w:hAnsi="Arial" w:cs="Arial"/>
          <w:color w:val="000000"/>
          <w:sz w:val="18"/>
          <w:szCs w:val="18"/>
        </w:rPr>
        <w:t> </w:t>
      </w:r>
    </w:p>
    <w:p w14:paraId="55F72F2F" w14:textId="77777777" w:rsidR="005D6DB2" w:rsidRDefault="00CA73A0">
      <w:pPr>
        <w:spacing w:before="225" w:after="225"/>
        <w:jc w:val="both"/>
      </w:pPr>
      <w:r>
        <w:rPr>
          <w:rFonts w:ascii="Arial" w:hAnsi="Arial" w:cs="Arial"/>
          <w:color w:val="000000"/>
          <w:sz w:val="18"/>
          <w:szCs w:val="18"/>
        </w:rPr>
        <w:t> </w:t>
      </w:r>
    </w:p>
    <w:p w14:paraId="06D9F9CA" w14:textId="77777777" w:rsidR="005D6DB2" w:rsidRDefault="00CA73A0">
      <w:pPr>
        <w:spacing w:before="225" w:after="225"/>
        <w:jc w:val="both"/>
      </w:pPr>
      <w:r>
        <w:rPr>
          <w:rFonts w:ascii="Arial" w:hAnsi="Arial" w:cs="Arial"/>
          <w:b/>
          <w:bCs/>
          <w:i/>
          <w:iCs/>
          <w:color w:val="000000"/>
          <w:sz w:val="18"/>
          <w:szCs w:val="18"/>
          <w:u w:val="single"/>
        </w:rPr>
        <w:t>Opomba:</w:t>
      </w:r>
    </w:p>
    <w:p w14:paraId="73507A72" w14:textId="77777777" w:rsidR="005D6DB2" w:rsidRDefault="00CA73A0">
      <w:pPr>
        <w:spacing w:before="225" w:after="225"/>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E37969">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626FB863"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12</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275123B2" w:rsidR="005D6DB2" w:rsidRDefault="00CA73A0">
      <w:pPr>
        <w:spacing w:before="225" w:after="225"/>
        <w:jc w:val="both"/>
      </w:pPr>
      <w:r>
        <w:rPr>
          <w:rFonts w:ascii="Arial" w:hAnsi="Arial" w:cs="Arial"/>
          <w:color w:val="000000"/>
          <w:sz w:val="18"/>
          <w:szCs w:val="18"/>
        </w:rPr>
        <w:t>Pri izvedbi javnega naročila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sidR="00D97707">
        <w:rPr>
          <w:rFonts w:ascii="Arial" w:hAnsi="Arial" w:cs="Arial"/>
          <w:b/>
          <w:bCs/>
          <w:color w:val="000000"/>
          <w:sz w:val="18"/>
          <w:szCs w:val="18"/>
        </w:rPr>
        <w:t xml:space="preserve"> – ponovitev postopka</w:t>
      </w:r>
      <w:r>
        <w:rPr>
          <w:rFonts w:ascii="Arial" w:hAnsi="Arial" w:cs="Arial"/>
          <w:color w:val="000000"/>
          <w:sz w:val="18"/>
          <w:szCs w:val="18"/>
        </w:rPr>
        <w:t>«,</w:t>
      </w:r>
    </w:p>
    <w:p w14:paraId="01B3C080" w14:textId="77777777" w:rsidR="005D6DB2" w:rsidRDefault="00CA73A0">
      <w:pPr>
        <w:spacing w:before="225" w:after="225"/>
        <w:jc w:val="both"/>
      </w:pPr>
      <w:r>
        <w:rPr>
          <w:rFonts w:ascii="Arial" w:hAnsi="Arial" w:cs="Arial"/>
          <w:color w:val="000000"/>
          <w:sz w:val="18"/>
          <w:szCs w:val="18"/>
        </w:rPr>
        <w:t>izjavljamo, da (ustrezno označi in izpolni):</w:t>
      </w:r>
    </w:p>
    <w:p w14:paraId="67ECAD70" w14:textId="77777777" w:rsidR="005D6DB2" w:rsidRDefault="00CA73A0">
      <w:pPr>
        <w:spacing w:before="225" w:after="225"/>
        <w:jc w:val="both"/>
      </w:pPr>
      <w:r>
        <w:rPr>
          <w:rFonts w:ascii="Arial" w:hAnsi="Arial" w:cs="Arial"/>
          <w:b/>
          <w:bCs/>
          <w:color w:val="000000"/>
          <w:sz w:val="18"/>
          <w:szCs w:val="18"/>
        </w:rPr>
        <w:t>[   ] ne nastopamo s podizvajalci</w:t>
      </w:r>
    </w:p>
    <w:p w14:paraId="7DC69D33" w14:textId="77777777" w:rsidR="005D6DB2" w:rsidRDefault="00CA73A0">
      <w:pPr>
        <w:spacing w:before="225" w:after="225"/>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E37969">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5DB75311"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13</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jc w:val="both"/>
      </w:pPr>
      <w:r>
        <w:rPr>
          <w:rFonts w:ascii="Arial" w:hAnsi="Arial" w:cs="Arial"/>
          <w:color w:val="000000"/>
          <w:sz w:val="18"/>
          <w:szCs w:val="18"/>
        </w:rPr>
        <w:t> </w:t>
      </w:r>
    </w:p>
    <w:p w14:paraId="12785798" w14:textId="77777777" w:rsidR="005D6DB2" w:rsidRDefault="00CA73A0">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DC519AB" w14:textId="77777777" w:rsidR="008A6BDA" w:rsidRPr="00590863" w:rsidRDefault="008A6BDA" w:rsidP="008A6BDA">
      <w:pPr>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4</w:t>
      </w:r>
    </w:p>
    <w:p w14:paraId="7D76787A" w14:textId="77777777" w:rsidR="008A6BDA" w:rsidRPr="00252358" w:rsidRDefault="008A6BDA" w:rsidP="008A6BDA"/>
    <w:p w14:paraId="44F8EBD6"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Obrazec ovojnica – zavarovanje za resnost ponudbe</w:t>
      </w:r>
    </w:p>
    <w:p w14:paraId="1C7C52FA" w14:textId="77777777" w:rsidR="008A6BDA" w:rsidRDefault="008A6BDA" w:rsidP="008A6BDA">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8A6BDA" w14:paraId="4374709E" w14:textId="77777777" w:rsidTr="00E37969">
        <w:tc>
          <w:tcPr>
            <w:tcW w:w="0" w:type="auto"/>
            <w:tcMar>
              <w:top w:w="0" w:type="auto"/>
              <w:bottom w:w="0" w:type="auto"/>
            </w:tcMar>
          </w:tcPr>
          <w:p w14:paraId="6887F950" w14:textId="77777777" w:rsidR="008A6BDA" w:rsidRDefault="008A6BDA" w:rsidP="00E37969">
            <w:r>
              <w:rPr>
                <w:rFonts w:ascii="Arial" w:hAnsi="Arial" w:cs="Arial"/>
                <w:color w:val="000000"/>
                <w:sz w:val="18"/>
                <w:szCs w:val="18"/>
              </w:rPr>
              <w:t> </w:t>
            </w:r>
          </w:p>
        </w:tc>
      </w:tr>
    </w:tbl>
    <w:p w14:paraId="65112F38" w14:textId="77777777" w:rsidR="008A6BDA" w:rsidRDefault="008A6BDA" w:rsidP="008A6BDA"/>
    <w:tbl>
      <w:tblPr>
        <w:tblStyle w:val="NormalTablePHPDOCX"/>
        <w:tblW w:w="0" w:type="auto"/>
        <w:tblLook w:val="04A0" w:firstRow="1" w:lastRow="0" w:firstColumn="1" w:lastColumn="0" w:noHBand="0" w:noVBand="1"/>
      </w:tblPr>
      <w:tblGrid>
        <w:gridCol w:w="7194"/>
      </w:tblGrid>
      <w:tr w:rsidR="008A6BDA" w14:paraId="26C184B4" w14:textId="77777777" w:rsidTr="00E37969">
        <w:tc>
          <w:tcPr>
            <w:tcW w:w="0" w:type="auto"/>
            <w:tcMar>
              <w:top w:w="0" w:type="auto"/>
              <w:bottom w:w="0" w:type="auto"/>
            </w:tcMar>
          </w:tcPr>
          <w:p w14:paraId="5F4D5EAB" w14:textId="77777777" w:rsidR="008A6BDA" w:rsidRDefault="008A6BDA" w:rsidP="00E37969">
            <w:pPr>
              <w:spacing w:before="225" w:after="225"/>
              <w:jc w:val="both"/>
            </w:pPr>
            <w:r>
              <w:rPr>
                <w:rFonts w:ascii="Arial" w:hAnsi="Arial" w:cs="Arial"/>
                <w:color w:val="000000"/>
                <w:sz w:val="18"/>
                <w:szCs w:val="18"/>
              </w:rPr>
              <w:t>odreži</w:t>
            </w:r>
          </w:p>
          <w:p w14:paraId="3635B278" w14:textId="77777777" w:rsidR="008A6BDA" w:rsidRDefault="008A6BDA" w:rsidP="00E37969">
            <w:pPr>
              <w:spacing w:before="225" w:after="225"/>
              <w:jc w:val="both"/>
            </w:pPr>
            <w:r>
              <w:rPr>
                <w:rFonts w:ascii="Arial" w:hAnsi="Arial" w:cs="Arial"/>
                <w:color w:val="000000"/>
                <w:sz w:val="18"/>
                <w:szCs w:val="18"/>
              </w:rPr>
              <w:t>-------------------------------------------------------------------------------------</w:t>
            </w:r>
          </w:p>
          <w:p w14:paraId="450C7218" w14:textId="77777777" w:rsidR="008A6BDA" w:rsidRDefault="008A6BDA" w:rsidP="00E3796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A6BDA" w14:paraId="123A7DDB" w14:textId="77777777" w:rsidTr="00E37969">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1EE0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5894ED7D" w14:textId="77777777" w:rsidR="008A6BDA" w:rsidRDefault="008A6BDA" w:rsidP="00E37969">
                  <w:pPr>
                    <w:spacing w:before="135" w:after="135"/>
                    <w:jc w:val="both"/>
                    <w:textAlignment w:val="center"/>
                  </w:pPr>
                  <w:r>
                    <w:rPr>
                      <w:rFonts w:ascii="Arial" w:hAnsi="Arial" w:cs="Arial"/>
                      <w:b/>
                      <w:bCs/>
                      <w:color w:val="000000"/>
                      <w:position w:val="-2"/>
                      <w:sz w:val="18"/>
                      <w:szCs w:val="18"/>
                    </w:rPr>
                    <w:t>NE ODPIRAJ – zavarovanje za resnost ponudbe</w:t>
                  </w:r>
                </w:p>
                <w:p w14:paraId="6467ACAC" w14:textId="77777777" w:rsidR="008A6BDA" w:rsidRDefault="008A6BDA" w:rsidP="00E37969">
                  <w:pPr>
                    <w:spacing w:before="135" w:after="135"/>
                    <w:jc w:val="both"/>
                    <w:textAlignment w:val="center"/>
                  </w:pPr>
                  <w:r>
                    <w:rPr>
                      <w:rFonts w:ascii="Arial" w:hAnsi="Arial" w:cs="Arial"/>
                      <w:color w:val="000000"/>
                      <w:position w:val="-2"/>
                      <w:sz w:val="18"/>
                      <w:szCs w:val="18"/>
                    </w:rPr>
                    <w:t>Predmet javnega naročila:</w:t>
                  </w:r>
                </w:p>
                <w:p w14:paraId="3EF8EFC2" w14:textId="59E5BE06" w:rsidR="00D73873" w:rsidRDefault="00D73873" w:rsidP="00E37969">
                  <w:pPr>
                    <w:spacing w:before="135" w:after="135"/>
                    <w:jc w:val="both"/>
                    <w:textAlignment w:val="center"/>
                    <w:rPr>
                      <w:rFonts w:ascii="Arial" w:hAnsi="Arial" w:cs="Arial"/>
                      <w:b/>
                      <w:bCs/>
                      <w:color w:val="000000"/>
                      <w:sz w:val="18"/>
                      <w:szCs w:val="18"/>
                    </w:rPr>
                  </w:pPr>
                  <w:r w:rsidRPr="00D73873">
                    <w:rPr>
                      <w:rFonts w:ascii="Arial" w:hAnsi="Arial" w:cs="Arial"/>
                      <w:b/>
                      <w:bCs/>
                      <w:color w:val="000000"/>
                      <w:sz w:val="18"/>
                      <w:szCs w:val="18"/>
                    </w:rPr>
                    <w:t>Javni razpis za podelitev koncesije za izvajanje mestnega linijskega prevoza, vključno s šolskimi prevozi na območju občine Jesenice</w:t>
                  </w:r>
                  <w:r w:rsidR="00D97707">
                    <w:rPr>
                      <w:rFonts w:ascii="Arial" w:hAnsi="Arial" w:cs="Arial"/>
                      <w:b/>
                      <w:bCs/>
                      <w:color w:val="000000"/>
                      <w:sz w:val="18"/>
                      <w:szCs w:val="18"/>
                    </w:rPr>
                    <w:t xml:space="preserve"> – ponovitev postopka</w:t>
                  </w:r>
                </w:p>
                <w:p w14:paraId="6CDAED6B" w14:textId="4E58C7E1" w:rsidR="008A6BDA" w:rsidRDefault="008A6BDA" w:rsidP="00E37969">
                  <w:pPr>
                    <w:spacing w:before="135" w:after="135"/>
                    <w:jc w:val="both"/>
                    <w:textAlignment w:val="center"/>
                  </w:pPr>
                  <w:r>
                    <w:rPr>
                      <w:rFonts w:ascii="Arial" w:hAnsi="Arial" w:cs="Arial"/>
                      <w:color w:val="000000"/>
                      <w:position w:val="-2"/>
                      <w:sz w:val="18"/>
                      <w:szCs w:val="18"/>
                    </w:rPr>
                    <w:t> </w:t>
                  </w:r>
                </w:p>
                <w:p w14:paraId="25D30E98" w14:textId="77777777" w:rsidR="008A6BDA" w:rsidRDefault="008A6BDA" w:rsidP="00E37969">
                  <w:pPr>
                    <w:spacing w:before="135" w:after="135"/>
                    <w:jc w:val="both"/>
                    <w:textAlignment w:val="center"/>
                  </w:pPr>
                  <w:r>
                    <w:rPr>
                      <w:rFonts w:ascii="Arial" w:hAnsi="Arial" w:cs="Arial"/>
                      <w:b/>
                      <w:bCs/>
                      <w:color w:val="000000"/>
                      <w:position w:val="-2"/>
                      <w:sz w:val="18"/>
                      <w:szCs w:val="18"/>
                    </w:rPr>
                    <w:t>POŠILJATELJ:</w:t>
                  </w:r>
                </w:p>
                <w:p w14:paraId="2CE3A646"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346EA917"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1459B325" w14:textId="77777777" w:rsidR="008A6BDA" w:rsidRDefault="008A6BDA" w:rsidP="00E37969">
                  <w:pPr>
                    <w:spacing w:before="135" w:after="135"/>
                    <w:jc w:val="both"/>
                    <w:textAlignment w:val="center"/>
                  </w:pPr>
                  <w:r>
                    <w:rPr>
                      <w:rFonts w:ascii="Arial" w:hAnsi="Arial" w:cs="Arial"/>
                      <w:color w:val="000000"/>
                      <w:position w:val="-2"/>
                      <w:sz w:val="18"/>
                      <w:szCs w:val="18"/>
                    </w:rPr>
                    <w:t>Kontaktna oseba:________________</w:t>
                  </w:r>
                </w:p>
                <w:p w14:paraId="503A5979" w14:textId="77777777" w:rsidR="008A6BDA" w:rsidRDefault="008A6BDA" w:rsidP="00E37969">
                  <w:pPr>
                    <w:spacing w:before="135" w:after="135"/>
                    <w:jc w:val="both"/>
                    <w:textAlignment w:val="center"/>
                  </w:pPr>
                  <w:r>
                    <w:rPr>
                      <w:rFonts w:ascii="Arial" w:hAnsi="Arial" w:cs="Arial"/>
                      <w:color w:val="000000"/>
                      <w:position w:val="-2"/>
                      <w:sz w:val="18"/>
                      <w:szCs w:val="18"/>
                    </w:rPr>
                    <w:t>Telefon:_______________________</w:t>
                  </w:r>
                </w:p>
                <w:p w14:paraId="69875849" w14:textId="77777777" w:rsidR="008A6BDA" w:rsidRDefault="008A6BDA" w:rsidP="00E37969">
                  <w:pPr>
                    <w:spacing w:before="135" w:after="135"/>
                    <w:jc w:val="both"/>
                    <w:textAlignment w:val="center"/>
                  </w:pPr>
                  <w:r>
                    <w:rPr>
                      <w:rFonts w:ascii="Arial" w:hAnsi="Arial" w:cs="Arial"/>
                      <w:color w:val="000000"/>
                      <w:position w:val="-2"/>
                      <w:sz w:val="18"/>
                      <w:szCs w:val="18"/>
                    </w:rPr>
                    <w:t>E-naslov:______________________</w:t>
                  </w:r>
                </w:p>
                <w:p w14:paraId="0852E6DA"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6EF61C" w14:textId="77777777" w:rsidR="008A6BDA" w:rsidRDefault="008A6BDA" w:rsidP="00E37969">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483DD"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A37A2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D91B481"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9C6BBC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81E0E4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4162C2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1A8D220" w14:textId="77777777" w:rsidR="008A6BDA" w:rsidRDefault="008A6BDA" w:rsidP="00E379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4491D610" w14:textId="77777777" w:rsidR="008A6BDA" w:rsidRDefault="008A6BDA" w:rsidP="00E37969">
                  <w:pPr>
                    <w:spacing w:before="135" w:after="135"/>
                    <w:jc w:val="both"/>
                    <w:textAlignment w:val="center"/>
                  </w:pPr>
                  <w:r>
                    <w:rPr>
                      <w:rFonts w:ascii="Arial" w:hAnsi="Arial" w:cs="Arial"/>
                      <w:color w:val="000000"/>
                      <w:position w:val="-2"/>
                      <w:sz w:val="18"/>
                      <w:szCs w:val="18"/>
                    </w:rPr>
                    <w:t>OBČINA JESENICE</w:t>
                  </w:r>
                </w:p>
                <w:p w14:paraId="29CE05BF" w14:textId="77777777" w:rsidR="008A6BDA" w:rsidRDefault="008A6BDA" w:rsidP="00E37969">
                  <w:pPr>
                    <w:spacing w:before="135" w:after="135"/>
                    <w:jc w:val="both"/>
                    <w:textAlignment w:val="center"/>
                  </w:pPr>
                  <w:r>
                    <w:rPr>
                      <w:rFonts w:ascii="Arial" w:hAnsi="Arial" w:cs="Arial"/>
                      <w:color w:val="000000"/>
                      <w:position w:val="-2"/>
                      <w:sz w:val="18"/>
                      <w:szCs w:val="18"/>
                    </w:rPr>
                    <w:t>Cesta železarjev 6, 4270 Jesenice</w:t>
                  </w:r>
                </w:p>
                <w:p w14:paraId="5FBF3ED6"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6DA7866" w14:textId="77777777" w:rsidR="008A6BDA" w:rsidRDefault="008A6BDA" w:rsidP="00E37969">
                  <w:pPr>
                    <w:spacing w:before="135" w:after="135"/>
                    <w:jc w:val="both"/>
                    <w:textAlignment w:val="center"/>
                  </w:pPr>
                  <w:r>
                    <w:rPr>
                      <w:rFonts w:ascii="Arial" w:hAnsi="Arial" w:cs="Arial"/>
                      <w:color w:val="000000"/>
                      <w:position w:val="-2"/>
                      <w:sz w:val="18"/>
                      <w:szCs w:val="18"/>
                    </w:rPr>
                    <w:t>(izpolni vložišče naročnika):</w:t>
                  </w:r>
                </w:p>
                <w:p w14:paraId="4649C70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17655FEA" w14:textId="77777777" w:rsidR="008A6BDA" w:rsidRDefault="008A6BDA" w:rsidP="00E37969">
                  <w:pPr>
                    <w:spacing w:before="135" w:after="135"/>
                    <w:jc w:val="both"/>
                    <w:textAlignment w:val="center"/>
                  </w:pPr>
                  <w:r>
                    <w:rPr>
                      <w:rFonts w:ascii="Arial" w:hAnsi="Arial" w:cs="Arial"/>
                      <w:color w:val="000000"/>
                      <w:position w:val="-2"/>
                      <w:sz w:val="18"/>
                      <w:szCs w:val="18"/>
                    </w:rPr>
                    <w:t>Datum prispetja:________________</w:t>
                  </w:r>
                </w:p>
                <w:p w14:paraId="271D5DF7" w14:textId="77777777" w:rsidR="008A6BDA" w:rsidRDefault="008A6BDA" w:rsidP="00E37969">
                  <w:pPr>
                    <w:spacing w:before="135" w:after="135"/>
                    <w:jc w:val="both"/>
                    <w:textAlignment w:val="center"/>
                  </w:pPr>
                  <w:r>
                    <w:rPr>
                      <w:rFonts w:ascii="Arial" w:hAnsi="Arial" w:cs="Arial"/>
                      <w:color w:val="000000"/>
                      <w:position w:val="-2"/>
                      <w:sz w:val="18"/>
                      <w:szCs w:val="18"/>
                    </w:rPr>
                    <w:t>Ura prispetja:___________________</w:t>
                  </w:r>
                </w:p>
                <w:p w14:paraId="2CAA8AEC" w14:textId="77777777" w:rsidR="008A6BDA" w:rsidRDefault="008A6BDA" w:rsidP="00E37969">
                  <w:pPr>
                    <w:spacing w:before="135" w:after="135"/>
                    <w:jc w:val="both"/>
                    <w:textAlignment w:val="center"/>
                  </w:pPr>
                  <w:r>
                    <w:rPr>
                      <w:rFonts w:ascii="Arial" w:hAnsi="Arial" w:cs="Arial"/>
                      <w:color w:val="000000"/>
                      <w:position w:val="-2"/>
                      <w:sz w:val="18"/>
                      <w:szCs w:val="18"/>
                    </w:rPr>
                    <w:t>Zaporedna št. ponudbe:__________</w:t>
                  </w:r>
                </w:p>
                <w:p w14:paraId="25A0506F" w14:textId="77777777" w:rsidR="008A6BDA" w:rsidRDefault="008A6BDA" w:rsidP="00E37969">
                  <w:pPr>
                    <w:spacing w:before="135" w:after="135"/>
                    <w:jc w:val="both"/>
                    <w:textAlignment w:val="center"/>
                  </w:pPr>
                  <w:r>
                    <w:rPr>
                      <w:rFonts w:ascii="Arial" w:hAnsi="Arial" w:cs="Arial"/>
                      <w:color w:val="000000"/>
                      <w:position w:val="-2"/>
                      <w:sz w:val="18"/>
                      <w:szCs w:val="18"/>
                    </w:rPr>
                    <w:t>Podpis: _______________________</w:t>
                  </w:r>
                </w:p>
              </w:tc>
            </w:tr>
          </w:tbl>
          <w:p w14:paraId="68FAF1A1" w14:textId="77777777" w:rsidR="008A6BDA" w:rsidRDefault="008A6BDA" w:rsidP="00E37969"/>
          <w:p w14:paraId="7E149ABB" w14:textId="77777777" w:rsidR="008A6BDA" w:rsidRDefault="008A6BDA" w:rsidP="00E37969">
            <w:pPr>
              <w:spacing w:before="225" w:after="225"/>
              <w:jc w:val="both"/>
            </w:pPr>
            <w:r>
              <w:rPr>
                <w:rFonts w:ascii="Arial" w:hAnsi="Arial" w:cs="Arial"/>
                <w:color w:val="000000"/>
                <w:sz w:val="18"/>
                <w:szCs w:val="18"/>
              </w:rPr>
              <w:t> </w:t>
            </w:r>
          </w:p>
          <w:p w14:paraId="7780F1B0" w14:textId="77777777" w:rsidR="008A6BDA" w:rsidRDefault="008A6BDA" w:rsidP="00E37969">
            <w:pPr>
              <w:spacing w:before="225" w:after="225"/>
              <w:jc w:val="both"/>
            </w:pPr>
            <w:r>
              <w:rPr>
                <w:rFonts w:ascii="Arial" w:hAnsi="Arial" w:cs="Arial"/>
                <w:color w:val="000000"/>
                <w:sz w:val="18"/>
                <w:szCs w:val="18"/>
              </w:rPr>
              <w:t>-------------------------------------------------------------------------------------</w:t>
            </w:r>
          </w:p>
          <w:p w14:paraId="28C4F396" w14:textId="77777777" w:rsidR="008A6BDA" w:rsidRDefault="008A6BDA" w:rsidP="00E37969">
            <w:pPr>
              <w:spacing w:before="225" w:after="225"/>
              <w:jc w:val="both"/>
            </w:pPr>
            <w:r>
              <w:rPr>
                <w:rFonts w:ascii="Arial" w:hAnsi="Arial" w:cs="Arial"/>
                <w:color w:val="000000"/>
                <w:sz w:val="18"/>
                <w:szCs w:val="18"/>
              </w:rPr>
              <w:t>odreži</w:t>
            </w:r>
          </w:p>
        </w:tc>
      </w:tr>
    </w:tbl>
    <w:p w14:paraId="690CC49B" w14:textId="77777777" w:rsidR="008A6BDA" w:rsidRDefault="008A6BDA">
      <w:r>
        <w:br w:type="page"/>
      </w:r>
    </w:p>
    <w:p w14:paraId="29DF58A2" w14:textId="77777777" w:rsidR="005D6DB2" w:rsidRDefault="005D6DB2">
      <w:pPr>
        <w:sectPr w:rsidR="005D6DB2" w:rsidSect="00E37969">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78580F06" w14:textId="16EFAAB5" w:rsidR="00E37969" w:rsidRPr="008C1F8C"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8C1F8C">
        <w:rPr>
          <w:rFonts w:ascii="Arial" w:hAnsi="Arial" w:cs="Arial"/>
          <w:color w:val="FFFFFF" w:themeColor="background1"/>
        </w:rPr>
        <w:lastRenderedPageBreak/>
        <w:t>Vzorec</w:t>
      </w:r>
      <w:r w:rsidR="00D73873" w:rsidRPr="008C1F8C">
        <w:rPr>
          <w:rFonts w:ascii="Arial" w:hAnsi="Arial" w:cs="Arial"/>
          <w:color w:val="FFFFFF" w:themeColor="background1"/>
        </w:rPr>
        <w:t xml:space="preserve"> koncesijske</w:t>
      </w:r>
      <w:r w:rsidRPr="008C1F8C">
        <w:rPr>
          <w:rFonts w:ascii="Arial" w:hAnsi="Arial" w:cs="Arial"/>
          <w:color w:val="FFFFFF" w:themeColor="background1"/>
        </w:rPr>
        <w:t xml:space="preserve"> pogodbe</w:t>
      </w:r>
    </w:p>
    <w:p w14:paraId="76780F4C" w14:textId="77777777" w:rsidR="004E5EC3" w:rsidRPr="008C1F8C" w:rsidRDefault="004E5EC3">
      <w:pPr>
        <w:rPr>
          <w:rFonts w:ascii="Arial" w:hAnsi="Arial" w:cs="Arial"/>
        </w:rPr>
      </w:pPr>
    </w:p>
    <w:p w14:paraId="13C8773E" w14:textId="301BBC25" w:rsidR="00F659A1" w:rsidRPr="008C1F8C" w:rsidRDefault="00F659A1" w:rsidP="00F659A1">
      <w:pPr>
        <w:jc w:val="both"/>
        <w:rPr>
          <w:rFonts w:ascii="Arial" w:hAnsi="Arial" w:cs="Arial"/>
          <w:sz w:val="18"/>
          <w:szCs w:val="18"/>
          <w:lang w:eastAsia="sl-SI"/>
        </w:rPr>
      </w:pPr>
      <w:r w:rsidRPr="008C1F8C">
        <w:rPr>
          <w:rFonts w:ascii="Arial" w:hAnsi="Arial" w:cs="Arial"/>
          <w:sz w:val="18"/>
          <w:szCs w:val="18"/>
          <w:lang w:eastAsia="sl-SI"/>
        </w:rPr>
        <w:t>Na podlagi 39. člena Zakona o gospodarskih javnih službah (Uradni list RS, št. 32/93, 30/98 – ZZLPPO, 127/06 – ZJZP, 38/10 – ZUKN in 57/11 – ORZGJS40; v nadaljnjem besedilu: ZGJS), 68. člena Zakona o javno-zasebnem partnerstvu (Uradni list RS, št. 127/06; v nadaljnjem besedilu: ZJZP) ter 18. člena Odloka o koncesiji za opravljanje dejavnosti javnega mestnega prometa in posebnih linijskih prevozov šoloobveznih otrok na območju Občine Jesenice (Uradni list RS, št. 46/32; v nadaljnjem besedilu: Odlok)</w:t>
      </w:r>
      <w:r w:rsidR="008C1F8C" w:rsidRPr="008C1F8C">
        <w:rPr>
          <w:rFonts w:ascii="Arial" w:hAnsi="Arial" w:cs="Arial"/>
          <w:sz w:val="18"/>
          <w:szCs w:val="18"/>
          <w:lang w:eastAsia="sl-SI"/>
        </w:rPr>
        <w:t xml:space="preserve"> </w:t>
      </w:r>
      <w:r w:rsidRPr="008C1F8C">
        <w:rPr>
          <w:rFonts w:ascii="Arial" w:hAnsi="Arial" w:cs="Arial"/>
          <w:sz w:val="18"/>
          <w:szCs w:val="18"/>
          <w:lang w:eastAsia="sl-SI"/>
        </w:rPr>
        <w:t>in na podlagi odločbe organa koncedenta o podelitvi koncesije za izvajanje gospodarske javne službe javnega mestnega prometa in posebnih linijskih prevozov šoloobveznih otrok na območju Občine Jesenice št. _______ z dne _______</w:t>
      </w:r>
    </w:p>
    <w:p w14:paraId="0C934EE2" w14:textId="77777777" w:rsidR="00F659A1" w:rsidRPr="004E5EC3" w:rsidRDefault="00F659A1" w:rsidP="00F659A1">
      <w:pPr>
        <w:jc w:val="both"/>
        <w:rPr>
          <w:rFonts w:ascii="Arial" w:hAnsi="Arial" w:cs="Arial"/>
          <w:sz w:val="18"/>
          <w:szCs w:val="18"/>
          <w:highlight w:val="yellow"/>
          <w:lang w:eastAsia="sl-SI"/>
        </w:rPr>
      </w:pPr>
    </w:p>
    <w:p w14:paraId="0A45E0EA" w14:textId="77777777" w:rsidR="00F659A1" w:rsidRPr="004E5EC3" w:rsidRDefault="00F659A1" w:rsidP="00F659A1">
      <w:pPr>
        <w:jc w:val="center"/>
        <w:rPr>
          <w:rFonts w:ascii="Arial" w:hAnsi="Arial" w:cs="Arial"/>
          <w:sz w:val="18"/>
          <w:szCs w:val="18"/>
          <w:lang w:eastAsia="sl-SI"/>
        </w:rPr>
      </w:pPr>
      <w:r w:rsidRPr="004E5EC3">
        <w:rPr>
          <w:rFonts w:ascii="Arial" w:hAnsi="Arial" w:cs="Arial"/>
          <w:b/>
          <w:sz w:val="18"/>
          <w:szCs w:val="18"/>
          <w:lang w:eastAsia="sl-SI"/>
        </w:rPr>
        <w:t>sklepata</w:t>
      </w:r>
    </w:p>
    <w:p w14:paraId="35D215F3" w14:textId="77777777" w:rsidR="00F659A1" w:rsidRPr="004E5EC3" w:rsidRDefault="00F659A1" w:rsidP="00F659A1">
      <w:pPr>
        <w:jc w:val="both"/>
        <w:rPr>
          <w:rFonts w:ascii="Arial" w:hAnsi="Arial" w:cs="Arial"/>
          <w:sz w:val="18"/>
          <w:szCs w:val="18"/>
          <w:lang w:eastAsia="sl-SI"/>
        </w:rPr>
      </w:pPr>
    </w:p>
    <w:p w14:paraId="57A0D3CF" w14:textId="77777777" w:rsidR="00F659A1" w:rsidRPr="004E5EC3" w:rsidRDefault="00F659A1" w:rsidP="00F659A1">
      <w:pPr>
        <w:jc w:val="both"/>
        <w:rPr>
          <w:rFonts w:ascii="Arial" w:hAnsi="Arial" w:cs="Arial"/>
          <w:sz w:val="18"/>
          <w:szCs w:val="18"/>
          <w:lang w:eastAsia="sl-SI"/>
        </w:rPr>
      </w:pPr>
      <w:bookmarkStart w:id="4" w:name="_Toc28349650"/>
      <w:r w:rsidRPr="004E5EC3">
        <w:rPr>
          <w:rFonts w:ascii="Arial" w:hAnsi="Arial" w:cs="Arial"/>
          <w:b/>
          <w:bCs/>
          <w:sz w:val="18"/>
          <w:szCs w:val="18"/>
          <w:lang w:eastAsia="sl-SI"/>
        </w:rPr>
        <w:t>OBČINA JESENICE</w:t>
      </w:r>
      <w:r>
        <w:rPr>
          <w:rFonts w:ascii="Arial" w:hAnsi="Arial" w:cs="Arial"/>
          <w:sz w:val="18"/>
          <w:szCs w:val="18"/>
          <w:lang w:eastAsia="sl-SI"/>
        </w:rPr>
        <w:t xml:space="preserve">, </w:t>
      </w:r>
      <w:r w:rsidRPr="004E5EC3">
        <w:rPr>
          <w:rFonts w:ascii="Arial" w:hAnsi="Arial" w:cs="Arial"/>
          <w:sz w:val="18"/>
          <w:szCs w:val="18"/>
          <w:lang w:eastAsia="sl-SI"/>
        </w:rPr>
        <w:t xml:space="preserve">Cesta železarjev 6, 4270 Jesenice, </w:t>
      </w:r>
      <w:r>
        <w:rPr>
          <w:rFonts w:ascii="Arial" w:hAnsi="Arial" w:cs="Arial"/>
          <w:sz w:val="18"/>
          <w:szCs w:val="18"/>
          <w:lang w:eastAsia="sl-SI"/>
        </w:rPr>
        <w:t xml:space="preserve">ki jo zastopa župan </w:t>
      </w:r>
      <w:r w:rsidRPr="004E5EC3">
        <w:rPr>
          <w:rFonts w:ascii="Arial" w:hAnsi="Arial" w:cs="Arial"/>
          <w:sz w:val="18"/>
          <w:szCs w:val="18"/>
          <w:lang w:eastAsia="sl-SI"/>
        </w:rPr>
        <w:t xml:space="preserve">mag. Peter Bohinec, župan kot </w:t>
      </w:r>
      <w:r w:rsidRPr="004E5EC3">
        <w:rPr>
          <w:rFonts w:ascii="Arial" w:hAnsi="Arial" w:cs="Arial"/>
          <w:b/>
          <w:sz w:val="18"/>
          <w:szCs w:val="18"/>
          <w:lang w:eastAsia="sl-SI"/>
        </w:rPr>
        <w:t>koncedent</w:t>
      </w:r>
      <w:r w:rsidRPr="004E5EC3">
        <w:rPr>
          <w:rFonts w:ascii="Arial" w:hAnsi="Arial" w:cs="Arial"/>
          <w:sz w:val="18"/>
          <w:szCs w:val="18"/>
          <w:lang w:eastAsia="sl-SI"/>
        </w:rPr>
        <w:t>,</w:t>
      </w:r>
      <w:bookmarkEnd w:id="4"/>
    </w:p>
    <w:p w14:paraId="4FEA7F7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in</w:t>
      </w:r>
    </w:p>
    <w:p w14:paraId="72280AA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 ki ga zastopa ……………………., kot </w:t>
      </w:r>
      <w:r w:rsidRPr="004E5EC3">
        <w:rPr>
          <w:rFonts w:ascii="Arial" w:hAnsi="Arial" w:cs="Arial"/>
          <w:b/>
          <w:sz w:val="18"/>
          <w:szCs w:val="18"/>
          <w:lang w:eastAsia="sl-SI"/>
        </w:rPr>
        <w:t>izvajalec.</w:t>
      </w:r>
    </w:p>
    <w:p w14:paraId="052EC65A" w14:textId="77777777" w:rsidR="00F659A1" w:rsidRPr="004E5EC3" w:rsidRDefault="00F659A1" w:rsidP="00F659A1">
      <w:pPr>
        <w:jc w:val="both"/>
        <w:rPr>
          <w:rFonts w:ascii="Arial" w:hAnsi="Arial" w:cs="Arial"/>
          <w:sz w:val="18"/>
          <w:szCs w:val="18"/>
          <w:lang w:eastAsia="sl-SI"/>
        </w:rPr>
      </w:pPr>
    </w:p>
    <w:p w14:paraId="6E7C1806" w14:textId="77777777" w:rsidR="00F659A1" w:rsidRPr="004E5EC3" w:rsidRDefault="00F659A1" w:rsidP="00F659A1">
      <w:pPr>
        <w:jc w:val="center"/>
        <w:rPr>
          <w:rFonts w:ascii="Arial" w:hAnsi="Arial" w:cs="Arial"/>
          <w:sz w:val="18"/>
          <w:szCs w:val="18"/>
          <w:lang w:eastAsia="sl-SI"/>
        </w:rPr>
      </w:pPr>
      <w:r w:rsidRPr="004E5EC3">
        <w:rPr>
          <w:rFonts w:ascii="Arial" w:hAnsi="Arial" w:cs="Arial"/>
          <w:sz w:val="18"/>
          <w:szCs w:val="18"/>
          <w:lang w:eastAsia="sl-SI"/>
        </w:rPr>
        <w:t>naslednjo</w:t>
      </w:r>
    </w:p>
    <w:p w14:paraId="29B29A43" w14:textId="77777777" w:rsidR="00F659A1" w:rsidRPr="004E5EC3" w:rsidRDefault="00F659A1" w:rsidP="00F659A1">
      <w:pPr>
        <w:jc w:val="both"/>
        <w:rPr>
          <w:rFonts w:ascii="Arial" w:hAnsi="Arial" w:cs="Arial"/>
          <w:sz w:val="18"/>
          <w:szCs w:val="18"/>
          <w:lang w:eastAsia="sl-SI"/>
        </w:rPr>
      </w:pPr>
    </w:p>
    <w:p w14:paraId="43D4CE63" w14:textId="77777777" w:rsidR="00F659A1" w:rsidRPr="004E5EC3" w:rsidRDefault="00F659A1" w:rsidP="00F659A1">
      <w:pPr>
        <w:jc w:val="center"/>
        <w:rPr>
          <w:rFonts w:ascii="Arial" w:hAnsi="Arial" w:cs="Arial"/>
          <w:b/>
          <w:bCs/>
          <w:sz w:val="18"/>
          <w:szCs w:val="18"/>
          <w:lang w:eastAsia="sl-SI"/>
        </w:rPr>
      </w:pPr>
      <w:bookmarkStart w:id="5" w:name="_Toc28349651"/>
      <w:r w:rsidRPr="004E5EC3">
        <w:rPr>
          <w:rFonts w:ascii="Arial" w:hAnsi="Arial" w:cs="Arial"/>
          <w:b/>
          <w:bCs/>
          <w:sz w:val="18"/>
          <w:szCs w:val="18"/>
          <w:lang w:eastAsia="sl-SI"/>
        </w:rPr>
        <w:t>KONCESIJSKO POGODBO</w:t>
      </w:r>
      <w:bookmarkEnd w:id="5"/>
      <w:r w:rsidRPr="004E5EC3">
        <w:rPr>
          <w:rFonts w:ascii="Arial" w:hAnsi="Arial" w:cs="Arial"/>
          <w:b/>
          <w:bCs/>
          <w:sz w:val="18"/>
          <w:szCs w:val="18"/>
          <w:lang w:eastAsia="sl-SI"/>
        </w:rPr>
        <w:t xml:space="preserve"> št. </w:t>
      </w:r>
      <w:r w:rsidRPr="004E5EC3">
        <w:rPr>
          <w:rFonts w:ascii="Arial" w:hAnsi="Arial" w:cs="Arial"/>
          <w:sz w:val="18"/>
          <w:szCs w:val="18"/>
          <w:lang w:eastAsia="sl-SI"/>
        </w:rPr>
        <w:t>…………</w:t>
      </w:r>
    </w:p>
    <w:p w14:paraId="55FE81D5" w14:textId="77777777" w:rsidR="00F659A1" w:rsidRPr="004E5EC3" w:rsidRDefault="00F659A1" w:rsidP="00F659A1">
      <w:pPr>
        <w:tabs>
          <w:tab w:val="center" w:pos="4536"/>
          <w:tab w:val="right" w:pos="9072"/>
        </w:tabs>
        <w:jc w:val="center"/>
        <w:rPr>
          <w:rFonts w:ascii="Arial" w:hAnsi="Arial" w:cs="Arial"/>
          <w:b/>
          <w:sz w:val="18"/>
          <w:szCs w:val="18"/>
          <w:lang w:eastAsia="sl-SI"/>
        </w:rPr>
      </w:pPr>
      <w:r>
        <w:rPr>
          <w:rFonts w:ascii="Arial" w:hAnsi="Arial" w:cs="Arial"/>
          <w:b/>
          <w:sz w:val="18"/>
          <w:szCs w:val="18"/>
          <w:lang w:eastAsia="sl-SI"/>
        </w:rPr>
        <w:t xml:space="preserve">ZA </w:t>
      </w:r>
      <w:r w:rsidRPr="004E5EC3">
        <w:rPr>
          <w:rFonts w:ascii="Arial" w:hAnsi="Arial" w:cs="Arial"/>
          <w:b/>
          <w:sz w:val="18"/>
          <w:szCs w:val="18"/>
          <w:lang w:eastAsia="sl-SI"/>
        </w:rPr>
        <w:t>OPRAVLJANJE DEJAVNOSTI JAVNEGA MESTNEGA PROMETA IN POSEBNIH LINIJSKIH PREVOZOV ŠOLOOBVEZNIH OTROK NA OBMOČJU OBČINE JESENICE</w:t>
      </w:r>
    </w:p>
    <w:p w14:paraId="1FC7A85D" w14:textId="77777777" w:rsidR="00F659A1" w:rsidRDefault="00F659A1" w:rsidP="00F659A1">
      <w:pPr>
        <w:tabs>
          <w:tab w:val="center" w:pos="4536"/>
          <w:tab w:val="right" w:pos="9072"/>
        </w:tabs>
        <w:jc w:val="center"/>
        <w:rPr>
          <w:rFonts w:ascii="Arial" w:hAnsi="Arial" w:cs="Arial"/>
          <w:b/>
          <w:sz w:val="18"/>
          <w:szCs w:val="18"/>
          <w:lang w:eastAsia="sl-SI"/>
        </w:rPr>
      </w:pPr>
    </w:p>
    <w:p w14:paraId="4992C569" w14:textId="77777777" w:rsidR="00F659A1" w:rsidRPr="004E5EC3" w:rsidRDefault="00F659A1" w:rsidP="00F659A1">
      <w:pPr>
        <w:tabs>
          <w:tab w:val="center" w:pos="4536"/>
          <w:tab w:val="right" w:pos="9072"/>
        </w:tabs>
        <w:jc w:val="center"/>
        <w:rPr>
          <w:rFonts w:ascii="Arial" w:hAnsi="Arial" w:cs="Arial"/>
          <w:b/>
          <w:sz w:val="18"/>
          <w:szCs w:val="18"/>
          <w:lang w:eastAsia="sl-SI"/>
        </w:rPr>
      </w:pPr>
    </w:p>
    <w:p w14:paraId="1EAC2DE1" w14:textId="77777777" w:rsidR="00F659A1" w:rsidRPr="004E5EC3" w:rsidRDefault="00F659A1" w:rsidP="00F659A1">
      <w:pPr>
        <w:numPr>
          <w:ilvl w:val="0"/>
          <w:numId w:val="22"/>
        </w:numPr>
        <w:tabs>
          <w:tab w:val="center" w:pos="4536"/>
          <w:tab w:val="right" w:pos="9072"/>
        </w:tabs>
        <w:jc w:val="both"/>
        <w:rPr>
          <w:rFonts w:ascii="Arial" w:hAnsi="Arial" w:cs="Arial"/>
          <w:b/>
          <w:sz w:val="18"/>
          <w:szCs w:val="18"/>
          <w:lang w:eastAsia="sl-SI"/>
        </w:rPr>
      </w:pPr>
      <w:r w:rsidRPr="004E5EC3">
        <w:rPr>
          <w:rFonts w:ascii="Arial" w:hAnsi="Arial" w:cs="Arial"/>
          <w:b/>
          <w:sz w:val="18"/>
          <w:szCs w:val="18"/>
          <w:lang w:eastAsia="sl-SI"/>
        </w:rPr>
        <w:t>UVODNE DOLOČBE</w:t>
      </w:r>
    </w:p>
    <w:p w14:paraId="4E68D752" w14:textId="77777777" w:rsidR="00F659A1" w:rsidRPr="004E5EC3" w:rsidRDefault="00F659A1" w:rsidP="00F659A1">
      <w:pPr>
        <w:tabs>
          <w:tab w:val="center" w:pos="4536"/>
          <w:tab w:val="right" w:pos="9072"/>
        </w:tabs>
        <w:jc w:val="both"/>
        <w:rPr>
          <w:rFonts w:ascii="Arial" w:hAnsi="Arial" w:cs="Arial"/>
          <w:b/>
          <w:sz w:val="18"/>
          <w:szCs w:val="18"/>
          <w:lang w:eastAsia="sl-SI"/>
        </w:rPr>
      </w:pPr>
    </w:p>
    <w:p w14:paraId="271942AD" w14:textId="77777777" w:rsidR="00F659A1" w:rsidRPr="004E5EC3" w:rsidRDefault="00F659A1" w:rsidP="00F659A1">
      <w:pPr>
        <w:numPr>
          <w:ilvl w:val="1"/>
          <w:numId w:val="22"/>
        </w:numPr>
        <w:tabs>
          <w:tab w:val="center" w:pos="4536"/>
          <w:tab w:val="right" w:pos="9072"/>
        </w:tabs>
        <w:jc w:val="both"/>
        <w:rPr>
          <w:rFonts w:ascii="Arial" w:hAnsi="Arial" w:cs="Arial"/>
          <w:b/>
          <w:sz w:val="18"/>
          <w:szCs w:val="18"/>
          <w:lang w:eastAsia="sl-SI"/>
        </w:rPr>
      </w:pPr>
      <w:r w:rsidRPr="004E5EC3">
        <w:rPr>
          <w:rFonts w:ascii="Arial" w:hAnsi="Arial" w:cs="Arial"/>
          <w:b/>
          <w:sz w:val="18"/>
          <w:szCs w:val="18"/>
          <w:lang w:eastAsia="sl-SI"/>
        </w:rPr>
        <w:t xml:space="preserve"> Vsebina pogodbe </w:t>
      </w:r>
    </w:p>
    <w:p w14:paraId="0F1FB12E" w14:textId="77777777" w:rsidR="00F659A1" w:rsidRPr="004E5EC3" w:rsidRDefault="00F659A1" w:rsidP="00F659A1">
      <w:pPr>
        <w:tabs>
          <w:tab w:val="center" w:pos="4536"/>
          <w:tab w:val="right" w:pos="9072"/>
        </w:tabs>
        <w:jc w:val="both"/>
        <w:rPr>
          <w:rFonts w:ascii="Arial" w:hAnsi="Arial" w:cs="Arial"/>
          <w:b/>
          <w:sz w:val="18"/>
          <w:szCs w:val="18"/>
          <w:lang w:eastAsia="sl-SI"/>
        </w:rPr>
      </w:pPr>
    </w:p>
    <w:p w14:paraId="4DDCEC61" w14:textId="788910B8"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S to pogodbo koncedent podeljuje, izvajalec pa sprejema pravico in obveznost opravljati gospodarsko javno službo za opravljanje dejavnosti javnega mestnega prometa in posebnih linijskih prevozov šoloobveznih otrok na območju Občine Jesenice (v nadaljnjem besedilu: javna služba) v obsegu, na način in pod pogoji, določenimi z zakonom in na njegovi podlagi izdanimi predpisi</w:t>
      </w:r>
      <w:r>
        <w:rPr>
          <w:rFonts w:ascii="Arial" w:hAnsi="Arial" w:cs="Arial"/>
          <w:sz w:val="18"/>
          <w:szCs w:val="18"/>
          <w:lang w:eastAsia="sl-SI"/>
        </w:rPr>
        <w:t xml:space="preserve">, to </w:t>
      </w:r>
      <w:r w:rsidRPr="004E5EC3">
        <w:rPr>
          <w:rFonts w:ascii="Arial" w:hAnsi="Arial" w:cs="Arial"/>
          <w:sz w:val="18"/>
          <w:szCs w:val="18"/>
          <w:lang w:eastAsia="sl-SI"/>
        </w:rPr>
        <w:t>pogodbo</w:t>
      </w:r>
      <w:r>
        <w:rPr>
          <w:rFonts w:ascii="Arial" w:hAnsi="Arial" w:cs="Arial"/>
          <w:sz w:val="18"/>
          <w:szCs w:val="18"/>
          <w:lang w:eastAsia="sl-SI"/>
        </w:rPr>
        <w:t xml:space="preserve"> ter sklepi župana.</w:t>
      </w:r>
      <w:r w:rsidRPr="004E5EC3">
        <w:rPr>
          <w:rFonts w:ascii="Arial" w:hAnsi="Arial" w:cs="Arial"/>
          <w:sz w:val="18"/>
          <w:szCs w:val="18"/>
          <w:lang w:eastAsia="sl-SI"/>
        </w:rPr>
        <w:t xml:space="preserve"> </w:t>
      </w:r>
    </w:p>
    <w:p w14:paraId="547DAD60" w14:textId="77777777" w:rsidR="00F659A1" w:rsidRDefault="00F659A1" w:rsidP="00F659A1">
      <w:pPr>
        <w:jc w:val="both"/>
        <w:rPr>
          <w:rFonts w:ascii="Arial" w:hAnsi="Arial" w:cs="Arial"/>
          <w:sz w:val="18"/>
          <w:szCs w:val="18"/>
          <w:lang w:eastAsia="sl-SI"/>
        </w:rPr>
      </w:pPr>
    </w:p>
    <w:p w14:paraId="6537EE85" w14:textId="77777777" w:rsidR="00F659A1" w:rsidRDefault="00F659A1" w:rsidP="00F659A1">
      <w:pPr>
        <w:jc w:val="both"/>
        <w:rPr>
          <w:rFonts w:ascii="Arial" w:hAnsi="Arial" w:cs="Arial"/>
          <w:sz w:val="18"/>
          <w:szCs w:val="18"/>
          <w:lang w:eastAsia="sl-SI"/>
        </w:rPr>
      </w:pPr>
    </w:p>
    <w:p w14:paraId="4314D521"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Definicije</w:t>
      </w:r>
    </w:p>
    <w:p w14:paraId="11412BDB" w14:textId="77777777" w:rsidR="00F659A1" w:rsidRPr="004E5EC3" w:rsidRDefault="00F659A1" w:rsidP="00F659A1">
      <w:pPr>
        <w:ind w:left="720"/>
        <w:contextualSpacing/>
        <w:jc w:val="both"/>
        <w:rPr>
          <w:rFonts w:ascii="Arial" w:hAnsi="Arial" w:cs="Arial"/>
          <w:b/>
          <w:bCs/>
          <w:sz w:val="18"/>
          <w:szCs w:val="18"/>
          <w:lang w:eastAsia="sl-SI"/>
        </w:rPr>
      </w:pPr>
    </w:p>
    <w:p w14:paraId="0C3C345F"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V tej pogodbi imajo poleg pomena, določenega z ZPCP-2, ZJZP in </w:t>
      </w:r>
      <w:r>
        <w:rPr>
          <w:rFonts w:ascii="Arial" w:hAnsi="Arial" w:cs="Arial"/>
          <w:sz w:val="18"/>
          <w:szCs w:val="18"/>
          <w:lang w:eastAsia="sl-SI"/>
        </w:rPr>
        <w:t>Odloku</w:t>
      </w:r>
      <w:r w:rsidRPr="004E5EC3">
        <w:rPr>
          <w:rFonts w:ascii="Arial" w:hAnsi="Arial" w:cs="Arial"/>
          <w:sz w:val="18"/>
          <w:szCs w:val="18"/>
          <w:lang w:eastAsia="sl-SI"/>
        </w:rPr>
        <w:t>, posamezni izrazi naslednji pomen</w:t>
      </w:r>
      <w:r>
        <w:rPr>
          <w:rFonts w:ascii="Arial" w:hAnsi="Arial" w:cs="Arial"/>
          <w:sz w:val="18"/>
          <w:szCs w:val="18"/>
          <w:lang w:eastAsia="sl-SI"/>
        </w:rPr>
        <w:t>:</w:t>
      </w:r>
    </w:p>
    <w:p w14:paraId="7CB1E2BF" w14:textId="77777777" w:rsidR="00F659A1" w:rsidRPr="004E5EC3" w:rsidRDefault="00F659A1" w:rsidP="00F659A1">
      <w:pPr>
        <w:jc w:val="both"/>
        <w:rPr>
          <w:rFonts w:ascii="Arial" w:hAnsi="Arial" w:cs="Arial"/>
          <w:sz w:val="18"/>
          <w:szCs w:val="18"/>
          <w:lang w:eastAsia="sl-SI"/>
        </w:rPr>
      </w:pPr>
    </w:p>
    <w:p w14:paraId="4F54A91B" w14:textId="77777777" w:rsidR="00F659A1" w:rsidRPr="004E5EC3" w:rsidRDefault="00F659A1" w:rsidP="00F659A1">
      <w:pPr>
        <w:keepNext/>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koncedent</w:t>
      </w:r>
      <w:r w:rsidRPr="004E5EC3">
        <w:rPr>
          <w:rFonts w:ascii="Arial" w:hAnsi="Arial" w:cs="Arial"/>
          <w:sz w:val="18"/>
          <w:szCs w:val="18"/>
          <w:lang w:eastAsia="sl-SI"/>
        </w:rPr>
        <w:t xml:space="preserve">« je </w:t>
      </w:r>
      <w:r>
        <w:rPr>
          <w:rFonts w:ascii="Arial" w:hAnsi="Arial" w:cs="Arial"/>
          <w:sz w:val="18"/>
          <w:szCs w:val="18"/>
          <w:lang w:eastAsia="sl-SI"/>
        </w:rPr>
        <w:t>Občina Jesenice</w:t>
      </w:r>
      <w:r w:rsidRPr="004E5EC3">
        <w:rPr>
          <w:rFonts w:ascii="Arial" w:hAnsi="Arial" w:cs="Arial"/>
          <w:sz w:val="18"/>
          <w:szCs w:val="18"/>
          <w:lang w:eastAsia="sl-SI"/>
        </w:rPr>
        <w:t xml:space="preserve">; </w:t>
      </w:r>
    </w:p>
    <w:p w14:paraId="7DE8440D" w14:textId="77777777" w:rsidR="00F659A1" w:rsidRPr="004E5EC3" w:rsidRDefault="00F659A1" w:rsidP="00F659A1">
      <w:pPr>
        <w:jc w:val="both"/>
        <w:rPr>
          <w:rFonts w:ascii="Arial" w:hAnsi="Arial" w:cs="Arial"/>
          <w:sz w:val="18"/>
          <w:szCs w:val="18"/>
          <w:lang w:eastAsia="sl-SI"/>
        </w:rPr>
      </w:pPr>
    </w:p>
    <w:p w14:paraId="52879F5B"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koncesija</w:t>
      </w:r>
      <w:r w:rsidRPr="004E5EC3">
        <w:rPr>
          <w:rFonts w:ascii="Arial" w:hAnsi="Arial" w:cs="Arial"/>
          <w:sz w:val="18"/>
          <w:szCs w:val="18"/>
          <w:lang w:eastAsia="sl-SI"/>
        </w:rPr>
        <w:t>« je koncesija za opravljanje gospodarske javne službe po tej pogodbi;</w:t>
      </w:r>
    </w:p>
    <w:p w14:paraId="37F950FB" w14:textId="77777777" w:rsidR="00F659A1" w:rsidRPr="004E5EC3" w:rsidRDefault="00F659A1" w:rsidP="00F659A1">
      <w:pPr>
        <w:jc w:val="both"/>
        <w:rPr>
          <w:rFonts w:ascii="Arial" w:hAnsi="Arial" w:cs="Arial"/>
          <w:sz w:val="18"/>
          <w:szCs w:val="18"/>
          <w:lang w:eastAsia="sl-SI"/>
        </w:rPr>
      </w:pPr>
    </w:p>
    <w:p w14:paraId="72A48EBD" w14:textId="77777777" w:rsidR="00F659A1" w:rsidRPr="006728CF" w:rsidRDefault="00F659A1" w:rsidP="00F659A1">
      <w:pPr>
        <w:jc w:val="both"/>
        <w:rPr>
          <w:rFonts w:ascii="Arial" w:hAnsi="Arial" w:cs="Arial"/>
          <w:color w:val="0070C0"/>
          <w:sz w:val="18"/>
          <w:szCs w:val="18"/>
          <w:lang w:eastAsia="sl-SI"/>
        </w:rPr>
      </w:pPr>
      <w:r w:rsidRPr="004E5EC3">
        <w:rPr>
          <w:rFonts w:ascii="Arial" w:hAnsi="Arial" w:cs="Arial"/>
          <w:sz w:val="18"/>
          <w:szCs w:val="18"/>
          <w:lang w:eastAsia="sl-SI"/>
        </w:rPr>
        <w:t>»</w:t>
      </w:r>
      <w:r>
        <w:rPr>
          <w:rFonts w:ascii="Arial" w:hAnsi="Arial" w:cs="Arial"/>
          <w:b/>
          <w:sz w:val="18"/>
          <w:szCs w:val="18"/>
          <w:lang w:eastAsia="sl-SI"/>
        </w:rPr>
        <w:t>Odlok</w:t>
      </w:r>
      <w:r w:rsidRPr="004E5EC3">
        <w:rPr>
          <w:rFonts w:ascii="Arial" w:hAnsi="Arial" w:cs="Arial"/>
          <w:sz w:val="18"/>
          <w:szCs w:val="18"/>
          <w:lang w:eastAsia="sl-SI"/>
        </w:rPr>
        <w:t xml:space="preserve">« je </w:t>
      </w:r>
      <w:r w:rsidRPr="00FC08F6">
        <w:rPr>
          <w:rFonts w:ascii="Arial" w:hAnsi="Arial" w:cs="Arial"/>
          <w:sz w:val="18"/>
          <w:szCs w:val="18"/>
          <w:lang w:eastAsia="sl-SI"/>
        </w:rPr>
        <w:t>Odlok o koncesiji za opravljanje dejavnosti javnega mestnega prometa in posebnih linijskih prevozov šoloobveznih otrok na območju Občine Jesenice (Uradni list RS, št. 46/</w:t>
      </w:r>
      <w:r>
        <w:rPr>
          <w:rFonts w:ascii="Arial" w:hAnsi="Arial" w:cs="Arial"/>
          <w:sz w:val="18"/>
          <w:szCs w:val="18"/>
          <w:lang w:eastAsia="sl-SI"/>
        </w:rPr>
        <w:t>23</w:t>
      </w:r>
      <w:r>
        <w:rPr>
          <w:rFonts w:ascii="Arial" w:hAnsi="Arial" w:cs="Arial"/>
          <w:color w:val="0070C0"/>
          <w:sz w:val="18"/>
          <w:szCs w:val="18"/>
          <w:lang w:eastAsia="sl-SI"/>
        </w:rPr>
        <w:t>)</w:t>
      </w:r>
    </w:p>
    <w:p w14:paraId="2E04D588" w14:textId="77777777" w:rsidR="00F659A1" w:rsidRPr="004E5EC3" w:rsidRDefault="00F659A1" w:rsidP="00F659A1">
      <w:pPr>
        <w:jc w:val="both"/>
        <w:rPr>
          <w:rFonts w:ascii="Arial" w:hAnsi="Arial" w:cs="Arial"/>
          <w:sz w:val="18"/>
          <w:szCs w:val="18"/>
          <w:lang w:eastAsia="sl-SI"/>
        </w:rPr>
      </w:pPr>
    </w:p>
    <w:p w14:paraId="0A80996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začetek koncesije</w:t>
      </w:r>
      <w:r w:rsidRPr="004E5EC3">
        <w:rPr>
          <w:rFonts w:ascii="Arial" w:hAnsi="Arial" w:cs="Arial"/>
          <w:sz w:val="18"/>
          <w:szCs w:val="18"/>
          <w:lang w:eastAsia="sl-SI"/>
        </w:rPr>
        <w:t>« je začetek dneva, ko mora skladno s to pogodbo izvajalec začeti izvajati koncesijo;</w:t>
      </w:r>
    </w:p>
    <w:p w14:paraId="0289B37A" w14:textId="77777777" w:rsidR="00F659A1" w:rsidRPr="004E5EC3" w:rsidRDefault="00F659A1" w:rsidP="00F659A1">
      <w:pPr>
        <w:jc w:val="both"/>
        <w:rPr>
          <w:rFonts w:ascii="Arial" w:hAnsi="Arial" w:cs="Arial"/>
          <w:sz w:val="18"/>
          <w:szCs w:val="18"/>
          <w:lang w:eastAsia="sl-SI"/>
        </w:rPr>
      </w:pPr>
    </w:p>
    <w:p w14:paraId="77B7057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zakon</w:t>
      </w:r>
      <w:r w:rsidRPr="004E5EC3">
        <w:rPr>
          <w:rFonts w:ascii="Arial" w:hAnsi="Arial" w:cs="Arial"/>
          <w:sz w:val="18"/>
          <w:szCs w:val="18"/>
          <w:lang w:eastAsia="sl-SI"/>
        </w:rPr>
        <w:t>« je ZPCP-2, če iz konteksta uporabe izraza ne izhaja, da gre za drug zakon</w:t>
      </w:r>
      <w:r w:rsidRPr="006728CF">
        <w:rPr>
          <w:rFonts w:ascii="Arial" w:hAnsi="Arial" w:cs="Arial"/>
          <w:strike/>
          <w:color w:val="0070C0"/>
          <w:sz w:val="18"/>
          <w:szCs w:val="18"/>
          <w:lang w:eastAsia="sl-SI"/>
        </w:rPr>
        <w:t>a</w:t>
      </w:r>
      <w:r w:rsidRPr="004E5EC3">
        <w:rPr>
          <w:rFonts w:ascii="Arial" w:hAnsi="Arial" w:cs="Arial"/>
          <w:sz w:val="18"/>
          <w:szCs w:val="18"/>
          <w:lang w:eastAsia="sl-SI"/>
        </w:rPr>
        <w:t xml:space="preserve"> ali da je izraz uporabljen v splošnem pomenu kateregakoli zakona;</w:t>
      </w:r>
    </w:p>
    <w:p w14:paraId="435A9921" w14:textId="77777777" w:rsidR="00F659A1" w:rsidRPr="004E5EC3" w:rsidRDefault="00F659A1" w:rsidP="00F659A1">
      <w:pPr>
        <w:jc w:val="both"/>
        <w:rPr>
          <w:rFonts w:ascii="Arial" w:hAnsi="Arial" w:cs="Arial"/>
          <w:sz w:val="18"/>
          <w:szCs w:val="18"/>
          <w:lang w:eastAsia="sl-SI"/>
        </w:rPr>
      </w:pPr>
    </w:p>
    <w:p w14:paraId="05B15631" w14:textId="55BC7B98"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odhod</w:t>
      </w:r>
      <w:r w:rsidRPr="004E5EC3">
        <w:rPr>
          <w:rFonts w:ascii="Arial" w:hAnsi="Arial" w:cs="Arial"/>
          <w:sz w:val="18"/>
          <w:szCs w:val="18"/>
          <w:lang w:eastAsia="sl-SI"/>
        </w:rPr>
        <w:t xml:space="preserve">« je odhod iz katerekoli </w:t>
      </w:r>
      <w:r>
        <w:rPr>
          <w:rFonts w:ascii="Arial" w:hAnsi="Arial" w:cs="Arial"/>
          <w:sz w:val="18"/>
          <w:szCs w:val="18"/>
          <w:lang w:eastAsia="sl-SI"/>
        </w:rPr>
        <w:t>avtobusnega postajališča.</w:t>
      </w:r>
    </w:p>
    <w:p w14:paraId="7F44490C" w14:textId="77777777" w:rsidR="00F659A1" w:rsidRPr="004E5EC3" w:rsidRDefault="00F659A1" w:rsidP="00F659A1">
      <w:pPr>
        <w:jc w:val="both"/>
        <w:rPr>
          <w:rFonts w:ascii="Arial" w:hAnsi="Arial" w:cs="Arial"/>
          <w:sz w:val="18"/>
          <w:szCs w:val="18"/>
          <w:lang w:eastAsia="sl-SI"/>
        </w:rPr>
      </w:pPr>
    </w:p>
    <w:p w14:paraId="79B35AD9" w14:textId="1E3A5F25"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prihod</w:t>
      </w:r>
      <w:r w:rsidRPr="004E5EC3">
        <w:rPr>
          <w:rFonts w:ascii="Arial" w:hAnsi="Arial" w:cs="Arial"/>
          <w:sz w:val="18"/>
          <w:szCs w:val="18"/>
          <w:lang w:eastAsia="sl-SI"/>
        </w:rPr>
        <w:t>« je prihod na katerokoli avtobusno postajališče po voznem redu na liniji.</w:t>
      </w:r>
    </w:p>
    <w:p w14:paraId="70B14305" w14:textId="77777777" w:rsidR="00F659A1" w:rsidRPr="004E5EC3" w:rsidRDefault="00F659A1" w:rsidP="00F659A1">
      <w:pPr>
        <w:jc w:val="both"/>
        <w:rPr>
          <w:rFonts w:ascii="Arial" w:hAnsi="Arial" w:cs="Arial"/>
          <w:sz w:val="18"/>
          <w:szCs w:val="18"/>
          <w:lang w:eastAsia="sl-SI"/>
        </w:rPr>
      </w:pPr>
    </w:p>
    <w:p w14:paraId="5B651153"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sz w:val="18"/>
          <w:szCs w:val="18"/>
          <w:lang w:eastAsia="sl-SI"/>
        </w:rPr>
        <w:t xml:space="preserve"> </w:t>
      </w:r>
      <w:r w:rsidRPr="004E5EC3">
        <w:rPr>
          <w:rFonts w:ascii="Arial" w:hAnsi="Arial" w:cs="Arial"/>
          <w:b/>
          <w:bCs/>
          <w:sz w:val="18"/>
          <w:szCs w:val="18"/>
          <w:lang w:eastAsia="sl-SI"/>
        </w:rPr>
        <w:t xml:space="preserve">Razmerje med </w:t>
      </w:r>
      <w:r>
        <w:rPr>
          <w:rFonts w:ascii="Arial" w:hAnsi="Arial" w:cs="Arial"/>
          <w:b/>
          <w:bCs/>
          <w:sz w:val="18"/>
          <w:szCs w:val="18"/>
          <w:lang w:eastAsia="sl-SI"/>
        </w:rPr>
        <w:t>Odlokom</w:t>
      </w:r>
      <w:r w:rsidRPr="004E5EC3">
        <w:rPr>
          <w:rFonts w:ascii="Arial" w:hAnsi="Arial" w:cs="Arial"/>
          <w:b/>
          <w:bCs/>
          <w:sz w:val="18"/>
          <w:szCs w:val="18"/>
          <w:lang w:eastAsia="sl-SI"/>
        </w:rPr>
        <w:t xml:space="preserve"> in koncesijsko pogodbo</w:t>
      </w:r>
    </w:p>
    <w:p w14:paraId="4F567664" w14:textId="77777777" w:rsidR="00F659A1" w:rsidRDefault="00F659A1" w:rsidP="00F659A1">
      <w:pPr>
        <w:jc w:val="both"/>
        <w:rPr>
          <w:rFonts w:ascii="Arial" w:hAnsi="Arial" w:cs="Arial"/>
          <w:sz w:val="18"/>
          <w:szCs w:val="18"/>
          <w:lang w:eastAsia="sl-SI"/>
        </w:rPr>
      </w:pPr>
    </w:p>
    <w:p w14:paraId="4308C0FB"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V primeru neskladja med določbami </w:t>
      </w:r>
      <w:r>
        <w:rPr>
          <w:rFonts w:ascii="Arial" w:hAnsi="Arial" w:cs="Arial"/>
          <w:sz w:val="18"/>
          <w:szCs w:val="18"/>
          <w:lang w:eastAsia="sl-SI"/>
        </w:rPr>
        <w:t>Odloka</w:t>
      </w:r>
      <w:r w:rsidRPr="004E5EC3">
        <w:rPr>
          <w:rFonts w:ascii="Arial" w:hAnsi="Arial" w:cs="Arial"/>
          <w:sz w:val="18"/>
          <w:szCs w:val="18"/>
          <w:lang w:eastAsia="sl-SI"/>
        </w:rPr>
        <w:t xml:space="preserve"> in določbami te koncesijske pogodbe veljajo določbe </w:t>
      </w:r>
      <w:r>
        <w:rPr>
          <w:rFonts w:ascii="Arial" w:hAnsi="Arial" w:cs="Arial"/>
          <w:sz w:val="18"/>
          <w:szCs w:val="18"/>
          <w:lang w:eastAsia="sl-SI"/>
        </w:rPr>
        <w:t>Odloka</w:t>
      </w:r>
      <w:r w:rsidRPr="004E5EC3">
        <w:rPr>
          <w:rFonts w:ascii="Arial" w:hAnsi="Arial" w:cs="Arial"/>
          <w:sz w:val="18"/>
          <w:szCs w:val="18"/>
          <w:lang w:eastAsia="sl-SI"/>
        </w:rPr>
        <w:t xml:space="preserve">. </w:t>
      </w:r>
    </w:p>
    <w:p w14:paraId="41E0312E" w14:textId="77777777" w:rsidR="00F659A1" w:rsidRPr="004E5EC3" w:rsidRDefault="00F659A1" w:rsidP="00F659A1">
      <w:pPr>
        <w:jc w:val="both"/>
        <w:rPr>
          <w:rFonts w:ascii="Arial" w:hAnsi="Arial" w:cs="Arial"/>
          <w:sz w:val="18"/>
          <w:szCs w:val="18"/>
          <w:lang w:eastAsia="sl-SI"/>
        </w:rPr>
      </w:pPr>
    </w:p>
    <w:p w14:paraId="50CB7CF0"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Ničesar v tej pogodbi ni mogoče razumeti kot pravno podlago za ravnanje pogodbenih strank, ki bi bilo v nasprotju </w:t>
      </w:r>
      <w:r>
        <w:rPr>
          <w:rFonts w:ascii="Arial" w:hAnsi="Arial" w:cs="Arial"/>
          <w:sz w:val="18"/>
          <w:szCs w:val="18"/>
          <w:lang w:eastAsia="sl-SI"/>
        </w:rPr>
        <w:t>z Odlokom</w:t>
      </w:r>
      <w:r w:rsidRPr="004E5EC3">
        <w:rPr>
          <w:rFonts w:ascii="Arial" w:hAnsi="Arial" w:cs="Arial"/>
          <w:sz w:val="18"/>
          <w:szCs w:val="18"/>
          <w:lang w:eastAsia="sl-SI"/>
        </w:rPr>
        <w:t xml:space="preserve"> in veljavnimi predpisi, ki veljajo v Republiki Sloveniji. </w:t>
      </w:r>
    </w:p>
    <w:p w14:paraId="2984EB1D" w14:textId="77777777" w:rsidR="00F659A1" w:rsidRPr="004E5EC3" w:rsidRDefault="00F659A1" w:rsidP="00F659A1">
      <w:pPr>
        <w:jc w:val="both"/>
        <w:rPr>
          <w:rFonts w:ascii="Arial" w:hAnsi="Arial" w:cs="Arial"/>
          <w:sz w:val="18"/>
          <w:szCs w:val="18"/>
          <w:lang w:eastAsia="sl-SI"/>
        </w:rPr>
      </w:pPr>
    </w:p>
    <w:p w14:paraId="6B3C8EE6" w14:textId="77777777" w:rsidR="00F659A1" w:rsidRPr="004E5EC3" w:rsidRDefault="00F659A1" w:rsidP="00F659A1">
      <w:pPr>
        <w:jc w:val="both"/>
        <w:rPr>
          <w:rFonts w:ascii="Arial" w:hAnsi="Arial" w:cs="Arial"/>
          <w:sz w:val="18"/>
          <w:szCs w:val="18"/>
          <w:lang w:eastAsia="sl-SI"/>
        </w:rPr>
      </w:pPr>
    </w:p>
    <w:p w14:paraId="0D4305D1" w14:textId="77777777" w:rsidR="00F659A1" w:rsidRPr="004E5EC3" w:rsidRDefault="00F659A1" w:rsidP="00F659A1">
      <w:pPr>
        <w:numPr>
          <w:ilvl w:val="2"/>
          <w:numId w:val="22"/>
        </w:numPr>
        <w:contextualSpacing/>
        <w:jc w:val="both"/>
        <w:rPr>
          <w:rFonts w:ascii="Arial" w:hAnsi="Arial" w:cs="Arial"/>
          <w:sz w:val="18"/>
          <w:szCs w:val="18"/>
          <w:lang w:eastAsia="sl-SI"/>
        </w:rPr>
      </w:pPr>
      <w:r w:rsidRPr="004E5EC3">
        <w:rPr>
          <w:rFonts w:ascii="Arial" w:hAnsi="Arial" w:cs="Arial"/>
          <w:b/>
          <w:sz w:val="18"/>
          <w:szCs w:val="18"/>
          <w:lang w:eastAsia="sl-SI"/>
        </w:rPr>
        <w:t xml:space="preserve">Sprememba </w:t>
      </w:r>
      <w:r>
        <w:rPr>
          <w:rFonts w:ascii="Arial" w:hAnsi="Arial" w:cs="Arial"/>
          <w:b/>
          <w:sz w:val="18"/>
          <w:szCs w:val="18"/>
          <w:lang w:eastAsia="sl-SI"/>
        </w:rPr>
        <w:t>Odloka</w:t>
      </w:r>
    </w:p>
    <w:p w14:paraId="5F42EAEE" w14:textId="77777777" w:rsidR="00F659A1" w:rsidRPr="004E5EC3" w:rsidRDefault="00F659A1" w:rsidP="00F659A1">
      <w:pPr>
        <w:jc w:val="both"/>
        <w:rPr>
          <w:rFonts w:ascii="Arial" w:hAnsi="Arial" w:cs="Arial"/>
          <w:sz w:val="18"/>
          <w:szCs w:val="18"/>
          <w:lang w:eastAsia="sl-SI"/>
        </w:rPr>
      </w:pPr>
    </w:p>
    <w:p w14:paraId="253B9BA8"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Sprememba </w:t>
      </w:r>
      <w:r>
        <w:rPr>
          <w:rFonts w:ascii="Arial" w:hAnsi="Arial" w:cs="Arial"/>
          <w:sz w:val="18"/>
          <w:szCs w:val="18"/>
          <w:lang w:eastAsia="sl-SI"/>
        </w:rPr>
        <w:t>Odloka</w:t>
      </w:r>
      <w:r w:rsidRPr="004E5EC3">
        <w:rPr>
          <w:rFonts w:ascii="Arial" w:hAnsi="Arial" w:cs="Arial"/>
          <w:sz w:val="18"/>
          <w:szCs w:val="18"/>
          <w:lang w:eastAsia="sl-SI"/>
        </w:rPr>
        <w:t xml:space="preserve"> je vsaka sprememba besedila </w:t>
      </w:r>
      <w:r>
        <w:rPr>
          <w:rFonts w:ascii="Arial" w:hAnsi="Arial" w:cs="Arial"/>
          <w:sz w:val="18"/>
          <w:szCs w:val="18"/>
          <w:lang w:eastAsia="sl-SI"/>
        </w:rPr>
        <w:t>Odloka</w:t>
      </w:r>
      <w:r w:rsidRPr="004E5EC3">
        <w:rPr>
          <w:rFonts w:ascii="Arial" w:hAnsi="Arial" w:cs="Arial"/>
          <w:sz w:val="18"/>
          <w:szCs w:val="18"/>
          <w:lang w:eastAsia="sl-SI"/>
        </w:rPr>
        <w:t xml:space="preserve">, pri kateri celoten akt še obdrži veljavo, in vključuje tudi razveljavitev ene ali več njegovih določb. </w:t>
      </w:r>
    </w:p>
    <w:p w14:paraId="7ACF44C9" w14:textId="77777777" w:rsidR="00F659A1" w:rsidRPr="004E5EC3" w:rsidRDefault="00F659A1" w:rsidP="00F659A1">
      <w:pPr>
        <w:jc w:val="both"/>
        <w:rPr>
          <w:rFonts w:ascii="Arial" w:hAnsi="Arial" w:cs="Arial"/>
          <w:sz w:val="18"/>
          <w:szCs w:val="18"/>
          <w:lang w:eastAsia="sl-SI"/>
        </w:rPr>
      </w:pPr>
    </w:p>
    <w:p w14:paraId="7C8EBB2B"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Po sklenitvi koncesijske pogodbe lahko koncedent spremeni </w:t>
      </w:r>
      <w:r>
        <w:rPr>
          <w:rFonts w:ascii="Arial" w:hAnsi="Arial" w:cs="Arial"/>
          <w:sz w:val="18"/>
          <w:szCs w:val="18"/>
          <w:lang w:eastAsia="sl-SI"/>
        </w:rPr>
        <w:t>Odlok</w:t>
      </w:r>
      <w:r w:rsidRPr="004E5EC3">
        <w:rPr>
          <w:rFonts w:ascii="Arial" w:hAnsi="Arial" w:cs="Arial"/>
          <w:sz w:val="18"/>
          <w:szCs w:val="18"/>
          <w:lang w:eastAsia="sl-SI"/>
        </w:rPr>
        <w:t xml:space="preserve"> le, če je potrebno spremeniti način in pogoje izvajanja koncesije ali v javnem interesu odvzeti koncesijo.</w:t>
      </w:r>
    </w:p>
    <w:p w14:paraId="0AAF4D0C" w14:textId="77777777" w:rsidR="00F659A1" w:rsidRDefault="00F659A1" w:rsidP="00F659A1">
      <w:pPr>
        <w:jc w:val="both"/>
        <w:rPr>
          <w:rFonts w:ascii="Arial" w:hAnsi="Arial" w:cs="Arial"/>
          <w:sz w:val="18"/>
          <w:szCs w:val="18"/>
          <w:lang w:eastAsia="sl-SI"/>
        </w:rPr>
      </w:pPr>
    </w:p>
    <w:p w14:paraId="022B728C"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Spremembe </w:t>
      </w:r>
      <w:r>
        <w:rPr>
          <w:rFonts w:ascii="Arial" w:hAnsi="Arial" w:cs="Arial"/>
          <w:sz w:val="18"/>
          <w:szCs w:val="18"/>
          <w:lang w:eastAsia="sl-SI"/>
        </w:rPr>
        <w:t>Odloka</w:t>
      </w:r>
      <w:r w:rsidRPr="004E5EC3">
        <w:rPr>
          <w:rFonts w:ascii="Arial" w:hAnsi="Arial" w:cs="Arial"/>
          <w:sz w:val="18"/>
          <w:szCs w:val="18"/>
          <w:lang w:eastAsia="sl-SI"/>
        </w:rPr>
        <w:t xml:space="preserve"> po sklenitvi te koncesijske pogodbe so lahko podlaga za spremembo koncesijske pogodbe v javnem interesu. </w:t>
      </w:r>
    </w:p>
    <w:p w14:paraId="57D60647" w14:textId="77777777" w:rsidR="00F659A1" w:rsidRPr="004E5EC3" w:rsidRDefault="00F659A1" w:rsidP="00F659A1">
      <w:pPr>
        <w:jc w:val="both"/>
        <w:rPr>
          <w:rFonts w:ascii="Arial" w:hAnsi="Arial" w:cs="Arial"/>
          <w:sz w:val="18"/>
          <w:szCs w:val="18"/>
          <w:lang w:eastAsia="sl-SI"/>
        </w:rPr>
      </w:pPr>
    </w:p>
    <w:p w14:paraId="48BBAC15" w14:textId="77777777" w:rsidR="00F659A1" w:rsidRPr="004E5EC3" w:rsidRDefault="00F659A1" w:rsidP="00F659A1">
      <w:pPr>
        <w:numPr>
          <w:ilvl w:val="2"/>
          <w:numId w:val="22"/>
        </w:numPr>
        <w:contextualSpacing/>
        <w:jc w:val="both"/>
        <w:rPr>
          <w:rFonts w:ascii="Arial" w:hAnsi="Arial" w:cs="Arial"/>
          <w:b/>
          <w:sz w:val="18"/>
          <w:szCs w:val="18"/>
          <w:lang w:eastAsia="sl-SI"/>
        </w:rPr>
      </w:pPr>
      <w:r w:rsidRPr="004E5EC3">
        <w:rPr>
          <w:rFonts w:ascii="Arial" w:hAnsi="Arial" w:cs="Arial"/>
          <w:b/>
          <w:sz w:val="18"/>
          <w:szCs w:val="18"/>
          <w:lang w:eastAsia="sl-SI"/>
        </w:rPr>
        <w:t xml:space="preserve">Razveljavitev </w:t>
      </w:r>
      <w:r>
        <w:rPr>
          <w:rFonts w:ascii="Arial" w:hAnsi="Arial" w:cs="Arial"/>
          <w:b/>
          <w:sz w:val="18"/>
          <w:szCs w:val="18"/>
          <w:lang w:eastAsia="sl-SI"/>
        </w:rPr>
        <w:t>Odloka</w:t>
      </w:r>
    </w:p>
    <w:p w14:paraId="62C58DC0" w14:textId="77777777" w:rsidR="00F659A1" w:rsidRPr="004E5EC3" w:rsidRDefault="00F659A1" w:rsidP="00F659A1">
      <w:pPr>
        <w:jc w:val="both"/>
        <w:rPr>
          <w:rFonts w:ascii="Arial" w:hAnsi="Arial" w:cs="Arial"/>
          <w:i/>
          <w:sz w:val="18"/>
          <w:szCs w:val="18"/>
          <w:lang w:eastAsia="sl-SI"/>
        </w:rPr>
      </w:pPr>
    </w:p>
    <w:p w14:paraId="4FDBDCB6"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se </w:t>
      </w:r>
      <w:r>
        <w:rPr>
          <w:rFonts w:ascii="Arial" w:hAnsi="Arial" w:cs="Arial"/>
          <w:sz w:val="18"/>
          <w:szCs w:val="18"/>
          <w:lang w:eastAsia="sl-SI"/>
        </w:rPr>
        <w:t>Odlok</w:t>
      </w:r>
      <w:r w:rsidRPr="004E5EC3">
        <w:rPr>
          <w:rFonts w:ascii="Arial" w:hAnsi="Arial" w:cs="Arial"/>
          <w:sz w:val="18"/>
          <w:szCs w:val="18"/>
          <w:lang w:eastAsia="sl-SI"/>
        </w:rPr>
        <w:t xml:space="preserve"> razveljavi po podpisu koncesijske pogodbe, pa je zaradi razveljavitve potrebno odvzeti koncesijo, se uporabljajo glede posledic določila te pogodbe o odvzemu koncesije v javnem interesu. </w:t>
      </w:r>
    </w:p>
    <w:p w14:paraId="40AF036A" w14:textId="77777777" w:rsidR="00F659A1" w:rsidRPr="004E5EC3" w:rsidRDefault="00F659A1" w:rsidP="00F659A1">
      <w:pPr>
        <w:jc w:val="both"/>
        <w:rPr>
          <w:rFonts w:ascii="Arial" w:hAnsi="Arial" w:cs="Arial"/>
          <w:sz w:val="18"/>
          <w:szCs w:val="18"/>
          <w:lang w:eastAsia="sl-SI"/>
        </w:rPr>
      </w:pPr>
    </w:p>
    <w:p w14:paraId="1522D66C" w14:textId="77777777" w:rsidR="00F659A1" w:rsidRPr="004E5EC3" w:rsidRDefault="00F659A1" w:rsidP="00F659A1">
      <w:pPr>
        <w:jc w:val="both"/>
        <w:rPr>
          <w:rFonts w:ascii="Arial" w:hAnsi="Arial" w:cs="Arial"/>
          <w:sz w:val="18"/>
          <w:szCs w:val="18"/>
          <w:lang w:eastAsia="sl-SI"/>
        </w:rPr>
      </w:pPr>
    </w:p>
    <w:p w14:paraId="7488A9B3"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 xml:space="preserve"> Splošne obveznosti izvajalca</w:t>
      </w:r>
    </w:p>
    <w:p w14:paraId="39E32845" w14:textId="77777777" w:rsidR="00F659A1" w:rsidRPr="004E5EC3" w:rsidRDefault="00F659A1" w:rsidP="00F659A1">
      <w:pPr>
        <w:jc w:val="both"/>
        <w:rPr>
          <w:rFonts w:ascii="Arial" w:hAnsi="Arial" w:cs="Arial"/>
          <w:b/>
          <w:bCs/>
          <w:sz w:val="18"/>
          <w:szCs w:val="18"/>
          <w:lang w:eastAsia="sl-SI"/>
        </w:rPr>
      </w:pPr>
    </w:p>
    <w:p w14:paraId="5A8CBCCD"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Pri izvajanju javne službe v okviru te koncesije mora izvajalec ravnati v skladu s predpisi Republike Slovenije, pravom Evropske unije in za Republiko Slovenijo veljavnimi mednarodnimi pogodbami.</w:t>
      </w:r>
    </w:p>
    <w:p w14:paraId="6433E73A" w14:textId="77777777" w:rsidR="00F659A1" w:rsidRPr="004E5EC3" w:rsidRDefault="00F659A1" w:rsidP="00F659A1">
      <w:pPr>
        <w:jc w:val="both"/>
        <w:rPr>
          <w:rFonts w:ascii="Arial" w:hAnsi="Arial" w:cs="Arial"/>
          <w:color w:val="000000"/>
          <w:sz w:val="18"/>
          <w:szCs w:val="18"/>
          <w:lang w:eastAsia="sl-SI"/>
        </w:rPr>
      </w:pPr>
    </w:p>
    <w:p w14:paraId="363A8558" w14:textId="77777777" w:rsidR="00F659A1" w:rsidRPr="004E5EC3" w:rsidRDefault="00F659A1" w:rsidP="00F659A1">
      <w:pPr>
        <w:jc w:val="both"/>
        <w:rPr>
          <w:rFonts w:ascii="Arial" w:hAnsi="Arial" w:cs="Arial"/>
          <w:color w:val="000000"/>
          <w:sz w:val="18"/>
          <w:szCs w:val="18"/>
          <w:lang w:eastAsia="sl-SI"/>
        </w:rPr>
      </w:pPr>
      <w:r w:rsidRPr="004E5EC3">
        <w:rPr>
          <w:rFonts w:ascii="Arial" w:hAnsi="Arial" w:cs="Arial"/>
          <w:color w:val="000000"/>
          <w:sz w:val="18"/>
          <w:szCs w:val="18"/>
          <w:lang w:eastAsia="sl-SI"/>
        </w:rPr>
        <w:t xml:space="preserve">V okviru pravnega reda iz prejšnjega odstavka izvajalec izvaja javno službo v skladu s to pogodbo in pod pogoji, ki jih je ponudil v postopku podelitve koncesije. Vloga (v nadaljevanju tudi: ponudba) izvajalca št. (…) z dne (…) je sestavni del te pogodbe. </w:t>
      </w:r>
    </w:p>
    <w:p w14:paraId="7E1A62AC" w14:textId="77777777" w:rsidR="00F659A1" w:rsidRPr="004E5EC3" w:rsidRDefault="00F659A1" w:rsidP="00F659A1">
      <w:pPr>
        <w:jc w:val="both"/>
        <w:rPr>
          <w:rFonts w:ascii="Arial" w:hAnsi="Arial" w:cs="Arial"/>
          <w:sz w:val="18"/>
          <w:szCs w:val="18"/>
          <w:lang w:eastAsia="sl-SI"/>
        </w:rPr>
      </w:pPr>
    </w:p>
    <w:p w14:paraId="55485B4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lahko v času trajanja koncesije opravlja tudi druge prevoze ali druge dejavnosti, pri čemer mora zagotoviti ločeno evidentiranje različnih dejavnosti skladno z veljavno zakonodajo.</w:t>
      </w:r>
    </w:p>
    <w:p w14:paraId="53E31AFF" w14:textId="77777777" w:rsidR="00F659A1" w:rsidRPr="004E5EC3" w:rsidRDefault="00F659A1" w:rsidP="00F659A1">
      <w:pPr>
        <w:jc w:val="both"/>
        <w:rPr>
          <w:rFonts w:ascii="Arial" w:hAnsi="Arial" w:cs="Arial"/>
          <w:sz w:val="18"/>
          <w:szCs w:val="18"/>
          <w:lang w:eastAsia="sl-SI"/>
        </w:rPr>
      </w:pPr>
    </w:p>
    <w:p w14:paraId="4A8F7ECE" w14:textId="77777777" w:rsidR="00F659A1" w:rsidRPr="004E5EC3" w:rsidRDefault="00F659A1" w:rsidP="00F659A1">
      <w:pPr>
        <w:jc w:val="both"/>
        <w:rPr>
          <w:rFonts w:ascii="Arial" w:hAnsi="Arial" w:cs="Arial"/>
          <w:sz w:val="18"/>
          <w:szCs w:val="18"/>
          <w:lang w:eastAsia="sl-SI"/>
        </w:rPr>
      </w:pPr>
    </w:p>
    <w:p w14:paraId="7E007A53"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 xml:space="preserve"> Druge splošne določbe</w:t>
      </w:r>
    </w:p>
    <w:p w14:paraId="7361CC05" w14:textId="77777777" w:rsidR="00F659A1" w:rsidRPr="004E5EC3" w:rsidRDefault="00F659A1" w:rsidP="00F659A1">
      <w:pPr>
        <w:jc w:val="both"/>
        <w:rPr>
          <w:rFonts w:ascii="Arial" w:hAnsi="Arial" w:cs="Arial"/>
          <w:b/>
          <w:bCs/>
          <w:sz w:val="18"/>
          <w:szCs w:val="18"/>
          <w:lang w:eastAsia="sl-SI"/>
        </w:rPr>
      </w:pPr>
    </w:p>
    <w:p w14:paraId="09DCBE0D"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Ta pogodba skupaj z vsemi prilogami, ki so naštete in na katere se pogodba sklicuje, tvori celoto. </w:t>
      </w:r>
    </w:p>
    <w:p w14:paraId="7473B14A" w14:textId="77777777" w:rsidR="00F659A1" w:rsidRPr="004E5EC3" w:rsidRDefault="00F659A1" w:rsidP="00F659A1">
      <w:pPr>
        <w:jc w:val="both"/>
        <w:rPr>
          <w:rFonts w:ascii="Arial" w:hAnsi="Arial" w:cs="Arial"/>
          <w:sz w:val="18"/>
          <w:szCs w:val="18"/>
          <w:lang w:eastAsia="sl-SI"/>
        </w:rPr>
      </w:pPr>
    </w:p>
    <w:p w14:paraId="15656968"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Kadar se besedilo sklicuje na pogodbo ima v mislih to pogodbo. 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v času trajanja koncesijskega razmerja.</w:t>
      </w:r>
    </w:p>
    <w:p w14:paraId="6E8988A1" w14:textId="77777777" w:rsidR="00F659A1" w:rsidRPr="004E5EC3" w:rsidRDefault="00F659A1" w:rsidP="00F659A1">
      <w:pPr>
        <w:jc w:val="both"/>
        <w:rPr>
          <w:rFonts w:ascii="Arial" w:hAnsi="Arial" w:cs="Arial"/>
          <w:sz w:val="18"/>
          <w:szCs w:val="18"/>
          <w:lang w:eastAsia="sl-SI"/>
        </w:rPr>
      </w:pPr>
    </w:p>
    <w:p w14:paraId="2D4B7E2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Kadar se s to pogodbo nalaga pogodbeni stranki določena obveznost ali odgovornost za izvedbo določenih ukrepov, je stranka zavezana v svojem imenu in za svoj račun zagotoviti tudi pogoje, ki so potrebni za izpolnitev obveznosti oziroma izvedbo ukrepov (zlasti pa sredstva, opremo in naprave ter osebje). </w:t>
      </w:r>
    </w:p>
    <w:p w14:paraId="4432725C" w14:textId="77777777" w:rsidR="00F659A1" w:rsidRPr="004E5EC3" w:rsidRDefault="00F659A1" w:rsidP="00F659A1">
      <w:pPr>
        <w:jc w:val="both"/>
        <w:rPr>
          <w:rFonts w:ascii="Arial" w:hAnsi="Arial" w:cs="Arial"/>
          <w:sz w:val="18"/>
          <w:szCs w:val="18"/>
          <w:lang w:eastAsia="sl-SI"/>
        </w:rPr>
      </w:pPr>
    </w:p>
    <w:p w14:paraId="5E59FA01"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Pravice in obveznosti koncedenta v koncesijskem razmerju po tej pogodbi izvaja </w:t>
      </w:r>
      <w:r>
        <w:rPr>
          <w:rFonts w:ascii="Arial" w:hAnsi="Arial" w:cs="Arial"/>
          <w:sz w:val="18"/>
          <w:szCs w:val="18"/>
          <w:lang w:eastAsia="sl-SI"/>
        </w:rPr>
        <w:t xml:space="preserve">pristojni </w:t>
      </w:r>
      <w:r w:rsidRPr="004E5EC3">
        <w:rPr>
          <w:rFonts w:ascii="Arial" w:hAnsi="Arial" w:cs="Arial"/>
          <w:sz w:val="18"/>
          <w:szCs w:val="18"/>
          <w:lang w:eastAsia="sl-SI"/>
        </w:rPr>
        <w:t xml:space="preserve">organ </w:t>
      </w:r>
      <w:r>
        <w:rPr>
          <w:rFonts w:ascii="Arial" w:hAnsi="Arial" w:cs="Arial"/>
          <w:sz w:val="18"/>
          <w:szCs w:val="18"/>
          <w:lang w:eastAsia="sl-SI"/>
        </w:rPr>
        <w:t>koncedenta.</w:t>
      </w:r>
    </w:p>
    <w:p w14:paraId="3CD8D640" w14:textId="77777777" w:rsidR="00F659A1" w:rsidRDefault="00F659A1" w:rsidP="00F659A1">
      <w:pPr>
        <w:jc w:val="both"/>
        <w:rPr>
          <w:rFonts w:ascii="Arial" w:hAnsi="Arial" w:cs="Arial"/>
          <w:sz w:val="18"/>
          <w:szCs w:val="18"/>
          <w:lang w:eastAsia="sl-SI"/>
        </w:rPr>
      </w:pPr>
    </w:p>
    <w:p w14:paraId="47EDCE32" w14:textId="75160A5D" w:rsidR="00B35B7B" w:rsidRPr="00124649" w:rsidRDefault="00B35B7B" w:rsidP="00F659A1">
      <w:pPr>
        <w:jc w:val="both"/>
        <w:rPr>
          <w:rFonts w:ascii="Arial" w:hAnsi="Arial" w:cs="Arial"/>
          <w:color w:val="000000" w:themeColor="text1"/>
          <w:sz w:val="18"/>
          <w:szCs w:val="18"/>
          <w:lang w:eastAsia="sl-SI"/>
        </w:rPr>
      </w:pPr>
      <w:r w:rsidRPr="00124649">
        <w:rPr>
          <w:rFonts w:ascii="Arial" w:hAnsi="Arial" w:cs="Arial"/>
          <w:color w:val="000000" w:themeColor="text1"/>
          <w:sz w:val="18"/>
          <w:szCs w:val="18"/>
          <w:lang w:eastAsia="sl-SI"/>
        </w:rPr>
        <w:t>Cenik za uporabnike določi koncedent.</w:t>
      </w:r>
    </w:p>
    <w:p w14:paraId="65A01F94" w14:textId="77777777" w:rsidR="00F659A1" w:rsidRPr="004E5EC3" w:rsidRDefault="00F659A1" w:rsidP="00F659A1">
      <w:pPr>
        <w:jc w:val="both"/>
        <w:rPr>
          <w:rFonts w:ascii="Arial" w:hAnsi="Arial" w:cs="Arial"/>
          <w:b/>
          <w:bCs/>
          <w:sz w:val="18"/>
          <w:szCs w:val="18"/>
          <w:lang w:eastAsia="sl-SI"/>
        </w:rPr>
      </w:pPr>
    </w:p>
    <w:p w14:paraId="4AE851CC" w14:textId="77777777" w:rsidR="00F659A1" w:rsidRPr="004E5EC3" w:rsidRDefault="00F659A1" w:rsidP="00F659A1">
      <w:pPr>
        <w:numPr>
          <w:ilvl w:val="0"/>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PREDMET KONCESIJE</w:t>
      </w:r>
    </w:p>
    <w:p w14:paraId="4D96E191" w14:textId="77777777" w:rsidR="00F659A1" w:rsidRPr="004E5EC3" w:rsidRDefault="00F659A1" w:rsidP="00F659A1">
      <w:pPr>
        <w:jc w:val="both"/>
        <w:rPr>
          <w:rFonts w:ascii="Arial" w:hAnsi="Arial" w:cs="Arial"/>
          <w:b/>
          <w:bCs/>
          <w:sz w:val="18"/>
          <w:szCs w:val="18"/>
          <w:lang w:eastAsia="sl-SI"/>
        </w:rPr>
      </w:pPr>
    </w:p>
    <w:p w14:paraId="30584514"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 xml:space="preserve"> Opredelitev </w:t>
      </w:r>
      <w:r w:rsidRPr="004E5EC3">
        <w:rPr>
          <w:rFonts w:ascii="Arial" w:hAnsi="Arial" w:cs="Arial"/>
          <w:b/>
          <w:sz w:val="18"/>
          <w:szCs w:val="18"/>
          <w:lang w:eastAsia="sl-SI"/>
        </w:rPr>
        <w:t>predmeta koncesije (vsebina javne službe)</w:t>
      </w:r>
    </w:p>
    <w:p w14:paraId="455EDC18" w14:textId="77777777" w:rsidR="00F659A1" w:rsidRPr="004E5EC3" w:rsidRDefault="00F659A1" w:rsidP="00F659A1">
      <w:pPr>
        <w:jc w:val="both"/>
        <w:rPr>
          <w:rFonts w:ascii="Arial" w:hAnsi="Arial" w:cs="Arial"/>
          <w:b/>
          <w:bCs/>
          <w:sz w:val="18"/>
          <w:szCs w:val="18"/>
          <w:lang w:eastAsia="sl-SI"/>
        </w:rPr>
      </w:pPr>
    </w:p>
    <w:p w14:paraId="632E57A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Javna služba javni linijski prevoz obsega naslednje storitve: </w:t>
      </w:r>
    </w:p>
    <w:p w14:paraId="03E5F186" w14:textId="77777777" w:rsidR="00F659A1" w:rsidRPr="004E5EC3" w:rsidRDefault="00F659A1" w:rsidP="00F659A1">
      <w:pPr>
        <w:jc w:val="both"/>
        <w:rPr>
          <w:rFonts w:ascii="Arial" w:hAnsi="Arial" w:cs="Arial"/>
          <w:sz w:val="18"/>
          <w:szCs w:val="18"/>
          <w:lang w:eastAsia="sl-SI"/>
        </w:rPr>
      </w:pPr>
    </w:p>
    <w:p w14:paraId="276F5036"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 xml:space="preserve">prevoz potnikov na linijah po voznem redu v skladu z zakonom, ki ureja prevoze v cestnem prometu, in </w:t>
      </w:r>
      <w:r>
        <w:rPr>
          <w:rFonts w:ascii="Arial" w:hAnsi="Arial" w:cs="Arial"/>
          <w:sz w:val="18"/>
          <w:szCs w:val="18"/>
          <w:lang w:eastAsia="sl-SI"/>
        </w:rPr>
        <w:t>Odlokom</w:t>
      </w:r>
      <w:r w:rsidRPr="004E5EC3">
        <w:rPr>
          <w:rFonts w:ascii="Arial" w:hAnsi="Arial" w:cs="Arial"/>
          <w:sz w:val="18"/>
          <w:szCs w:val="18"/>
          <w:lang w:eastAsia="sl-SI"/>
        </w:rPr>
        <w:t>;</w:t>
      </w:r>
    </w:p>
    <w:p w14:paraId="7464F9BC"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izdajo, prodajo in kontrolo vozovnic;</w:t>
      </w:r>
    </w:p>
    <w:p w14:paraId="60CDA47F"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obveščanje uporabnikov javnega linijskega potniškega prometa o voznih redih, prevoznih pogojih in cenah prevoza;</w:t>
      </w:r>
    </w:p>
    <w:p w14:paraId="4C2C7813"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 xml:space="preserve">poročanje koncedentu o izvajanju koncesije, skladno z določili </w:t>
      </w:r>
      <w:r>
        <w:rPr>
          <w:rFonts w:ascii="Arial" w:hAnsi="Arial" w:cs="Arial"/>
          <w:sz w:val="18"/>
          <w:szCs w:val="18"/>
          <w:lang w:eastAsia="sl-SI"/>
        </w:rPr>
        <w:t>Odloka</w:t>
      </w:r>
      <w:r w:rsidRPr="004E5EC3">
        <w:rPr>
          <w:rFonts w:ascii="Arial" w:hAnsi="Arial" w:cs="Arial"/>
          <w:sz w:val="18"/>
          <w:szCs w:val="18"/>
          <w:lang w:eastAsia="sl-SI"/>
        </w:rPr>
        <w:t xml:space="preserve"> in koncesijske pogodbe;</w:t>
      </w:r>
    </w:p>
    <w:p w14:paraId="610745DF" w14:textId="77777777" w:rsidR="00F659A1"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 xml:space="preserve">prevoz ročne in izročene prtljage v obsegu, določenem v </w:t>
      </w:r>
      <w:r>
        <w:rPr>
          <w:rFonts w:ascii="Arial" w:hAnsi="Arial" w:cs="Arial"/>
          <w:sz w:val="18"/>
          <w:szCs w:val="18"/>
          <w:lang w:eastAsia="sl-SI"/>
        </w:rPr>
        <w:t>Odloku in</w:t>
      </w:r>
    </w:p>
    <w:p w14:paraId="6F105519" w14:textId="77777777" w:rsidR="00F659A1" w:rsidRPr="004E5EC3" w:rsidRDefault="00F659A1" w:rsidP="00F659A1">
      <w:pPr>
        <w:numPr>
          <w:ilvl w:val="0"/>
          <w:numId w:val="30"/>
        </w:numPr>
        <w:contextualSpacing/>
        <w:jc w:val="both"/>
        <w:rPr>
          <w:rFonts w:ascii="Arial" w:hAnsi="Arial" w:cs="Arial"/>
          <w:sz w:val="18"/>
          <w:szCs w:val="18"/>
          <w:lang w:eastAsia="sl-SI"/>
        </w:rPr>
      </w:pPr>
      <w:r>
        <w:rPr>
          <w:rFonts w:ascii="Arial" w:hAnsi="Arial" w:cs="Arial"/>
          <w:sz w:val="18"/>
          <w:szCs w:val="18"/>
          <w:lang w:eastAsia="sl-SI"/>
        </w:rPr>
        <w:t>izvajanje prevozov osnovnošolskih otrok, kot izhaja iz Odloka in te koncesijske pogodbe.</w:t>
      </w:r>
    </w:p>
    <w:p w14:paraId="609D9F29" w14:textId="77777777" w:rsidR="00F659A1" w:rsidRPr="004E5EC3" w:rsidRDefault="00F659A1" w:rsidP="00F659A1">
      <w:pPr>
        <w:jc w:val="both"/>
        <w:rPr>
          <w:rFonts w:ascii="Arial" w:hAnsi="Arial" w:cs="Arial"/>
          <w:sz w:val="18"/>
          <w:szCs w:val="18"/>
          <w:lang w:eastAsia="sl-SI"/>
        </w:rPr>
      </w:pPr>
    </w:p>
    <w:p w14:paraId="19EFC422"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kot sestavni del javne službe opravljati tudi naloge v zvezi z obveščanjem uporabnikov, oblikovanjem voznih redov, vodenjem evidenc in obveščanjem koncedenta, kot to določata zakon, ki ureja prevoze v cestnem prometu in </w:t>
      </w:r>
      <w:r>
        <w:rPr>
          <w:rFonts w:ascii="Arial" w:hAnsi="Arial" w:cs="Arial"/>
          <w:sz w:val="18"/>
          <w:szCs w:val="18"/>
          <w:lang w:eastAsia="sl-SI"/>
        </w:rPr>
        <w:t>Odlok</w:t>
      </w:r>
      <w:r w:rsidRPr="004E5EC3">
        <w:rPr>
          <w:rFonts w:ascii="Arial" w:hAnsi="Arial" w:cs="Arial"/>
          <w:sz w:val="18"/>
          <w:szCs w:val="18"/>
          <w:lang w:eastAsia="sl-SI"/>
        </w:rPr>
        <w:t>.</w:t>
      </w:r>
    </w:p>
    <w:p w14:paraId="1E4416D5" w14:textId="77777777" w:rsidR="00F659A1" w:rsidRDefault="00F659A1" w:rsidP="00F659A1">
      <w:pPr>
        <w:jc w:val="both"/>
        <w:rPr>
          <w:rFonts w:ascii="Arial" w:hAnsi="Arial" w:cs="Arial"/>
          <w:sz w:val="18"/>
          <w:szCs w:val="18"/>
          <w:lang w:eastAsia="sl-SI"/>
        </w:rPr>
      </w:pPr>
    </w:p>
    <w:p w14:paraId="352CB1FC" w14:textId="77777777" w:rsidR="00F659A1" w:rsidRDefault="00F659A1" w:rsidP="00F659A1">
      <w:pPr>
        <w:jc w:val="both"/>
        <w:rPr>
          <w:rFonts w:ascii="Arial" w:hAnsi="Arial" w:cs="Arial"/>
          <w:sz w:val="18"/>
          <w:szCs w:val="18"/>
          <w:lang w:eastAsia="sl-SI"/>
        </w:rPr>
      </w:pPr>
    </w:p>
    <w:p w14:paraId="0EB4EAC4" w14:textId="77777777" w:rsidR="00F659A1" w:rsidRDefault="00F659A1" w:rsidP="00F659A1">
      <w:pPr>
        <w:jc w:val="both"/>
        <w:rPr>
          <w:rFonts w:ascii="Arial" w:hAnsi="Arial" w:cs="Arial"/>
          <w:sz w:val="18"/>
          <w:szCs w:val="18"/>
          <w:lang w:eastAsia="sl-SI"/>
        </w:rPr>
      </w:pPr>
    </w:p>
    <w:p w14:paraId="4D9F08FD" w14:textId="77777777" w:rsidR="00F659A1" w:rsidRDefault="00F659A1" w:rsidP="00F659A1">
      <w:pPr>
        <w:jc w:val="both"/>
        <w:rPr>
          <w:rFonts w:ascii="Arial" w:hAnsi="Arial" w:cs="Arial"/>
          <w:sz w:val="18"/>
          <w:szCs w:val="18"/>
          <w:lang w:eastAsia="sl-SI"/>
        </w:rPr>
      </w:pPr>
    </w:p>
    <w:p w14:paraId="6928BD0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 </w:t>
      </w:r>
    </w:p>
    <w:p w14:paraId="5AE9B88C" w14:textId="77777777" w:rsidR="00F659A1" w:rsidRPr="002128C2" w:rsidRDefault="00F659A1" w:rsidP="00F659A1">
      <w:pPr>
        <w:numPr>
          <w:ilvl w:val="2"/>
          <w:numId w:val="22"/>
        </w:numPr>
        <w:jc w:val="both"/>
        <w:rPr>
          <w:rFonts w:ascii="Arial" w:hAnsi="Arial" w:cs="Arial"/>
          <w:b/>
          <w:bCs/>
          <w:sz w:val="18"/>
          <w:szCs w:val="18"/>
          <w:lang w:eastAsia="sl-SI"/>
        </w:rPr>
      </w:pPr>
      <w:r w:rsidRPr="002128C2">
        <w:rPr>
          <w:rFonts w:ascii="Arial" w:hAnsi="Arial" w:cs="Arial"/>
          <w:b/>
          <w:bCs/>
          <w:sz w:val="18"/>
          <w:szCs w:val="18"/>
          <w:lang w:eastAsia="sl-SI"/>
        </w:rPr>
        <w:t>Prevoz potnikov in prtljage</w:t>
      </w:r>
    </w:p>
    <w:p w14:paraId="5359B35E" w14:textId="77777777" w:rsidR="00F659A1" w:rsidRPr="004E5EC3" w:rsidRDefault="00F659A1" w:rsidP="00F659A1">
      <w:pPr>
        <w:jc w:val="both"/>
        <w:rPr>
          <w:rFonts w:ascii="Arial" w:hAnsi="Arial" w:cs="Arial"/>
          <w:b/>
          <w:bCs/>
          <w:sz w:val="18"/>
          <w:szCs w:val="18"/>
          <w:lang w:eastAsia="sl-SI"/>
        </w:rPr>
      </w:pPr>
    </w:p>
    <w:p w14:paraId="3342F53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Prevoz potnikov in prtljage mora izvajalec izvajati v skladu </w:t>
      </w:r>
      <w:r>
        <w:rPr>
          <w:rFonts w:ascii="Arial" w:hAnsi="Arial" w:cs="Arial"/>
          <w:sz w:val="18"/>
          <w:szCs w:val="18"/>
          <w:lang w:eastAsia="sl-SI"/>
        </w:rPr>
        <w:t>z Odlokom</w:t>
      </w:r>
      <w:r w:rsidRPr="004E5EC3">
        <w:rPr>
          <w:rFonts w:ascii="Arial" w:hAnsi="Arial" w:cs="Arial"/>
          <w:sz w:val="18"/>
          <w:szCs w:val="18"/>
          <w:lang w:eastAsia="sl-SI"/>
        </w:rPr>
        <w:t xml:space="preserve"> in po vnaprej določenem in objavljenem voznem redu.</w:t>
      </w:r>
    </w:p>
    <w:p w14:paraId="2AC51CB0" w14:textId="77777777" w:rsidR="00F659A1" w:rsidRPr="004E5EC3" w:rsidRDefault="00F659A1" w:rsidP="00F659A1">
      <w:pPr>
        <w:jc w:val="both"/>
        <w:rPr>
          <w:rFonts w:ascii="Arial" w:hAnsi="Arial" w:cs="Arial"/>
          <w:sz w:val="18"/>
          <w:szCs w:val="18"/>
          <w:lang w:eastAsia="sl-SI"/>
        </w:rPr>
      </w:pPr>
    </w:p>
    <w:p w14:paraId="66EA552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Storitev prevoza potnikov in prtljage mora biti dostopna vsem potnikom pod enakimi in vnaprej določenimi splošnimi prevoznimi pogoji in ceniku.</w:t>
      </w:r>
    </w:p>
    <w:p w14:paraId="46D131AD" w14:textId="77777777" w:rsidR="00F659A1" w:rsidRPr="004E5EC3" w:rsidRDefault="00F659A1" w:rsidP="00F659A1">
      <w:pPr>
        <w:jc w:val="both"/>
        <w:rPr>
          <w:rFonts w:ascii="Arial" w:hAnsi="Arial" w:cs="Arial"/>
          <w:sz w:val="18"/>
          <w:szCs w:val="18"/>
          <w:lang w:eastAsia="sl-SI"/>
        </w:rPr>
      </w:pPr>
    </w:p>
    <w:p w14:paraId="626B8D64" w14:textId="77777777" w:rsidR="00F659A1" w:rsidRPr="004E5EC3" w:rsidRDefault="00F659A1" w:rsidP="00F659A1">
      <w:pPr>
        <w:jc w:val="both"/>
        <w:rPr>
          <w:rFonts w:ascii="Arial" w:hAnsi="Arial" w:cs="Arial"/>
          <w:sz w:val="18"/>
          <w:szCs w:val="18"/>
          <w:lang w:eastAsia="sl-SI"/>
        </w:rPr>
      </w:pPr>
      <w:r w:rsidRPr="00A115CF">
        <w:rPr>
          <w:rFonts w:ascii="Arial" w:hAnsi="Arial" w:cs="Arial"/>
          <w:sz w:val="18"/>
          <w:szCs w:val="18"/>
          <w:lang w:eastAsia="sl-SI"/>
        </w:rPr>
        <w:t>Prevoz potnikov se sme opravljati samo z avtobusi, ki jih je prijavil v svoji vlogi (upoštevaje pravila o nadomeščanju po tej pogodbi), razen če bi bilo to na določenih linijah in v določenem obdobju na podlagi izrecnega soglasja koncedenta dogovorjeno drugače, na način kot je to opredeljeno v točki 4.2.</w:t>
      </w:r>
      <w:r>
        <w:rPr>
          <w:rFonts w:ascii="Arial" w:hAnsi="Arial" w:cs="Arial"/>
          <w:sz w:val="18"/>
          <w:szCs w:val="18"/>
          <w:lang w:eastAsia="sl-SI"/>
        </w:rPr>
        <w:t>4.</w:t>
      </w:r>
      <w:r w:rsidRPr="00A115CF">
        <w:rPr>
          <w:rFonts w:ascii="Arial" w:hAnsi="Arial" w:cs="Arial"/>
          <w:sz w:val="18"/>
          <w:szCs w:val="18"/>
          <w:lang w:eastAsia="sl-SI"/>
        </w:rPr>
        <w:t xml:space="preserve"> te pogodbe.</w:t>
      </w:r>
      <w:r w:rsidRPr="004E5EC3">
        <w:rPr>
          <w:rFonts w:ascii="Arial" w:hAnsi="Arial" w:cs="Arial"/>
          <w:sz w:val="18"/>
          <w:szCs w:val="18"/>
          <w:lang w:eastAsia="sl-SI"/>
        </w:rPr>
        <w:t xml:space="preserve"> </w:t>
      </w:r>
    </w:p>
    <w:p w14:paraId="531C2379" w14:textId="77777777" w:rsidR="00F659A1" w:rsidRPr="004E5EC3" w:rsidRDefault="00F659A1" w:rsidP="00F659A1">
      <w:pPr>
        <w:jc w:val="both"/>
        <w:rPr>
          <w:rFonts w:ascii="Arial" w:hAnsi="Arial" w:cs="Arial"/>
          <w:sz w:val="18"/>
          <w:szCs w:val="18"/>
          <w:lang w:eastAsia="sl-SI"/>
        </w:rPr>
      </w:pPr>
    </w:p>
    <w:p w14:paraId="7989B33E" w14:textId="77777777" w:rsidR="00F659A1" w:rsidRPr="004E5EC3" w:rsidRDefault="00F659A1" w:rsidP="00F659A1">
      <w:pPr>
        <w:tabs>
          <w:tab w:val="left" w:pos="2445"/>
        </w:tabs>
        <w:jc w:val="both"/>
        <w:rPr>
          <w:rFonts w:ascii="Arial" w:hAnsi="Arial" w:cs="Arial"/>
          <w:sz w:val="18"/>
          <w:szCs w:val="18"/>
          <w:lang w:eastAsia="sl-SI"/>
        </w:rPr>
      </w:pPr>
      <w:r w:rsidRPr="004E5EC3">
        <w:rPr>
          <w:rFonts w:ascii="Arial" w:hAnsi="Arial" w:cs="Arial"/>
          <w:sz w:val="18"/>
          <w:szCs w:val="18"/>
          <w:lang w:eastAsia="sl-SI"/>
        </w:rPr>
        <w:t>Izvajalec mora v mejah razpoložljivih mest v vozilu, v skladu z voznim redom in splošnimi prevoznimi pogoji, sprejeti v prevoz vsako fizično osebo in njeno prtljago.</w:t>
      </w:r>
    </w:p>
    <w:p w14:paraId="32AE4D02" w14:textId="77777777" w:rsidR="00F659A1" w:rsidRPr="004E5EC3" w:rsidRDefault="00F659A1" w:rsidP="00F659A1">
      <w:pPr>
        <w:tabs>
          <w:tab w:val="left" w:pos="2445"/>
        </w:tabs>
        <w:jc w:val="both"/>
        <w:rPr>
          <w:rFonts w:ascii="Arial" w:hAnsi="Arial" w:cs="Arial"/>
          <w:sz w:val="18"/>
          <w:szCs w:val="18"/>
          <w:lang w:eastAsia="sl-SI"/>
        </w:rPr>
      </w:pPr>
    </w:p>
    <w:p w14:paraId="63CD0663"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je dolžan storitev prevoza ročne in izročene prtljage opravljati pod pogoji in v obsegu skladno </w:t>
      </w:r>
      <w:r>
        <w:rPr>
          <w:rFonts w:ascii="Arial" w:hAnsi="Arial" w:cs="Arial"/>
          <w:sz w:val="18"/>
          <w:szCs w:val="18"/>
          <w:lang w:eastAsia="sl-SI"/>
        </w:rPr>
        <w:t>z Odlokom</w:t>
      </w:r>
      <w:r w:rsidRPr="004E5EC3">
        <w:rPr>
          <w:rFonts w:ascii="Arial" w:hAnsi="Arial" w:cs="Arial"/>
          <w:sz w:val="18"/>
          <w:szCs w:val="18"/>
          <w:lang w:eastAsia="sl-SI"/>
        </w:rPr>
        <w:t xml:space="preserve"> ter pod enakimi in vnaprej določenimi splošnimi prevoznimi pogoji in ceniku.</w:t>
      </w:r>
    </w:p>
    <w:p w14:paraId="4B7AFACD" w14:textId="77777777" w:rsidR="00F659A1" w:rsidRPr="004E5EC3" w:rsidRDefault="00F659A1" w:rsidP="00F659A1">
      <w:pPr>
        <w:jc w:val="both"/>
        <w:rPr>
          <w:rFonts w:ascii="Arial" w:hAnsi="Arial" w:cs="Arial"/>
          <w:b/>
          <w:bCs/>
          <w:sz w:val="18"/>
          <w:szCs w:val="18"/>
          <w:lang w:eastAsia="sl-SI"/>
        </w:rPr>
      </w:pPr>
    </w:p>
    <w:p w14:paraId="47F46775" w14:textId="77777777" w:rsidR="00F659A1" w:rsidRPr="004E5EC3" w:rsidRDefault="00F659A1" w:rsidP="00F659A1">
      <w:pPr>
        <w:numPr>
          <w:ilvl w:val="3"/>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Splošni prevozni pogoji </w:t>
      </w:r>
    </w:p>
    <w:p w14:paraId="0631DD4E" w14:textId="77777777" w:rsidR="00F659A1" w:rsidRPr="004E5EC3" w:rsidRDefault="00F659A1" w:rsidP="00F659A1">
      <w:pPr>
        <w:jc w:val="both"/>
        <w:rPr>
          <w:rFonts w:ascii="Arial" w:hAnsi="Arial" w:cs="Arial"/>
          <w:b/>
          <w:bCs/>
          <w:sz w:val="18"/>
          <w:szCs w:val="18"/>
          <w:lang w:eastAsia="sl-SI"/>
        </w:rPr>
      </w:pPr>
    </w:p>
    <w:p w14:paraId="4203BF18" w14:textId="77777777"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Splošne prevozne pogoje iz prejšnje točke te pogodbe določi izvajalec, s katerimi podrobneje uredi način izvajanja prevozov in pravice ter obveznosti potnikov. Splošni prevozni pogoji morajo biti v skladu z zakonom, ki ureja prevoze v cestnem prometu, zakonom, ki ureja prevozne pogodbe v cestnem prometu, in </w:t>
      </w:r>
      <w:r>
        <w:rPr>
          <w:rFonts w:ascii="Arial" w:hAnsi="Arial" w:cs="Arial"/>
          <w:sz w:val="18"/>
          <w:szCs w:val="18"/>
          <w:lang w:eastAsia="sl-SI"/>
        </w:rPr>
        <w:t>Odlokom</w:t>
      </w:r>
      <w:r w:rsidRPr="004E5EC3">
        <w:rPr>
          <w:rFonts w:ascii="Arial" w:hAnsi="Arial" w:cs="Arial"/>
          <w:sz w:val="18"/>
          <w:szCs w:val="18"/>
          <w:lang w:eastAsia="sl-SI"/>
        </w:rPr>
        <w:t xml:space="preserve">. </w:t>
      </w:r>
    </w:p>
    <w:p w14:paraId="24C6D9AE"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7B99B981"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Splošni prevozni pogoji in spremembe morajo biti pred pričetkom njihove veljavnosti objavljeni v katalogu informacij javnega značaja pri izvajalcu, ki mora biti dostopen na svetovnem spletu na način, določen v </w:t>
      </w:r>
      <w:r>
        <w:rPr>
          <w:rFonts w:ascii="Arial" w:hAnsi="Arial" w:cs="Arial"/>
          <w:sz w:val="18"/>
          <w:szCs w:val="18"/>
          <w:lang w:eastAsia="sl-SI"/>
        </w:rPr>
        <w:t xml:space="preserve">Odloku </w:t>
      </w:r>
      <w:r w:rsidRPr="004E5EC3">
        <w:rPr>
          <w:rFonts w:ascii="Arial" w:hAnsi="Arial" w:cs="Arial"/>
          <w:sz w:val="18"/>
          <w:szCs w:val="18"/>
          <w:lang w:eastAsia="sl-SI"/>
        </w:rPr>
        <w:t>oziroma pogodbi.</w:t>
      </w:r>
    </w:p>
    <w:p w14:paraId="536E8D23" w14:textId="77777777" w:rsidR="00F659A1" w:rsidRPr="004E5EC3" w:rsidRDefault="00F659A1" w:rsidP="00F659A1">
      <w:pPr>
        <w:jc w:val="both"/>
        <w:rPr>
          <w:rFonts w:ascii="Arial" w:hAnsi="Arial" w:cs="Arial"/>
          <w:sz w:val="18"/>
          <w:szCs w:val="18"/>
          <w:lang w:eastAsia="sl-SI"/>
        </w:rPr>
      </w:pPr>
    </w:p>
    <w:p w14:paraId="53295A8B" w14:textId="77777777" w:rsidR="00F659A1" w:rsidRPr="004E5EC3" w:rsidRDefault="00F659A1" w:rsidP="00F659A1">
      <w:pPr>
        <w:jc w:val="both"/>
        <w:rPr>
          <w:rFonts w:ascii="Arial" w:hAnsi="Arial" w:cs="Arial"/>
          <w:sz w:val="18"/>
          <w:szCs w:val="18"/>
          <w:lang w:eastAsia="sl-SI"/>
        </w:rPr>
      </w:pPr>
    </w:p>
    <w:p w14:paraId="748376BC"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Prodaja vozovnic</w:t>
      </w:r>
    </w:p>
    <w:p w14:paraId="726F0E3E" w14:textId="77777777" w:rsidR="00F659A1" w:rsidRPr="004E5EC3" w:rsidRDefault="00F659A1" w:rsidP="00F659A1">
      <w:pPr>
        <w:jc w:val="both"/>
        <w:rPr>
          <w:rFonts w:ascii="Arial" w:hAnsi="Arial" w:cs="Arial"/>
          <w:sz w:val="18"/>
          <w:szCs w:val="18"/>
          <w:lang w:eastAsia="sl-SI"/>
        </w:rPr>
      </w:pPr>
    </w:p>
    <w:p w14:paraId="29825BC8" w14:textId="45A5C067" w:rsidR="00F659A1" w:rsidRPr="004E5EC3" w:rsidRDefault="00F659A1" w:rsidP="00F659A1">
      <w:pPr>
        <w:tabs>
          <w:tab w:val="left" w:pos="2445"/>
        </w:tabs>
        <w:jc w:val="both"/>
        <w:rPr>
          <w:rFonts w:ascii="Arial" w:hAnsi="Arial" w:cs="Arial"/>
          <w:sz w:val="18"/>
          <w:szCs w:val="18"/>
          <w:lang w:eastAsia="sl-SI"/>
        </w:rPr>
      </w:pPr>
      <w:r w:rsidRPr="004E5EC3">
        <w:rPr>
          <w:rFonts w:ascii="Arial" w:hAnsi="Arial" w:cs="Arial"/>
          <w:sz w:val="18"/>
          <w:szCs w:val="18"/>
          <w:lang w:eastAsia="sl-SI"/>
        </w:rPr>
        <w:t>Izvajalec zagotavlja prodajo vseh vrst vozovnic, pri čemer obseg in način, potrebno opremo za prodajo ter nadomestila stranki določita s posebno pogodbo.</w:t>
      </w:r>
      <w:r>
        <w:rPr>
          <w:rFonts w:ascii="Arial" w:hAnsi="Arial" w:cs="Arial"/>
          <w:sz w:val="18"/>
          <w:szCs w:val="18"/>
          <w:lang w:eastAsia="sl-SI"/>
        </w:rPr>
        <w:t xml:space="preserve"> Koncesionar zagotovi prodajo vozovnic na območju občine Jesenice, prav tako mora koncesionar</w:t>
      </w:r>
      <w:r w:rsidRPr="004E5EC3">
        <w:rPr>
          <w:rFonts w:ascii="Arial" w:hAnsi="Arial" w:cs="Arial"/>
          <w:sz w:val="18"/>
          <w:szCs w:val="18"/>
          <w:lang w:eastAsia="sl-SI"/>
        </w:rPr>
        <w:t xml:space="preserve"> omogočiti, da lahko potnik kupi vozovnico na avtobusu.</w:t>
      </w:r>
    </w:p>
    <w:p w14:paraId="0907D9DB" w14:textId="77777777" w:rsidR="00F659A1" w:rsidRPr="004E5EC3" w:rsidRDefault="00F659A1" w:rsidP="00F659A1">
      <w:pPr>
        <w:tabs>
          <w:tab w:val="left" w:pos="2445"/>
        </w:tabs>
        <w:jc w:val="both"/>
        <w:rPr>
          <w:rFonts w:ascii="Arial" w:hAnsi="Arial" w:cs="Arial"/>
          <w:sz w:val="18"/>
          <w:szCs w:val="18"/>
          <w:lang w:eastAsia="sl-SI"/>
        </w:rPr>
      </w:pPr>
    </w:p>
    <w:p w14:paraId="0D3D6401" w14:textId="31EDAFA0" w:rsidR="00F659A1" w:rsidRDefault="00F659A1" w:rsidP="00F659A1">
      <w:pPr>
        <w:tabs>
          <w:tab w:val="left" w:pos="2445"/>
        </w:tabs>
        <w:jc w:val="both"/>
        <w:rPr>
          <w:rFonts w:ascii="Arial" w:hAnsi="Arial" w:cs="Arial"/>
          <w:sz w:val="18"/>
          <w:szCs w:val="18"/>
          <w:lang w:eastAsia="sl-SI"/>
        </w:rPr>
      </w:pPr>
      <w:r w:rsidRPr="006728CF">
        <w:rPr>
          <w:rFonts w:ascii="Arial" w:hAnsi="Arial" w:cs="Arial"/>
          <w:sz w:val="18"/>
          <w:szCs w:val="18"/>
          <w:lang w:eastAsia="sl-SI"/>
        </w:rPr>
        <w:t xml:space="preserve">Vozovnica mora zagotavljati potniku prevoz </w:t>
      </w:r>
      <w:r w:rsidR="00124649">
        <w:rPr>
          <w:rFonts w:ascii="Arial" w:hAnsi="Arial" w:cs="Arial"/>
          <w:sz w:val="18"/>
          <w:szCs w:val="18"/>
          <w:lang w:eastAsia="sl-SI"/>
        </w:rPr>
        <w:t>po ceniku.</w:t>
      </w:r>
    </w:p>
    <w:p w14:paraId="16748392" w14:textId="77777777" w:rsidR="00124649" w:rsidRDefault="00124649" w:rsidP="00F659A1">
      <w:pPr>
        <w:tabs>
          <w:tab w:val="left" w:pos="2445"/>
        </w:tabs>
        <w:jc w:val="both"/>
        <w:rPr>
          <w:rFonts w:ascii="Arial" w:hAnsi="Arial" w:cs="Arial"/>
          <w:sz w:val="18"/>
          <w:szCs w:val="18"/>
          <w:lang w:eastAsia="sl-SI"/>
        </w:rPr>
      </w:pPr>
    </w:p>
    <w:p w14:paraId="784FC841" w14:textId="18CD7832" w:rsidR="00124649" w:rsidRPr="006728CF" w:rsidRDefault="00124649" w:rsidP="00F659A1">
      <w:pPr>
        <w:tabs>
          <w:tab w:val="left" w:pos="2445"/>
        </w:tabs>
        <w:jc w:val="both"/>
        <w:rPr>
          <w:rFonts w:ascii="Arial" w:hAnsi="Arial" w:cs="Arial"/>
          <w:strike/>
          <w:sz w:val="18"/>
          <w:szCs w:val="18"/>
          <w:lang w:eastAsia="sl-SI"/>
        </w:rPr>
      </w:pPr>
      <w:r>
        <w:rPr>
          <w:rFonts w:ascii="Arial" w:hAnsi="Arial" w:cs="Arial"/>
          <w:sz w:val="18"/>
          <w:szCs w:val="18"/>
          <w:lang w:eastAsia="sl-SI"/>
        </w:rPr>
        <w:t xml:space="preserve">Sistem mora omogočati </w:t>
      </w:r>
      <w:r w:rsidRPr="00124649">
        <w:rPr>
          <w:rFonts w:ascii="Arial" w:hAnsi="Arial" w:cs="Arial"/>
          <w:sz w:val="18"/>
          <w:szCs w:val="18"/>
          <w:lang w:eastAsia="sl-SI"/>
        </w:rPr>
        <w:t>validacijo IJPP vozovnic (dijaki, štidenti, upokojenci)</w:t>
      </w:r>
      <w:r>
        <w:rPr>
          <w:rFonts w:ascii="Arial" w:hAnsi="Arial" w:cs="Arial"/>
          <w:sz w:val="18"/>
          <w:szCs w:val="18"/>
          <w:lang w:eastAsia="sl-SI"/>
        </w:rPr>
        <w:t>.</w:t>
      </w:r>
    </w:p>
    <w:p w14:paraId="07322BBF" w14:textId="77777777" w:rsidR="00F659A1" w:rsidRPr="004E5EC3" w:rsidRDefault="00F659A1" w:rsidP="00F659A1">
      <w:pPr>
        <w:tabs>
          <w:tab w:val="left" w:pos="2445"/>
        </w:tabs>
        <w:jc w:val="both"/>
        <w:rPr>
          <w:rFonts w:ascii="Arial" w:hAnsi="Arial" w:cs="Arial"/>
          <w:sz w:val="18"/>
          <w:szCs w:val="18"/>
          <w:lang w:eastAsia="sl-SI"/>
        </w:rPr>
      </w:pPr>
    </w:p>
    <w:p w14:paraId="2AC4E666" w14:textId="77777777" w:rsidR="00F659A1" w:rsidRPr="004E5EC3" w:rsidRDefault="00F659A1" w:rsidP="00F659A1">
      <w:pPr>
        <w:tabs>
          <w:tab w:val="left" w:pos="2445"/>
        </w:tabs>
        <w:jc w:val="both"/>
        <w:rPr>
          <w:rFonts w:ascii="Arial" w:hAnsi="Arial" w:cs="Arial"/>
          <w:sz w:val="18"/>
          <w:szCs w:val="18"/>
          <w:lang w:eastAsia="sl-SI"/>
        </w:rPr>
      </w:pPr>
    </w:p>
    <w:p w14:paraId="5EC7B0BE" w14:textId="77777777" w:rsidR="00F659A1" w:rsidRPr="004E5EC3" w:rsidRDefault="00F659A1" w:rsidP="00F659A1">
      <w:pPr>
        <w:numPr>
          <w:ilvl w:val="2"/>
          <w:numId w:val="22"/>
        </w:numPr>
        <w:tabs>
          <w:tab w:val="left" w:pos="2445"/>
        </w:tabs>
        <w:jc w:val="both"/>
        <w:rPr>
          <w:rFonts w:ascii="Arial" w:hAnsi="Arial" w:cs="Arial"/>
          <w:b/>
          <w:bCs/>
          <w:sz w:val="18"/>
          <w:szCs w:val="18"/>
          <w:lang w:eastAsia="sl-SI"/>
        </w:rPr>
      </w:pPr>
      <w:r w:rsidRPr="004E5EC3">
        <w:rPr>
          <w:rFonts w:ascii="Arial" w:hAnsi="Arial" w:cs="Arial"/>
          <w:b/>
          <w:bCs/>
          <w:sz w:val="18"/>
          <w:szCs w:val="18"/>
          <w:lang w:eastAsia="sl-SI"/>
        </w:rPr>
        <w:t>Obveščanje potnikov</w:t>
      </w:r>
    </w:p>
    <w:p w14:paraId="2DD45320" w14:textId="77777777" w:rsidR="00F659A1" w:rsidRPr="004E5EC3" w:rsidRDefault="00F659A1" w:rsidP="00F659A1">
      <w:pPr>
        <w:tabs>
          <w:tab w:val="left" w:pos="2445"/>
        </w:tabs>
        <w:jc w:val="both"/>
        <w:rPr>
          <w:rFonts w:ascii="Arial" w:hAnsi="Arial" w:cs="Arial"/>
          <w:sz w:val="18"/>
          <w:szCs w:val="18"/>
          <w:lang w:eastAsia="sl-SI"/>
        </w:rPr>
      </w:pPr>
    </w:p>
    <w:p w14:paraId="4585ADE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zagotoviti popolno, pregledno in ažurno obveščanje potnikov in drugih uporabnikov o vseh vprašanjih, ki zadevajo izvajanje prevoznih storitev v okviru te javne službe in pravice ter dolžnosti potnikov.</w:t>
      </w:r>
    </w:p>
    <w:p w14:paraId="346CF7AB" w14:textId="77777777" w:rsidR="00F659A1" w:rsidRPr="004E5EC3" w:rsidRDefault="00F659A1" w:rsidP="00F659A1">
      <w:pPr>
        <w:jc w:val="both"/>
        <w:rPr>
          <w:rFonts w:ascii="Arial" w:hAnsi="Arial" w:cs="Arial"/>
          <w:sz w:val="18"/>
          <w:szCs w:val="18"/>
          <w:lang w:eastAsia="sl-SI"/>
        </w:rPr>
      </w:pPr>
    </w:p>
    <w:p w14:paraId="53662DE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potnike obveščati zlasti o:</w:t>
      </w:r>
    </w:p>
    <w:p w14:paraId="11FC5F33" w14:textId="77777777" w:rsidR="00F659A1" w:rsidRPr="004E5EC3" w:rsidRDefault="00F659A1" w:rsidP="00F659A1">
      <w:pPr>
        <w:jc w:val="both"/>
        <w:rPr>
          <w:rFonts w:ascii="Arial" w:hAnsi="Arial" w:cs="Arial"/>
          <w:sz w:val="18"/>
          <w:szCs w:val="18"/>
          <w:lang w:eastAsia="sl-SI"/>
        </w:rPr>
      </w:pPr>
    </w:p>
    <w:p w14:paraId="19DCDE4D"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tarifi in cenah prevozov, vključno z morebitnimi popusti,</w:t>
      </w:r>
    </w:p>
    <w:p w14:paraId="49490158" w14:textId="05204F78"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voznem redu ter načinu nakupa vozovnic in njihove uporabe,</w:t>
      </w:r>
    </w:p>
    <w:p w14:paraId="10C570DA"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prevozu potnikov in prepovedih v zvezi z ravnanjem potnikov v vozilu ter možnostjo izključitve potnika,</w:t>
      </w:r>
    </w:p>
    <w:p w14:paraId="0187138C"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načinu vstopa v vozilo in izstopa iz vozil in še posebej o pravicah gibalno oviranih potnikov v zvezi s tem,</w:t>
      </w:r>
    </w:p>
    <w:p w14:paraId="360585C0"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prevozu prtljage, omejitvah in prepovedih v zvezi s tem ter načinu njenega sprejema in izročitve.</w:t>
      </w:r>
    </w:p>
    <w:p w14:paraId="328CF852" w14:textId="77777777" w:rsidR="00F659A1" w:rsidRPr="004E5EC3" w:rsidRDefault="00F659A1" w:rsidP="00F659A1">
      <w:pPr>
        <w:jc w:val="both"/>
        <w:rPr>
          <w:rFonts w:ascii="Arial" w:hAnsi="Arial" w:cs="Arial"/>
          <w:sz w:val="18"/>
          <w:szCs w:val="18"/>
          <w:lang w:eastAsia="sl-SI"/>
        </w:rPr>
      </w:pPr>
    </w:p>
    <w:p w14:paraId="651F206D" w14:textId="77777777" w:rsidR="00F659A1" w:rsidRDefault="00F659A1" w:rsidP="00F659A1">
      <w:pPr>
        <w:tabs>
          <w:tab w:val="left" w:pos="2445"/>
        </w:tabs>
        <w:jc w:val="both"/>
        <w:rPr>
          <w:rFonts w:ascii="Arial" w:hAnsi="Arial" w:cs="Arial"/>
          <w:sz w:val="18"/>
          <w:szCs w:val="18"/>
          <w:lang w:eastAsia="sl-SI"/>
        </w:rPr>
      </w:pPr>
      <w:r w:rsidRPr="00F659A1">
        <w:rPr>
          <w:rFonts w:ascii="Arial" w:hAnsi="Arial" w:cs="Arial"/>
          <w:sz w:val="18"/>
          <w:szCs w:val="18"/>
          <w:lang w:eastAsia="sl-SI"/>
        </w:rPr>
        <w:t>V času trajanja koncesije lahko koncedent vzpostavi lasten in centraliziran informacijski portal, ki bo potnikom omogočal dostop do osnovnih informacij o voznih redih, cenah prevozov</w:t>
      </w:r>
      <w:r w:rsidRPr="00F659A1">
        <w:rPr>
          <w:rFonts w:ascii="Arial" w:hAnsi="Arial" w:cs="Arial"/>
          <w:color w:val="000000"/>
          <w:sz w:val="18"/>
          <w:szCs w:val="18"/>
          <w:lang w:eastAsia="sl-SI"/>
        </w:rPr>
        <w:t xml:space="preserve"> in jim nudil možnost načrtovanja potovalnih poti</w:t>
      </w:r>
      <w:r w:rsidRPr="00F659A1">
        <w:rPr>
          <w:rFonts w:ascii="Arial" w:hAnsi="Arial" w:cs="Arial"/>
          <w:sz w:val="18"/>
          <w:szCs w:val="18"/>
          <w:lang w:eastAsia="sl-SI"/>
        </w:rPr>
        <w:t>. V fazi vzpostavljanja informacijskega portala je izvajalec dolžan skladno z navodili koncedenta sodelovati z izvajalcem informacijskega portala in mu posredovati zahtevane podatke (linije, vozni redi, cene …), ki jih bo izvajalec informacijskega portala potreboval za vzpostavitev podatkovnih baz. Po uvedbi informacijskega portala je izvajalec dolžan redno in ažurno poročati upravljavcu informacijskega portala vse spremembe podatkov. Tehnične pogoje za izmenjavo podatkov in dinamiko poročanja določi koncedent.</w:t>
      </w:r>
    </w:p>
    <w:p w14:paraId="23FA4CD2" w14:textId="77777777" w:rsidR="00E11153" w:rsidRDefault="00E11153" w:rsidP="00F659A1">
      <w:pPr>
        <w:tabs>
          <w:tab w:val="left" w:pos="2445"/>
        </w:tabs>
        <w:jc w:val="both"/>
        <w:rPr>
          <w:rFonts w:ascii="Arial" w:hAnsi="Arial" w:cs="Arial"/>
          <w:bCs/>
          <w:iCs/>
          <w:color w:val="FF0000"/>
          <w:sz w:val="18"/>
          <w:szCs w:val="18"/>
        </w:rPr>
      </w:pPr>
    </w:p>
    <w:p w14:paraId="762BF01A" w14:textId="63E2A6CE" w:rsidR="00F659A1" w:rsidRDefault="00E11153" w:rsidP="00F659A1">
      <w:pPr>
        <w:tabs>
          <w:tab w:val="left" w:pos="2445"/>
        </w:tabs>
        <w:jc w:val="both"/>
        <w:rPr>
          <w:rFonts w:ascii="Arial" w:hAnsi="Arial" w:cs="Arial"/>
          <w:bCs/>
          <w:iCs/>
          <w:color w:val="000000" w:themeColor="text1"/>
          <w:sz w:val="18"/>
          <w:szCs w:val="18"/>
        </w:rPr>
      </w:pPr>
      <w:r w:rsidRPr="00124649">
        <w:rPr>
          <w:rFonts w:ascii="Arial" w:hAnsi="Arial" w:cs="Arial"/>
          <w:bCs/>
          <w:iCs/>
          <w:color w:val="000000" w:themeColor="text1"/>
          <w:sz w:val="18"/>
          <w:szCs w:val="18"/>
        </w:rPr>
        <w:t>Koncesionar je dolžan omogočiti in posredovati GPS podatke svojih vozil, da bodo na voljo za morebitno integracijo v drugih platformah, ki jih razvija ali uporablja koncendent.</w:t>
      </w:r>
    </w:p>
    <w:p w14:paraId="735310E4" w14:textId="77777777" w:rsidR="00124649" w:rsidRDefault="00124649" w:rsidP="00F659A1">
      <w:pPr>
        <w:tabs>
          <w:tab w:val="left" w:pos="2445"/>
        </w:tabs>
        <w:jc w:val="both"/>
        <w:rPr>
          <w:rFonts w:ascii="Arial" w:hAnsi="Arial" w:cs="Arial"/>
          <w:bCs/>
          <w:iCs/>
          <w:color w:val="000000" w:themeColor="text1"/>
          <w:sz w:val="18"/>
          <w:szCs w:val="18"/>
        </w:rPr>
      </w:pPr>
    </w:p>
    <w:p w14:paraId="4BD6656D" w14:textId="77777777" w:rsidR="00124649" w:rsidRPr="00124649" w:rsidRDefault="00124649" w:rsidP="00F659A1">
      <w:pPr>
        <w:tabs>
          <w:tab w:val="left" w:pos="2445"/>
        </w:tabs>
        <w:jc w:val="both"/>
        <w:rPr>
          <w:rFonts w:ascii="Arial" w:hAnsi="Arial" w:cs="Arial"/>
          <w:color w:val="000000" w:themeColor="text1"/>
          <w:sz w:val="18"/>
          <w:szCs w:val="18"/>
          <w:lang w:eastAsia="sl-SI"/>
        </w:rPr>
      </w:pPr>
    </w:p>
    <w:p w14:paraId="0EA714FA" w14:textId="77777777" w:rsidR="00F659A1" w:rsidRPr="004E5EC3" w:rsidRDefault="00F659A1" w:rsidP="00F659A1">
      <w:pPr>
        <w:tabs>
          <w:tab w:val="left" w:pos="2445"/>
        </w:tabs>
        <w:jc w:val="both"/>
        <w:rPr>
          <w:rFonts w:ascii="Arial" w:hAnsi="Arial" w:cs="Arial"/>
          <w:sz w:val="18"/>
          <w:szCs w:val="18"/>
          <w:lang w:eastAsia="sl-SI"/>
        </w:rPr>
      </w:pPr>
    </w:p>
    <w:p w14:paraId="3ADC744A" w14:textId="77777777" w:rsidR="00F659A1" w:rsidRPr="004E5EC3" w:rsidRDefault="00F659A1" w:rsidP="00F659A1">
      <w:pPr>
        <w:numPr>
          <w:ilvl w:val="1"/>
          <w:numId w:val="22"/>
        </w:numPr>
        <w:tabs>
          <w:tab w:val="left" w:pos="2445"/>
        </w:tabs>
        <w:jc w:val="both"/>
        <w:rPr>
          <w:rFonts w:ascii="Arial" w:hAnsi="Arial" w:cs="Arial"/>
          <w:b/>
          <w:bCs/>
          <w:sz w:val="18"/>
          <w:szCs w:val="18"/>
          <w:lang w:eastAsia="sl-SI"/>
        </w:rPr>
      </w:pPr>
      <w:r w:rsidRPr="004E5EC3">
        <w:rPr>
          <w:rFonts w:ascii="Arial" w:hAnsi="Arial" w:cs="Arial"/>
          <w:b/>
          <w:bCs/>
          <w:sz w:val="18"/>
          <w:szCs w:val="18"/>
          <w:lang w:eastAsia="sl-SI"/>
        </w:rPr>
        <w:lastRenderedPageBreak/>
        <w:t xml:space="preserve"> </w:t>
      </w:r>
      <w:r>
        <w:rPr>
          <w:rFonts w:ascii="Arial" w:hAnsi="Arial" w:cs="Arial"/>
          <w:b/>
          <w:bCs/>
          <w:sz w:val="18"/>
          <w:szCs w:val="18"/>
          <w:lang w:eastAsia="sl-SI"/>
        </w:rPr>
        <w:t>Linije</w:t>
      </w:r>
      <w:r w:rsidRPr="004E5EC3">
        <w:rPr>
          <w:rFonts w:ascii="Arial" w:hAnsi="Arial" w:cs="Arial"/>
          <w:b/>
          <w:bCs/>
          <w:sz w:val="18"/>
          <w:szCs w:val="18"/>
          <w:lang w:eastAsia="sl-SI"/>
        </w:rPr>
        <w:t xml:space="preserve"> </w:t>
      </w:r>
      <w:r>
        <w:rPr>
          <w:rFonts w:ascii="Arial" w:hAnsi="Arial" w:cs="Arial"/>
          <w:b/>
          <w:bCs/>
          <w:sz w:val="18"/>
          <w:szCs w:val="18"/>
          <w:lang w:eastAsia="sl-SI"/>
        </w:rPr>
        <w:t xml:space="preserve">prevozov </w:t>
      </w:r>
    </w:p>
    <w:p w14:paraId="366620F0" w14:textId="77777777" w:rsidR="00F659A1" w:rsidRPr="004E5EC3" w:rsidRDefault="00F659A1" w:rsidP="00F659A1">
      <w:pPr>
        <w:jc w:val="both"/>
        <w:rPr>
          <w:rFonts w:ascii="Arial" w:hAnsi="Arial" w:cs="Arial"/>
          <w:b/>
          <w:bCs/>
          <w:sz w:val="18"/>
          <w:szCs w:val="18"/>
          <w:lang w:eastAsia="sl-SI"/>
        </w:rPr>
      </w:pPr>
    </w:p>
    <w:p w14:paraId="070A59CD" w14:textId="77777777" w:rsidR="00F659A1" w:rsidRPr="004E5EC3" w:rsidRDefault="00F659A1" w:rsidP="00F659A1">
      <w:pPr>
        <w:numPr>
          <w:ilvl w:val="2"/>
          <w:numId w:val="22"/>
        </w:numPr>
        <w:jc w:val="both"/>
        <w:rPr>
          <w:rFonts w:ascii="Arial" w:hAnsi="Arial" w:cs="Arial"/>
          <w:b/>
          <w:bCs/>
          <w:sz w:val="18"/>
          <w:szCs w:val="18"/>
          <w:lang w:eastAsia="sl-SI"/>
        </w:rPr>
      </w:pPr>
      <w:r>
        <w:rPr>
          <w:rFonts w:ascii="Arial" w:hAnsi="Arial" w:cs="Arial"/>
          <w:b/>
          <w:bCs/>
          <w:sz w:val="18"/>
          <w:szCs w:val="18"/>
          <w:lang w:eastAsia="sl-SI"/>
        </w:rPr>
        <w:t>Prevozne linije</w:t>
      </w:r>
    </w:p>
    <w:p w14:paraId="3323D34F" w14:textId="77777777" w:rsidR="00F659A1" w:rsidRPr="004E5EC3" w:rsidRDefault="00F659A1" w:rsidP="00F659A1">
      <w:pPr>
        <w:jc w:val="both"/>
        <w:rPr>
          <w:rFonts w:ascii="Arial" w:hAnsi="Arial" w:cs="Arial"/>
          <w:b/>
          <w:bCs/>
          <w:sz w:val="18"/>
          <w:szCs w:val="18"/>
          <w:lang w:eastAsia="sl-SI"/>
        </w:rPr>
      </w:pPr>
    </w:p>
    <w:p w14:paraId="006E3C45" w14:textId="77777777" w:rsidR="00F659A1" w:rsidRDefault="00F659A1" w:rsidP="00F659A1">
      <w:pPr>
        <w:jc w:val="both"/>
        <w:rPr>
          <w:rFonts w:ascii="Arial" w:hAnsi="Arial" w:cs="Arial"/>
          <w:sz w:val="18"/>
          <w:szCs w:val="18"/>
          <w:lang w:eastAsia="sl-SI"/>
        </w:rPr>
      </w:pPr>
      <w:r w:rsidRPr="00001E9A">
        <w:rPr>
          <w:rFonts w:ascii="Arial" w:hAnsi="Arial" w:cs="Arial"/>
          <w:sz w:val="18"/>
          <w:szCs w:val="18"/>
          <w:lang w:eastAsia="sl-SI"/>
        </w:rPr>
        <w:t xml:space="preserve">Predmet koncesije obsega linije, ki so določene v razpisni dokumentaciji in njenih prilogah, ki so sestavni del te pogodbe. </w:t>
      </w:r>
    </w:p>
    <w:p w14:paraId="200AC9E2" w14:textId="77777777" w:rsidR="00F659A1" w:rsidRPr="00001E9A" w:rsidRDefault="00F659A1" w:rsidP="00F659A1">
      <w:pPr>
        <w:jc w:val="both"/>
        <w:rPr>
          <w:rFonts w:ascii="Arial" w:hAnsi="Arial" w:cs="Arial"/>
          <w:sz w:val="18"/>
          <w:szCs w:val="18"/>
          <w:lang w:eastAsia="sl-SI"/>
        </w:rPr>
      </w:pPr>
    </w:p>
    <w:p w14:paraId="58EF9A0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Pogodbeni stranki sta dolžni ob vsakokratni spremembi linije skladno z določili naslednjega člena te pogodbe sočasno uskladiti tudi spremembo voznega reda te linije.</w:t>
      </w:r>
    </w:p>
    <w:p w14:paraId="7AF4C2FD" w14:textId="77777777" w:rsidR="00F659A1" w:rsidRPr="004E5EC3" w:rsidRDefault="00F659A1" w:rsidP="00F659A1">
      <w:pPr>
        <w:jc w:val="both"/>
        <w:rPr>
          <w:rFonts w:ascii="Arial" w:hAnsi="Arial" w:cs="Arial"/>
          <w:sz w:val="18"/>
          <w:szCs w:val="18"/>
          <w:lang w:eastAsia="sl-SI"/>
        </w:rPr>
      </w:pPr>
    </w:p>
    <w:p w14:paraId="1AE94E29"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V času trajanja koncesije koncedentu ni dovoljeno podeliti druge koncesije, razen če zakon, ki ureja prevoze v cestnem prometu ne določa drugače, ali če se nova koncesija podeli krajši čas pred prenehanjem tega koncesijskega razmerja zaradi zagotovitve nepretrganega izvajanja javnih linijskih prevozov tako, da novi izvajalec začne izvajati koncesijo, ko jo preneha izvajati izvajalec po tej pogodbi, ali zadovoljitve dodatnih potreb v novem koncesijskem sklopu.</w:t>
      </w:r>
    </w:p>
    <w:p w14:paraId="03684441" w14:textId="77777777" w:rsidR="00F659A1" w:rsidRPr="004E5EC3" w:rsidRDefault="00F659A1" w:rsidP="00F659A1">
      <w:pPr>
        <w:jc w:val="both"/>
        <w:rPr>
          <w:rFonts w:ascii="Arial" w:hAnsi="Arial" w:cs="Arial"/>
          <w:sz w:val="18"/>
          <w:szCs w:val="18"/>
          <w:lang w:eastAsia="sl-SI"/>
        </w:rPr>
      </w:pPr>
    </w:p>
    <w:p w14:paraId="520F1E6B"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Kršitev obveznosti koncedenta iz prejšnjega odstavka se šteje za bistveno kršitev te pogodbe. </w:t>
      </w:r>
    </w:p>
    <w:p w14:paraId="290EE08A" w14:textId="77777777" w:rsidR="00F659A1" w:rsidRPr="004E5EC3" w:rsidRDefault="00F659A1" w:rsidP="00F659A1">
      <w:pPr>
        <w:jc w:val="both"/>
        <w:rPr>
          <w:rFonts w:ascii="Arial" w:hAnsi="Arial" w:cs="Arial"/>
          <w:sz w:val="18"/>
          <w:szCs w:val="18"/>
          <w:lang w:eastAsia="sl-SI"/>
        </w:rPr>
      </w:pPr>
    </w:p>
    <w:p w14:paraId="3AC8D6AA" w14:textId="77777777" w:rsidR="00F659A1" w:rsidRPr="004E5EC3" w:rsidRDefault="00F659A1" w:rsidP="00F659A1">
      <w:pPr>
        <w:jc w:val="both"/>
        <w:rPr>
          <w:rFonts w:ascii="Arial" w:hAnsi="Arial" w:cs="Arial"/>
          <w:b/>
          <w:bCs/>
          <w:sz w:val="18"/>
          <w:szCs w:val="18"/>
          <w:lang w:eastAsia="sl-SI"/>
        </w:rPr>
      </w:pPr>
    </w:p>
    <w:p w14:paraId="45E00B01"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Opustitev, sprememba in uvedba dodatne linije </w:t>
      </w:r>
    </w:p>
    <w:p w14:paraId="3F12F7A3" w14:textId="77777777" w:rsidR="00F659A1" w:rsidRPr="004E5EC3" w:rsidRDefault="00F659A1" w:rsidP="00F659A1">
      <w:pPr>
        <w:jc w:val="both"/>
        <w:rPr>
          <w:rFonts w:ascii="Arial" w:hAnsi="Arial" w:cs="Arial"/>
          <w:b/>
          <w:bCs/>
          <w:sz w:val="18"/>
          <w:szCs w:val="18"/>
          <w:lang w:eastAsia="sl-SI"/>
        </w:rPr>
      </w:pPr>
    </w:p>
    <w:p w14:paraId="55B2ECA0"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V času trajanja koncesije se lahko posamezne linije opustijo, spremenijo ali uvedejo dodatne linije (v nadaljevanju: sprememba linij) le izjemoma, če je to potrebno zaradi</w:t>
      </w:r>
      <w:r w:rsidRPr="004E5EC3">
        <w:rPr>
          <w:rFonts w:ascii="Arial" w:eastAsia="Calibri" w:hAnsi="Arial" w:cs="Arial"/>
          <w:sz w:val="18"/>
          <w:szCs w:val="18"/>
          <w:lang w:eastAsia="en-US"/>
        </w:rPr>
        <w:t xml:space="preserve"> </w:t>
      </w:r>
      <w:r w:rsidRPr="004E5EC3">
        <w:rPr>
          <w:rFonts w:ascii="Arial" w:hAnsi="Arial" w:cs="Arial"/>
          <w:sz w:val="18"/>
          <w:szCs w:val="18"/>
          <w:lang w:eastAsia="sl-SI"/>
        </w:rPr>
        <w:t>demografskih sprememb ali sprememb v prometnem režimu ali sprememb migracijskih tokov.</w:t>
      </w:r>
    </w:p>
    <w:p w14:paraId="4C2C89BF" w14:textId="77777777" w:rsidR="00F659A1" w:rsidRPr="004E5EC3" w:rsidRDefault="00F659A1" w:rsidP="00F659A1">
      <w:pPr>
        <w:jc w:val="both"/>
        <w:rPr>
          <w:rFonts w:ascii="Arial" w:hAnsi="Arial" w:cs="Arial"/>
          <w:b/>
          <w:sz w:val="18"/>
          <w:szCs w:val="18"/>
          <w:lang w:eastAsia="sl-SI"/>
        </w:rPr>
      </w:pPr>
    </w:p>
    <w:p w14:paraId="63AD3322" w14:textId="04464B63"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Linija se lahko spremeni, opusti ali se tej pogodbi doda nove linija, s čimer se ne spreminja </w:t>
      </w:r>
      <w:r>
        <w:rPr>
          <w:rFonts w:ascii="Arial" w:hAnsi="Arial" w:cs="Arial"/>
          <w:sz w:val="18"/>
          <w:szCs w:val="18"/>
          <w:lang w:eastAsia="sl-SI"/>
        </w:rPr>
        <w:t>predmet koncesije</w:t>
      </w:r>
      <w:r w:rsidRPr="004E5EC3">
        <w:rPr>
          <w:rFonts w:ascii="Arial" w:hAnsi="Arial" w:cs="Arial"/>
          <w:sz w:val="18"/>
          <w:szCs w:val="18"/>
          <w:lang w:eastAsia="sl-SI"/>
        </w:rPr>
        <w:t xml:space="preserve">, in ne pomeni spremembe </w:t>
      </w:r>
      <w:r w:rsidRPr="00F659A1">
        <w:rPr>
          <w:rFonts w:ascii="Arial" w:hAnsi="Arial" w:cs="Arial"/>
          <w:sz w:val="18"/>
          <w:szCs w:val="18"/>
          <w:lang w:eastAsia="sl-SI"/>
        </w:rPr>
        <w:t>Odloka. Navedeno velja za spremembe v skupnem obsegu 10% predvidenih kilometrov na letni ravni, glede na izvorno leto – cena na kilometer se zaradi sprememb do predvidenega obsega 10% ne spremeni (spremembo do takšnega obsega mora izvajalec vključiti v ponujeno ceno na kilometer in tveganje spremembe v tem obsegu nosi izvajalec sam), v primeru preseganja tega obsega pa stranki skleneta aneks glede na dejanske razmere in morebitno povečanje stroškov, ki jih zaradi spremembe izkaže izvajalec (npr. stroški dodatnih vozil, plač, goriva, v izkazanem obsegu, v katerem ti niso vključeni v stroškovno ceno na kilometer).</w:t>
      </w:r>
    </w:p>
    <w:p w14:paraId="068F9BE3" w14:textId="77777777" w:rsidR="00F659A1" w:rsidRPr="004E5EC3" w:rsidRDefault="00F659A1" w:rsidP="00F659A1">
      <w:pPr>
        <w:jc w:val="both"/>
        <w:rPr>
          <w:rFonts w:ascii="Arial" w:hAnsi="Arial" w:cs="Arial"/>
          <w:sz w:val="18"/>
          <w:szCs w:val="18"/>
          <w:lang w:eastAsia="sl-SI"/>
        </w:rPr>
      </w:pPr>
    </w:p>
    <w:p w14:paraId="4E5C0298"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Do spremembe linije iz razlogov po prvem odstavku te točke lahko pride na zahtevo koncedenta, </w:t>
      </w:r>
      <w:r w:rsidRPr="00582340">
        <w:rPr>
          <w:rFonts w:ascii="Arial" w:hAnsi="Arial" w:cs="Arial"/>
          <w:strike/>
          <w:sz w:val="18"/>
          <w:szCs w:val="18"/>
          <w:lang w:eastAsia="sl-SI"/>
        </w:rPr>
        <w:t>predlog lokalne skupnosti</w:t>
      </w:r>
      <w:r w:rsidRPr="004E5EC3">
        <w:rPr>
          <w:rFonts w:ascii="Arial" w:hAnsi="Arial" w:cs="Arial"/>
          <w:sz w:val="18"/>
          <w:szCs w:val="18"/>
          <w:lang w:eastAsia="sl-SI"/>
        </w:rPr>
        <w:t xml:space="preserve"> ali na predlog izvajalca, pri čemer koncedent ni vezan na predlog izvajalca.</w:t>
      </w:r>
    </w:p>
    <w:p w14:paraId="3ADC64B9" w14:textId="77777777" w:rsidR="00F659A1" w:rsidRPr="004E5EC3" w:rsidRDefault="00F659A1" w:rsidP="00F659A1">
      <w:pPr>
        <w:jc w:val="both"/>
        <w:rPr>
          <w:rFonts w:ascii="Arial" w:hAnsi="Arial" w:cs="Arial"/>
          <w:sz w:val="18"/>
          <w:szCs w:val="18"/>
          <w:lang w:eastAsia="sl-SI"/>
        </w:rPr>
      </w:pPr>
    </w:p>
    <w:p w14:paraId="3410EF70"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je dolžan začeti opravljati prevoze po spremenjeni ali novi liniji z dnem, ki ga določi koncedent v odločitvi o spremembi linije ali uvedbi nove linije. </w:t>
      </w:r>
    </w:p>
    <w:p w14:paraId="08BE7A8D" w14:textId="77777777" w:rsidR="00F659A1" w:rsidRDefault="00F659A1" w:rsidP="00F659A1">
      <w:pPr>
        <w:jc w:val="both"/>
        <w:rPr>
          <w:rFonts w:ascii="Arial" w:hAnsi="Arial" w:cs="Arial"/>
          <w:sz w:val="18"/>
          <w:szCs w:val="18"/>
          <w:lang w:eastAsia="sl-SI"/>
        </w:rPr>
      </w:pPr>
    </w:p>
    <w:p w14:paraId="0E70250E" w14:textId="77777777" w:rsidR="00F659A1" w:rsidRPr="004E5EC3" w:rsidRDefault="00F659A1" w:rsidP="00F659A1">
      <w:pPr>
        <w:jc w:val="both"/>
        <w:rPr>
          <w:rFonts w:ascii="Arial" w:hAnsi="Arial" w:cs="Arial"/>
          <w:b/>
          <w:bCs/>
          <w:sz w:val="18"/>
          <w:szCs w:val="18"/>
          <w:lang w:eastAsia="sl-SI"/>
        </w:rPr>
      </w:pPr>
    </w:p>
    <w:p w14:paraId="7F4A358A"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Začasna sprememba linije</w:t>
      </w:r>
    </w:p>
    <w:p w14:paraId="5CF4FCD2" w14:textId="77777777" w:rsidR="00F659A1" w:rsidRPr="004E5EC3" w:rsidRDefault="00F659A1" w:rsidP="00F659A1">
      <w:pPr>
        <w:jc w:val="both"/>
        <w:rPr>
          <w:rFonts w:ascii="Arial" w:hAnsi="Arial" w:cs="Arial"/>
          <w:sz w:val="18"/>
          <w:szCs w:val="18"/>
          <w:lang w:eastAsia="sl-SI"/>
        </w:rPr>
      </w:pPr>
    </w:p>
    <w:p w14:paraId="6F864996" w14:textId="6D4DC5BE" w:rsidR="00F659A1" w:rsidRDefault="008C1F8C" w:rsidP="00F659A1">
      <w:pPr>
        <w:jc w:val="both"/>
        <w:rPr>
          <w:rFonts w:ascii="Arial" w:hAnsi="Arial" w:cs="Arial"/>
          <w:sz w:val="18"/>
          <w:szCs w:val="18"/>
          <w:lang w:eastAsia="sl-SI"/>
        </w:rPr>
      </w:pPr>
      <w:r w:rsidRPr="008C1F8C">
        <w:rPr>
          <w:rFonts w:ascii="Arial" w:hAnsi="Arial" w:cs="Arial"/>
          <w:sz w:val="18"/>
          <w:szCs w:val="18"/>
          <w:lang w:eastAsia="sl-SI"/>
        </w:rPr>
        <w:t>Za spremembo linije po tej pogodbi se ne šteje začasna sprememba poteka linije, ki je posledica nepredvidenih dogodkov. Za nepredvidene dogodke se štejejo okoliščine, ki ne izvirajo od izvajalca ali koncedenta, okoliščine, ki jih ni mogoče predvideti ali se jim izogniti in katerih posledic ni mogoče preprečiti (višja sila), izvajalec pa zaradi teh okoliščin objektivno ne more izvesti prevoza po redni dogovorjeni liniji.</w:t>
      </w:r>
    </w:p>
    <w:p w14:paraId="61E58D5F" w14:textId="77777777" w:rsidR="008C1F8C" w:rsidRPr="004E5EC3" w:rsidRDefault="008C1F8C" w:rsidP="00F659A1">
      <w:pPr>
        <w:jc w:val="both"/>
        <w:rPr>
          <w:rFonts w:ascii="Arial" w:hAnsi="Arial" w:cs="Arial"/>
          <w:sz w:val="18"/>
          <w:szCs w:val="18"/>
          <w:lang w:eastAsia="sl-SI"/>
        </w:rPr>
      </w:pPr>
    </w:p>
    <w:p w14:paraId="0DC1E6AC"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Za spremembo linije po tej pogodbi se tudi ne šteje začasna sprememba poteka linije, ki je posledica predvidenih razlogov zaradi ravnanj tretjih oseb (zapora ceste, javne prireditve, javni shodi, …). </w:t>
      </w:r>
    </w:p>
    <w:p w14:paraId="62BB0C9B" w14:textId="77777777" w:rsidR="00F659A1" w:rsidRPr="004E5EC3" w:rsidRDefault="00F659A1" w:rsidP="00F659A1">
      <w:pPr>
        <w:jc w:val="both"/>
        <w:rPr>
          <w:rFonts w:ascii="Arial" w:hAnsi="Arial" w:cs="Arial"/>
          <w:sz w:val="18"/>
          <w:szCs w:val="18"/>
          <w:lang w:eastAsia="sl-SI"/>
        </w:rPr>
      </w:pPr>
    </w:p>
    <w:p w14:paraId="3CDF7205"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Če okoliščine iz prvega ali drugega odstavka te točke trajajo ali bodo predvidoma trajale več kot tri dni, določi za čas trajanja teh okoliščin na predlog izvajalca ali na lastno pobudo koncedent začasni potek linije in začasni vozni red na njej.</w:t>
      </w:r>
    </w:p>
    <w:p w14:paraId="6326103E" w14:textId="77777777" w:rsidR="00F659A1" w:rsidRPr="004E5EC3" w:rsidRDefault="00F659A1" w:rsidP="00F659A1">
      <w:pPr>
        <w:jc w:val="both"/>
        <w:rPr>
          <w:rFonts w:ascii="Arial" w:hAnsi="Arial" w:cs="Arial"/>
          <w:sz w:val="18"/>
          <w:szCs w:val="18"/>
          <w:lang w:eastAsia="sl-SI"/>
        </w:rPr>
      </w:pPr>
    </w:p>
    <w:p w14:paraId="4649FFFA" w14:textId="0E0EAE0F"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V primeru iz prejšnjega odstavka ima izvajalec pravico zahtevati od koncedenta povračilo</w:t>
      </w:r>
      <w:r>
        <w:rPr>
          <w:rFonts w:ascii="Arial" w:hAnsi="Arial" w:cs="Arial"/>
          <w:sz w:val="18"/>
          <w:szCs w:val="18"/>
          <w:lang w:eastAsia="sl-SI"/>
        </w:rPr>
        <w:t xml:space="preserve"> nujnih in nepredvidenih</w:t>
      </w:r>
      <w:r w:rsidRPr="004E5EC3">
        <w:rPr>
          <w:rFonts w:ascii="Arial" w:hAnsi="Arial" w:cs="Arial"/>
          <w:sz w:val="18"/>
          <w:szCs w:val="18"/>
          <w:lang w:eastAsia="sl-SI"/>
        </w:rPr>
        <w:t xml:space="preserve"> stroškov, ki so nastali zaradi opravljanja javne službe v nepredvidenih okoliščinah, pri čemer se o višini povračila stroškov na izkazano upravičeno zahtevo izvajalca uskladita (npr. stroški dodatnih vozil, plač, goriva, v izkazanem obsegu, v katerem ti niso vključeni v stroškovno ceno na kilometer).</w:t>
      </w:r>
    </w:p>
    <w:p w14:paraId="4D7BAF2F" w14:textId="77777777" w:rsidR="00F659A1" w:rsidRDefault="00F659A1" w:rsidP="00F659A1">
      <w:pPr>
        <w:jc w:val="both"/>
        <w:rPr>
          <w:rFonts w:ascii="Arial" w:hAnsi="Arial" w:cs="Arial"/>
          <w:sz w:val="18"/>
          <w:szCs w:val="18"/>
          <w:lang w:eastAsia="sl-SI"/>
        </w:rPr>
      </w:pPr>
    </w:p>
    <w:p w14:paraId="07391E53" w14:textId="77777777" w:rsidR="00F659A1" w:rsidRDefault="00F659A1" w:rsidP="00F659A1">
      <w:pPr>
        <w:shd w:val="clear" w:color="auto" w:fill="FFFFFF"/>
        <w:jc w:val="both"/>
        <w:rPr>
          <w:rFonts w:ascii="Arial" w:hAnsi="Arial" w:cs="Arial"/>
          <w:color w:val="000000"/>
          <w:sz w:val="18"/>
          <w:szCs w:val="18"/>
        </w:rPr>
      </w:pPr>
      <w:r>
        <w:rPr>
          <w:rFonts w:ascii="Arial" w:hAnsi="Arial" w:cs="Arial"/>
          <w:color w:val="000000"/>
          <w:sz w:val="18"/>
          <w:szCs w:val="18"/>
        </w:rPr>
        <w:t>Povračilo dodatnih stroškov, ki nastanejo zaradi okoliščin, zaradi katerih pride do začasne spremembe voznega reda oziroma linji, se koncesionarju prizna:</w:t>
      </w:r>
    </w:p>
    <w:p w14:paraId="2D940787" w14:textId="77777777" w:rsidR="00F659A1" w:rsidRDefault="00F659A1" w:rsidP="00F659A1">
      <w:pPr>
        <w:shd w:val="clear" w:color="auto" w:fill="FFFFFF"/>
        <w:jc w:val="both"/>
        <w:rPr>
          <w:rFonts w:ascii="Arial" w:hAnsi="Arial" w:cs="Arial"/>
          <w:color w:val="000000"/>
          <w:sz w:val="18"/>
          <w:szCs w:val="18"/>
        </w:rPr>
      </w:pPr>
    </w:p>
    <w:p w14:paraId="4AC59D1B" w14:textId="77777777" w:rsidR="00F659A1" w:rsidRDefault="00F659A1" w:rsidP="00F659A1">
      <w:pPr>
        <w:pStyle w:val="ListParagraph"/>
        <w:numPr>
          <w:ilvl w:val="0"/>
          <w:numId w:val="39"/>
        </w:numPr>
        <w:shd w:val="clear" w:color="auto" w:fill="FFFFFF"/>
        <w:jc w:val="both"/>
        <w:rPr>
          <w:rFonts w:ascii="Arial" w:hAnsi="Arial" w:cs="Arial"/>
          <w:color w:val="000000"/>
          <w:sz w:val="18"/>
          <w:szCs w:val="18"/>
        </w:rPr>
      </w:pPr>
      <w:r w:rsidRPr="00F659A1">
        <w:rPr>
          <w:rFonts w:ascii="Arial" w:hAnsi="Arial" w:cs="Arial"/>
          <w:color w:val="000000"/>
          <w:sz w:val="18"/>
          <w:szCs w:val="18"/>
        </w:rPr>
        <w:t>če gre za delno ali popolno zaporo občinske ceste</w:t>
      </w:r>
    </w:p>
    <w:p w14:paraId="664964BD" w14:textId="393BEB7B" w:rsidR="00F659A1" w:rsidRPr="00F659A1" w:rsidRDefault="00F659A1" w:rsidP="00F659A1">
      <w:pPr>
        <w:pStyle w:val="ListParagraph"/>
        <w:numPr>
          <w:ilvl w:val="0"/>
          <w:numId w:val="39"/>
        </w:numPr>
        <w:shd w:val="clear" w:color="auto" w:fill="FFFFFF"/>
        <w:jc w:val="both"/>
        <w:rPr>
          <w:rFonts w:ascii="Arial" w:hAnsi="Arial" w:cs="Arial"/>
          <w:color w:val="000000"/>
          <w:sz w:val="18"/>
          <w:szCs w:val="18"/>
        </w:rPr>
      </w:pPr>
      <w:r w:rsidRPr="00F659A1">
        <w:rPr>
          <w:rFonts w:ascii="Arial" w:hAnsi="Arial" w:cs="Arial"/>
          <w:color w:val="000000"/>
          <w:sz w:val="18"/>
          <w:szCs w:val="18"/>
        </w:rPr>
        <w:t>ali gre za delno ali popolno zaporo državne ceste, vlagatelj pa je koncedent,</w:t>
      </w:r>
    </w:p>
    <w:p w14:paraId="32718449" w14:textId="77777777" w:rsidR="00F659A1" w:rsidRDefault="00F659A1" w:rsidP="00F659A1">
      <w:pPr>
        <w:shd w:val="clear" w:color="auto" w:fill="FFFFFF"/>
        <w:jc w:val="both"/>
        <w:rPr>
          <w:rFonts w:ascii="Arial" w:hAnsi="Arial" w:cs="Arial"/>
          <w:color w:val="000000"/>
          <w:sz w:val="18"/>
          <w:szCs w:val="18"/>
        </w:rPr>
      </w:pPr>
    </w:p>
    <w:p w14:paraId="28AA8AC4" w14:textId="1A290355" w:rsidR="00F659A1" w:rsidRDefault="00F659A1" w:rsidP="00F659A1">
      <w:pPr>
        <w:shd w:val="clear" w:color="auto" w:fill="FFFFFF"/>
        <w:jc w:val="both"/>
        <w:rPr>
          <w:rFonts w:ascii="Arial" w:hAnsi="Arial" w:cs="Arial"/>
          <w:color w:val="000000"/>
          <w:sz w:val="18"/>
          <w:szCs w:val="18"/>
        </w:rPr>
      </w:pPr>
      <w:r>
        <w:rPr>
          <w:rFonts w:ascii="Arial" w:hAnsi="Arial" w:cs="Arial"/>
          <w:color w:val="000000"/>
          <w:sz w:val="18"/>
          <w:szCs w:val="18"/>
        </w:rPr>
        <w:t>na podlagi obrazložene spremembe voznega reda.</w:t>
      </w:r>
    </w:p>
    <w:p w14:paraId="1ED003D1" w14:textId="77777777" w:rsidR="00F659A1" w:rsidRPr="004E5EC3" w:rsidRDefault="00F659A1" w:rsidP="00F659A1">
      <w:pPr>
        <w:jc w:val="both"/>
        <w:rPr>
          <w:rFonts w:ascii="Arial" w:hAnsi="Arial" w:cs="Arial"/>
          <w:sz w:val="18"/>
          <w:szCs w:val="18"/>
          <w:lang w:eastAsia="sl-SI"/>
        </w:rPr>
      </w:pPr>
    </w:p>
    <w:p w14:paraId="1FEDF16A" w14:textId="77777777" w:rsidR="00F659A1" w:rsidRPr="004E5EC3" w:rsidRDefault="00F659A1" w:rsidP="00F659A1">
      <w:pPr>
        <w:jc w:val="both"/>
        <w:rPr>
          <w:rFonts w:ascii="Arial" w:hAnsi="Arial" w:cs="Arial"/>
          <w:sz w:val="18"/>
          <w:szCs w:val="18"/>
          <w:lang w:eastAsia="sl-SI"/>
        </w:rPr>
      </w:pPr>
    </w:p>
    <w:p w14:paraId="06532FF3" w14:textId="30E47140"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začasno spremembo poteka</w:t>
      </w:r>
      <w:r>
        <w:rPr>
          <w:rFonts w:ascii="Arial" w:hAnsi="Arial" w:cs="Arial"/>
          <w:sz w:val="18"/>
          <w:szCs w:val="18"/>
          <w:lang w:eastAsia="sl-SI"/>
        </w:rPr>
        <w:t xml:space="preserve"> pravočasno</w:t>
      </w:r>
      <w:r w:rsidRPr="004E5EC3">
        <w:rPr>
          <w:rFonts w:ascii="Arial" w:hAnsi="Arial" w:cs="Arial"/>
          <w:sz w:val="18"/>
          <w:szCs w:val="18"/>
          <w:lang w:eastAsia="sl-SI"/>
        </w:rPr>
        <w:t xml:space="preserve"> označiti z navedbo začasnega poteka linije in časom trajanja na: </w:t>
      </w:r>
    </w:p>
    <w:p w14:paraId="0D008200" w14:textId="77777777" w:rsidR="00F659A1" w:rsidRPr="004E5EC3" w:rsidRDefault="00F659A1" w:rsidP="00F659A1">
      <w:pPr>
        <w:jc w:val="both"/>
        <w:rPr>
          <w:rFonts w:ascii="Arial" w:hAnsi="Arial" w:cs="Arial"/>
          <w:sz w:val="18"/>
          <w:szCs w:val="18"/>
          <w:lang w:eastAsia="sl-SI"/>
        </w:rPr>
      </w:pPr>
    </w:p>
    <w:p w14:paraId="406338D8"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avtobusnih postajališčih in postajah rednega poteka linije;</w:t>
      </w:r>
    </w:p>
    <w:p w14:paraId="39889FD2"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avtobusnih postajališčih in postajah začasnega poteka linije;</w:t>
      </w:r>
    </w:p>
    <w:p w14:paraId="4967FD9A"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sprednjem delu vozil, ki vozijo na spremenjeni liniji;</w:t>
      </w:r>
    </w:p>
    <w:p w14:paraId="3578CD45"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 xml:space="preserve">svojih spletnih straneh. </w:t>
      </w:r>
    </w:p>
    <w:p w14:paraId="76679F1D" w14:textId="77777777" w:rsidR="00F659A1" w:rsidRPr="004E5EC3" w:rsidRDefault="00F659A1" w:rsidP="00F659A1">
      <w:pPr>
        <w:jc w:val="both"/>
        <w:rPr>
          <w:rFonts w:ascii="Arial" w:hAnsi="Arial" w:cs="Arial"/>
          <w:sz w:val="18"/>
          <w:szCs w:val="18"/>
          <w:lang w:eastAsia="sl-SI"/>
        </w:rPr>
      </w:pPr>
    </w:p>
    <w:p w14:paraId="1A25ABED" w14:textId="284060F1" w:rsidR="00F659A1" w:rsidRDefault="008C1F8C" w:rsidP="00F659A1">
      <w:pPr>
        <w:jc w:val="both"/>
        <w:rPr>
          <w:rFonts w:ascii="Arial" w:hAnsi="Arial" w:cs="Arial"/>
          <w:sz w:val="18"/>
          <w:szCs w:val="18"/>
          <w:lang w:eastAsia="sl-SI"/>
        </w:rPr>
      </w:pPr>
      <w:r w:rsidRPr="008C1F8C">
        <w:rPr>
          <w:rFonts w:ascii="Arial" w:hAnsi="Arial" w:cs="Arial"/>
          <w:sz w:val="18"/>
          <w:szCs w:val="18"/>
          <w:lang w:eastAsia="sl-SI"/>
        </w:rPr>
        <w:t>O začasnem poteku linije in začasnem voznem redu mora izvajalec pravočasno obvestiti javnost preko sredstev javnega obveščanja ter na pomembnejših avtobusnih postajališčih in preko vzpostavljenega lastnega ali centraliziranega informacijskega portala</w:t>
      </w:r>
      <w:r>
        <w:rPr>
          <w:rFonts w:ascii="Arial" w:hAnsi="Arial" w:cs="Arial"/>
          <w:sz w:val="18"/>
          <w:szCs w:val="18"/>
          <w:lang w:eastAsia="sl-SI"/>
        </w:rPr>
        <w:t>.</w:t>
      </w:r>
    </w:p>
    <w:p w14:paraId="7D7D1CBA" w14:textId="77777777" w:rsidR="008C1F8C" w:rsidRPr="004E5EC3" w:rsidRDefault="008C1F8C" w:rsidP="00F659A1">
      <w:pPr>
        <w:jc w:val="both"/>
        <w:rPr>
          <w:rFonts w:ascii="Arial" w:hAnsi="Arial" w:cs="Arial"/>
          <w:sz w:val="18"/>
          <w:szCs w:val="18"/>
          <w:lang w:eastAsia="sl-SI"/>
        </w:rPr>
      </w:pPr>
    </w:p>
    <w:p w14:paraId="32416FAD" w14:textId="77777777" w:rsidR="00F659A1" w:rsidRPr="004E5EC3" w:rsidRDefault="00F659A1" w:rsidP="00F659A1">
      <w:pPr>
        <w:jc w:val="both"/>
        <w:rPr>
          <w:rFonts w:ascii="Arial" w:hAnsi="Arial" w:cs="Arial"/>
          <w:sz w:val="18"/>
          <w:szCs w:val="18"/>
          <w:lang w:eastAsia="sl-SI"/>
        </w:rPr>
      </w:pPr>
    </w:p>
    <w:p w14:paraId="13661A1F"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 Vozni red</w:t>
      </w:r>
    </w:p>
    <w:p w14:paraId="4F04CDE2" w14:textId="77777777" w:rsidR="00F659A1" w:rsidRPr="004E5EC3" w:rsidRDefault="00F659A1" w:rsidP="00F659A1">
      <w:pPr>
        <w:ind w:left="720"/>
        <w:jc w:val="both"/>
        <w:rPr>
          <w:rFonts w:ascii="Arial" w:hAnsi="Arial" w:cs="Arial"/>
          <w:b/>
          <w:bCs/>
          <w:sz w:val="18"/>
          <w:szCs w:val="18"/>
          <w:lang w:eastAsia="sl-SI"/>
        </w:rPr>
      </w:pPr>
    </w:p>
    <w:p w14:paraId="065B40E7"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Podrobni vozni red</w:t>
      </w:r>
    </w:p>
    <w:p w14:paraId="75D5A3AC" w14:textId="77777777" w:rsidR="00F659A1" w:rsidRPr="004E5EC3" w:rsidRDefault="00F659A1" w:rsidP="00F659A1">
      <w:pPr>
        <w:jc w:val="both"/>
        <w:rPr>
          <w:rFonts w:ascii="Arial" w:hAnsi="Arial" w:cs="Arial"/>
          <w:sz w:val="18"/>
          <w:szCs w:val="18"/>
          <w:lang w:eastAsia="sl-SI"/>
        </w:rPr>
      </w:pPr>
    </w:p>
    <w:p w14:paraId="1FF501CF" w14:textId="34C37B62"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Podrobni vozni red določa za posamezn</w:t>
      </w:r>
      <w:r>
        <w:rPr>
          <w:rFonts w:ascii="Arial" w:hAnsi="Arial" w:cs="Arial"/>
          <w:sz w:val="18"/>
          <w:szCs w:val="18"/>
          <w:lang w:eastAsia="sl-SI"/>
        </w:rPr>
        <w:t>a</w:t>
      </w:r>
      <w:r w:rsidRPr="004E5EC3">
        <w:rPr>
          <w:rFonts w:ascii="Arial" w:hAnsi="Arial" w:cs="Arial"/>
          <w:sz w:val="18"/>
          <w:szCs w:val="18"/>
          <w:lang w:eastAsia="sl-SI"/>
        </w:rPr>
        <w:t xml:space="preserve"> postajališča na posamezni liniji odhod vozila</w:t>
      </w:r>
      <w:r>
        <w:rPr>
          <w:rFonts w:ascii="Arial" w:hAnsi="Arial" w:cs="Arial"/>
          <w:sz w:val="18"/>
          <w:szCs w:val="18"/>
          <w:lang w:eastAsia="sl-SI"/>
        </w:rPr>
        <w:t xml:space="preserve"> </w:t>
      </w:r>
      <w:r w:rsidRPr="004E5EC3">
        <w:rPr>
          <w:rFonts w:ascii="Arial" w:hAnsi="Arial" w:cs="Arial"/>
          <w:sz w:val="18"/>
          <w:szCs w:val="18"/>
          <w:lang w:eastAsia="sl-SI"/>
        </w:rPr>
        <w:t>pa tudi prihod vozila, in sicer na minuto natančno. Če je za posamezno linijo v določenem obdobju zahtevana v okvirnem voznem redu uporaba določenega časovnega intervala med posameznimi vožnjami (intervalni vozni red), mora podrobni vozni red upoštevati ta interval.</w:t>
      </w:r>
    </w:p>
    <w:p w14:paraId="155333A6" w14:textId="77777777" w:rsidR="00F659A1" w:rsidRPr="004E5EC3" w:rsidRDefault="00F659A1" w:rsidP="00F659A1">
      <w:pPr>
        <w:jc w:val="both"/>
        <w:rPr>
          <w:rFonts w:ascii="Arial" w:hAnsi="Arial" w:cs="Arial"/>
          <w:sz w:val="18"/>
          <w:szCs w:val="18"/>
          <w:lang w:eastAsia="sl-SI"/>
        </w:rPr>
      </w:pPr>
    </w:p>
    <w:p w14:paraId="33F12BCA" w14:textId="529898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Izvajanje prevozov po tej pogodbi je izvajalec dolžan opravljati na podlagi podrobnega voznega reda, ki ga</w:t>
      </w:r>
      <w:r w:rsidR="00C4512D">
        <w:rPr>
          <w:rFonts w:ascii="Arial" w:hAnsi="Arial" w:cs="Arial"/>
          <w:sz w:val="18"/>
          <w:szCs w:val="18"/>
          <w:lang w:eastAsia="sl-SI"/>
        </w:rPr>
        <w:t xml:space="preserve"> mora pred pričetkom izvajanja storitev pripraviti izvajalec.</w:t>
      </w:r>
      <w:r w:rsidRPr="004E5EC3">
        <w:rPr>
          <w:rFonts w:ascii="Arial" w:hAnsi="Arial" w:cs="Arial"/>
          <w:sz w:val="18"/>
          <w:szCs w:val="18"/>
          <w:lang w:eastAsia="sl-SI"/>
        </w:rPr>
        <w:t xml:space="preserve">. Izvajalec ne sme pričeti z izvajanjem koncesije, v kolikor koncedent ne potrdi podrobnega voznega reda, neusklajen vozni red pa predstavlja bistveno kršitev pogodbe s strani izvajalca. </w:t>
      </w:r>
    </w:p>
    <w:p w14:paraId="4629BEF9" w14:textId="77777777" w:rsidR="00F659A1" w:rsidRPr="004E5EC3" w:rsidRDefault="00F659A1" w:rsidP="00F659A1">
      <w:pPr>
        <w:jc w:val="both"/>
        <w:rPr>
          <w:rFonts w:ascii="Arial" w:hAnsi="Arial" w:cs="Arial"/>
          <w:sz w:val="18"/>
          <w:szCs w:val="18"/>
          <w:lang w:eastAsia="sl-SI"/>
        </w:rPr>
      </w:pPr>
    </w:p>
    <w:p w14:paraId="4A90211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objaviti vozni red in njegove spremembe najpozneje z začetkom njegove uporabe na svetovnem spletu.</w:t>
      </w:r>
    </w:p>
    <w:p w14:paraId="16521F8A" w14:textId="77777777" w:rsidR="00F659A1" w:rsidRPr="004E5EC3" w:rsidRDefault="00F659A1" w:rsidP="00F659A1">
      <w:pPr>
        <w:jc w:val="both"/>
        <w:rPr>
          <w:rFonts w:ascii="Arial" w:hAnsi="Arial" w:cs="Arial"/>
          <w:sz w:val="18"/>
          <w:szCs w:val="18"/>
          <w:lang w:eastAsia="sl-SI"/>
        </w:rPr>
      </w:pPr>
    </w:p>
    <w:p w14:paraId="67909CBD" w14:textId="4060D998"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Na </w:t>
      </w:r>
      <w:r>
        <w:rPr>
          <w:rFonts w:ascii="Arial" w:hAnsi="Arial" w:cs="Arial"/>
          <w:sz w:val="18"/>
          <w:szCs w:val="18"/>
          <w:lang w:eastAsia="sl-SI"/>
        </w:rPr>
        <w:t xml:space="preserve">posameznem </w:t>
      </w:r>
      <w:r w:rsidRPr="004E5EC3">
        <w:rPr>
          <w:rFonts w:ascii="Arial" w:hAnsi="Arial" w:cs="Arial"/>
          <w:sz w:val="18"/>
          <w:szCs w:val="18"/>
          <w:lang w:eastAsia="sl-SI"/>
        </w:rPr>
        <w:t xml:space="preserve">postajališču mora izvajalec razobesiti veljavni izvleček iz voznega reda, ki se nanaša na postajališče, v kolikor je ustrezno opremljeno. Stare oz. neveljavne vozne rede pa mora izvajalec odstranjevati sproti. </w:t>
      </w:r>
    </w:p>
    <w:p w14:paraId="31D9F3ED" w14:textId="77777777" w:rsidR="00F659A1" w:rsidRPr="004E5EC3" w:rsidRDefault="00F659A1" w:rsidP="00F659A1">
      <w:pPr>
        <w:jc w:val="both"/>
        <w:rPr>
          <w:rFonts w:ascii="Arial" w:hAnsi="Arial" w:cs="Arial"/>
          <w:sz w:val="18"/>
          <w:szCs w:val="18"/>
          <w:lang w:eastAsia="sl-SI"/>
        </w:rPr>
      </w:pPr>
    </w:p>
    <w:p w14:paraId="116F88D7" w14:textId="77777777" w:rsidR="00F659A1" w:rsidRPr="004E5EC3" w:rsidRDefault="00F659A1" w:rsidP="00F659A1">
      <w:pPr>
        <w:jc w:val="both"/>
        <w:rPr>
          <w:rFonts w:ascii="Arial" w:hAnsi="Arial" w:cs="Arial"/>
          <w:sz w:val="18"/>
          <w:szCs w:val="18"/>
          <w:lang w:eastAsia="sl-SI"/>
        </w:rPr>
      </w:pPr>
    </w:p>
    <w:p w14:paraId="7EE16D5A"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Sprememba podrobnega voznega reda</w:t>
      </w:r>
    </w:p>
    <w:p w14:paraId="292D2050" w14:textId="77777777" w:rsidR="00F659A1" w:rsidRPr="004E5EC3" w:rsidRDefault="00F659A1" w:rsidP="00F659A1">
      <w:pPr>
        <w:jc w:val="both"/>
        <w:rPr>
          <w:rFonts w:ascii="Arial" w:hAnsi="Arial" w:cs="Arial"/>
          <w:b/>
          <w:sz w:val="18"/>
          <w:szCs w:val="18"/>
          <w:lang w:eastAsia="sl-SI"/>
        </w:rPr>
      </w:pPr>
    </w:p>
    <w:p w14:paraId="2840CB01" w14:textId="41CE4034" w:rsidR="00F659A1" w:rsidRDefault="00F34F2A" w:rsidP="00F659A1">
      <w:pPr>
        <w:jc w:val="both"/>
        <w:rPr>
          <w:rFonts w:ascii="Arial" w:hAnsi="Arial" w:cs="Arial"/>
          <w:sz w:val="18"/>
          <w:szCs w:val="18"/>
          <w:lang w:eastAsia="sl-SI"/>
        </w:rPr>
      </w:pPr>
      <w:r w:rsidRPr="00F34F2A">
        <w:rPr>
          <w:rFonts w:ascii="Arial" w:hAnsi="Arial" w:cs="Arial"/>
          <w:sz w:val="18"/>
          <w:szCs w:val="18"/>
          <w:lang w:eastAsia="sl-SI"/>
        </w:rPr>
        <w:t>Če izvajalec meni, da je potrebno na določeni liniji spremeniti podrobni vozni red, lahko koncedentu predlaga njegovo spremembo. Predlogu mora predložiti pisno zahtevo in dokazila, s katerimi izkazuje razloge za spremembo voznega reda, pri čemer mora novi predlog voznega reda zagotavljati vsaj predpisane standarde dostopnosti in zahteve iz okvirnega voznega reda, koncedent pa mora spremembe potrditi</w:t>
      </w:r>
      <w:r>
        <w:rPr>
          <w:rFonts w:ascii="Arial" w:hAnsi="Arial" w:cs="Arial"/>
          <w:sz w:val="18"/>
          <w:szCs w:val="18"/>
          <w:lang w:eastAsia="sl-SI"/>
        </w:rPr>
        <w:t>.</w:t>
      </w:r>
    </w:p>
    <w:p w14:paraId="2F340E02" w14:textId="77777777" w:rsidR="00F34F2A" w:rsidRPr="004E5EC3" w:rsidRDefault="00F34F2A" w:rsidP="00F659A1">
      <w:pPr>
        <w:jc w:val="both"/>
        <w:rPr>
          <w:rFonts w:ascii="Arial" w:hAnsi="Arial" w:cs="Arial"/>
          <w:sz w:val="18"/>
          <w:szCs w:val="18"/>
          <w:lang w:eastAsia="sl-SI"/>
        </w:rPr>
      </w:pPr>
    </w:p>
    <w:p w14:paraId="58B8B90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lahko predlaga spremembo podrobnega voznega reda iz prejšnjega odstavka zlasti, če je to potrebno zaradi:</w:t>
      </w:r>
    </w:p>
    <w:p w14:paraId="41A04A2B" w14:textId="77777777" w:rsidR="00F659A1" w:rsidRPr="004E5EC3" w:rsidRDefault="00F659A1" w:rsidP="00F659A1">
      <w:pPr>
        <w:numPr>
          <w:ilvl w:val="0"/>
          <w:numId w:val="23"/>
        </w:numPr>
        <w:jc w:val="both"/>
        <w:rPr>
          <w:rFonts w:ascii="Arial" w:hAnsi="Arial" w:cs="Arial"/>
          <w:sz w:val="18"/>
          <w:szCs w:val="18"/>
          <w:lang w:eastAsia="sl-SI"/>
        </w:rPr>
      </w:pPr>
      <w:r w:rsidRPr="004E5EC3">
        <w:rPr>
          <w:rFonts w:ascii="Arial" w:hAnsi="Arial" w:cs="Arial"/>
          <w:sz w:val="18"/>
          <w:szCs w:val="18"/>
          <w:lang w:eastAsia="sl-SI"/>
        </w:rPr>
        <w:t>usklajevanja voznih redov med različnimi vrstami prometa;</w:t>
      </w:r>
    </w:p>
    <w:p w14:paraId="3D4A25AB" w14:textId="77777777" w:rsidR="00F659A1" w:rsidRPr="004E5EC3" w:rsidRDefault="00F659A1" w:rsidP="00F659A1">
      <w:pPr>
        <w:numPr>
          <w:ilvl w:val="0"/>
          <w:numId w:val="23"/>
        </w:numPr>
        <w:jc w:val="both"/>
        <w:rPr>
          <w:rFonts w:ascii="Arial" w:hAnsi="Arial" w:cs="Arial"/>
          <w:sz w:val="18"/>
          <w:szCs w:val="18"/>
          <w:lang w:eastAsia="sl-SI"/>
        </w:rPr>
      </w:pPr>
      <w:r w:rsidRPr="004E5EC3">
        <w:rPr>
          <w:rFonts w:ascii="Arial" w:hAnsi="Arial" w:cs="Arial"/>
          <w:sz w:val="18"/>
          <w:szCs w:val="18"/>
          <w:lang w:eastAsia="sl-SI"/>
        </w:rPr>
        <w:t>sprememb prometnih tokov;</w:t>
      </w:r>
    </w:p>
    <w:p w14:paraId="6093E6FD" w14:textId="77777777" w:rsidR="00F659A1" w:rsidRPr="004E5EC3" w:rsidRDefault="00F659A1" w:rsidP="00F659A1">
      <w:pPr>
        <w:numPr>
          <w:ilvl w:val="0"/>
          <w:numId w:val="23"/>
        </w:numPr>
        <w:jc w:val="both"/>
        <w:rPr>
          <w:rFonts w:ascii="Arial" w:hAnsi="Arial" w:cs="Arial"/>
          <w:sz w:val="18"/>
          <w:szCs w:val="18"/>
          <w:lang w:eastAsia="sl-SI"/>
        </w:rPr>
      </w:pPr>
      <w:r w:rsidRPr="004E5EC3">
        <w:rPr>
          <w:rFonts w:ascii="Arial" w:hAnsi="Arial" w:cs="Arial"/>
          <w:sz w:val="18"/>
          <w:szCs w:val="18"/>
          <w:lang w:eastAsia="sl-SI"/>
        </w:rPr>
        <w:t>demografskih sprememb in sprememb migracijskih tokov prebivalstva, ki so na primer posledica sprememb delovnega časa gospodarskih subjektov, uradnih ur upravnih organov ali šolskih urnikov.</w:t>
      </w:r>
    </w:p>
    <w:p w14:paraId="251157E5" w14:textId="77777777" w:rsidR="00F659A1" w:rsidRPr="004E5EC3" w:rsidRDefault="00F659A1" w:rsidP="00F659A1">
      <w:pPr>
        <w:jc w:val="both"/>
        <w:rPr>
          <w:rFonts w:ascii="Arial" w:hAnsi="Arial" w:cs="Arial"/>
          <w:sz w:val="18"/>
          <w:szCs w:val="18"/>
          <w:lang w:eastAsia="sl-SI"/>
        </w:rPr>
      </w:pPr>
    </w:p>
    <w:p w14:paraId="2565B9D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Zaradi spremembe podrobnega voznega reda, ki pod pogoji iz te pogodbe ni posledica določitve nove ali spremembe obstoječe linije oziroma spremembe okvirnega voznega reda, pogodbeni stranki nimata pravice do prilagoditve finančnih razmerij, razen če se s sklenitvijo aneksa k tej pogodbi ne dogovorita drugače.</w:t>
      </w:r>
    </w:p>
    <w:p w14:paraId="4A9667A8" w14:textId="77777777" w:rsidR="00F659A1" w:rsidRPr="004E5EC3" w:rsidRDefault="00F659A1" w:rsidP="00F659A1">
      <w:pPr>
        <w:jc w:val="both"/>
        <w:rPr>
          <w:rFonts w:ascii="Arial" w:hAnsi="Arial" w:cs="Arial"/>
          <w:sz w:val="18"/>
          <w:szCs w:val="18"/>
          <w:lang w:eastAsia="sl-SI"/>
        </w:rPr>
      </w:pPr>
    </w:p>
    <w:p w14:paraId="071384FB" w14:textId="2173D57D"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Koncedent lahko na lastno pobudo ali na pobudo izvajalca izda sklep, s katerim spremeni podrobni vozni red. V kolikor s sklepom ni določeno drugače, se spremenjeni podrobni vozni red začne uporabljati s prvim dnem v naslednjem mesecu. </w:t>
      </w:r>
    </w:p>
    <w:p w14:paraId="12E148B5" w14:textId="77777777" w:rsidR="00F659A1" w:rsidRPr="004E5EC3" w:rsidRDefault="00F659A1" w:rsidP="00F659A1">
      <w:pPr>
        <w:jc w:val="both"/>
        <w:rPr>
          <w:rFonts w:ascii="Arial" w:hAnsi="Arial" w:cs="Arial"/>
          <w:sz w:val="18"/>
          <w:szCs w:val="18"/>
          <w:lang w:eastAsia="sl-SI"/>
        </w:rPr>
      </w:pPr>
    </w:p>
    <w:p w14:paraId="67AF1215" w14:textId="77777777" w:rsidR="00F659A1" w:rsidRPr="004E5EC3" w:rsidRDefault="00F659A1" w:rsidP="00F659A1">
      <w:pPr>
        <w:jc w:val="both"/>
        <w:rPr>
          <w:rFonts w:ascii="Arial" w:hAnsi="Arial" w:cs="Arial"/>
          <w:sz w:val="18"/>
          <w:szCs w:val="18"/>
          <w:lang w:eastAsia="sl-SI"/>
        </w:rPr>
      </w:pPr>
    </w:p>
    <w:p w14:paraId="425590A9"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Sprememba okvirnega voznega reda</w:t>
      </w:r>
    </w:p>
    <w:p w14:paraId="679B85D9" w14:textId="77777777" w:rsidR="00F659A1" w:rsidRPr="004E5EC3" w:rsidRDefault="00F659A1" w:rsidP="00F659A1">
      <w:pPr>
        <w:jc w:val="both"/>
        <w:rPr>
          <w:rFonts w:ascii="Arial" w:hAnsi="Arial" w:cs="Arial"/>
          <w:b/>
          <w:sz w:val="18"/>
          <w:szCs w:val="18"/>
          <w:lang w:eastAsia="sl-SI"/>
        </w:rPr>
      </w:pPr>
    </w:p>
    <w:p w14:paraId="546AC998"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V času trajanja koncesije lahko koncedent spremeni okvirni vozni red z uvedbo novih odhodov ali opustitvijo posameznih odhodov, če je to potrebno zaradi:</w:t>
      </w:r>
    </w:p>
    <w:p w14:paraId="1FC4BE69" w14:textId="77777777" w:rsidR="00F659A1" w:rsidRPr="004E5EC3" w:rsidRDefault="00F659A1" w:rsidP="00F659A1">
      <w:pPr>
        <w:jc w:val="both"/>
        <w:rPr>
          <w:rFonts w:ascii="Arial" w:hAnsi="Arial" w:cs="Arial"/>
          <w:sz w:val="18"/>
          <w:szCs w:val="18"/>
          <w:lang w:eastAsia="sl-SI"/>
        </w:rPr>
      </w:pPr>
    </w:p>
    <w:p w14:paraId="59C99517" w14:textId="77777777" w:rsidR="00F659A1" w:rsidRPr="004E5EC3" w:rsidRDefault="00F659A1" w:rsidP="00F659A1">
      <w:pPr>
        <w:numPr>
          <w:ilvl w:val="0"/>
          <w:numId w:val="24"/>
        </w:numPr>
        <w:jc w:val="both"/>
        <w:rPr>
          <w:rFonts w:ascii="Arial" w:hAnsi="Arial" w:cs="Arial"/>
          <w:sz w:val="18"/>
          <w:szCs w:val="18"/>
          <w:lang w:eastAsia="sl-SI"/>
        </w:rPr>
      </w:pPr>
      <w:r w:rsidRPr="004E5EC3">
        <w:rPr>
          <w:rFonts w:ascii="Arial" w:hAnsi="Arial" w:cs="Arial"/>
          <w:sz w:val="18"/>
          <w:szCs w:val="18"/>
          <w:lang w:eastAsia="sl-SI"/>
        </w:rPr>
        <w:t>demografskih sprememb;</w:t>
      </w:r>
    </w:p>
    <w:p w14:paraId="2569701E" w14:textId="77777777" w:rsidR="00F659A1" w:rsidRPr="004E5EC3" w:rsidRDefault="00F659A1" w:rsidP="00F659A1">
      <w:pPr>
        <w:numPr>
          <w:ilvl w:val="0"/>
          <w:numId w:val="24"/>
        </w:numPr>
        <w:jc w:val="both"/>
        <w:rPr>
          <w:rFonts w:ascii="Arial" w:hAnsi="Arial" w:cs="Arial"/>
          <w:sz w:val="18"/>
          <w:szCs w:val="18"/>
          <w:lang w:eastAsia="sl-SI"/>
        </w:rPr>
      </w:pPr>
      <w:r w:rsidRPr="004E5EC3">
        <w:rPr>
          <w:rFonts w:ascii="Arial" w:hAnsi="Arial" w:cs="Arial"/>
          <w:sz w:val="18"/>
          <w:szCs w:val="18"/>
          <w:lang w:eastAsia="sl-SI"/>
        </w:rPr>
        <w:t>sprememb v možnostih financiranja javnih linijskih prevozov iz državnega proračuna;</w:t>
      </w:r>
    </w:p>
    <w:p w14:paraId="58FF03CA" w14:textId="77777777" w:rsidR="00F659A1" w:rsidRPr="004E5EC3" w:rsidRDefault="00F659A1" w:rsidP="00F659A1">
      <w:pPr>
        <w:numPr>
          <w:ilvl w:val="0"/>
          <w:numId w:val="24"/>
        </w:numPr>
        <w:jc w:val="both"/>
        <w:rPr>
          <w:rFonts w:ascii="Arial" w:hAnsi="Arial" w:cs="Arial"/>
          <w:sz w:val="18"/>
          <w:szCs w:val="18"/>
          <w:lang w:eastAsia="sl-SI"/>
        </w:rPr>
      </w:pPr>
      <w:r w:rsidRPr="004E5EC3">
        <w:rPr>
          <w:rFonts w:ascii="Arial" w:hAnsi="Arial" w:cs="Arial"/>
          <w:sz w:val="18"/>
          <w:szCs w:val="18"/>
          <w:lang w:eastAsia="sl-SI"/>
        </w:rPr>
        <w:lastRenderedPageBreak/>
        <w:t>interesov lokalnih skupnosti oziroma drugih oseb, ki želijo spremembo voznega reda in prevzamejo stroške v zvezi s tem, ali če plačevanje teh stroškov opustijo.</w:t>
      </w:r>
    </w:p>
    <w:p w14:paraId="4A4154DE" w14:textId="77777777" w:rsidR="00F659A1" w:rsidRPr="004E5EC3" w:rsidRDefault="00F659A1" w:rsidP="00F659A1">
      <w:pPr>
        <w:jc w:val="both"/>
        <w:rPr>
          <w:rFonts w:ascii="Arial" w:hAnsi="Arial" w:cs="Arial"/>
          <w:sz w:val="18"/>
          <w:szCs w:val="18"/>
          <w:lang w:eastAsia="sl-SI"/>
        </w:rPr>
      </w:pPr>
    </w:p>
    <w:p w14:paraId="4761A57C"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O spremembi okvirnega voznega reda iz razlogov po prejšnjem odstavku odloči koncedent na lastno pobudo ali na predlog izvajalca, pri čemer ni vezan na predlog izvajalca. Predlogu za spremembo okvirnega voznega reda mora izvajalec predložiti tudi oceno o vplivu predlagane spremembe okvirnega voznega reda na finančna razmerja med strankama po tej pogodbi. </w:t>
      </w:r>
    </w:p>
    <w:p w14:paraId="081661EA" w14:textId="77777777" w:rsidR="00F659A1" w:rsidRDefault="00F659A1" w:rsidP="00F659A1">
      <w:pPr>
        <w:jc w:val="both"/>
        <w:rPr>
          <w:rFonts w:ascii="Arial" w:hAnsi="Arial" w:cs="Arial"/>
          <w:color w:val="000000"/>
          <w:sz w:val="18"/>
          <w:szCs w:val="18"/>
          <w:lang w:eastAsia="sl-SI"/>
        </w:rPr>
      </w:pPr>
    </w:p>
    <w:p w14:paraId="5DB6F5A5" w14:textId="77777777" w:rsidR="00F659A1" w:rsidRPr="004E5EC3" w:rsidRDefault="00F659A1" w:rsidP="00F659A1">
      <w:pPr>
        <w:jc w:val="both"/>
        <w:rPr>
          <w:rFonts w:ascii="Arial" w:hAnsi="Arial" w:cs="Arial"/>
          <w:color w:val="000000"/>
          <w:sz w:val="18"/>
          <w:szCs w:val="18"/>
          <w:lang w:eastAsia="sl-SI"/>
        </w:rPr>
      </w:pPr>
    </w:p>
    <w:p w14:paraId="4EFA9827" w14:textId="77777777" w:rsidR="00F659A1" w:rsidRPr="004E5EC3" w:rsidRDefault="00F659A1" w:rsidP="00F659A1">
      <w:pPr>
        <w:jc w:val="both"/>
        <w:rPr>
          <w:rFonts w:ascii="Arial" w:hAnsi="Arial" w:cs="Arial"/>
          <w:sz w:val="18"/>
          <w:szCs w:val="18"/>
          <w:lang w:eastAsia="sl-SI"/>
        </w:rPr>
      </w:pPr>
    </w:p>
    <w:p w14:paraId="7EABE881"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Posebna pravica izvajalca</w:t>
      </w:r>
    </w:p>
    <w:p w14:paraId="2403A2FD" w14:textId="77777777" w:rsidR="00F659A1" w:rsidRPr="004E5EC3" w:rsidRDefault="00F659A1" w:rsidP="00F659A1">
      <w:pPr>
        <w:jc w:val="both"/>
        <w:rPr>
          <w:rFonts w:ascii="Arial" w:hAnsi="Arial" w:cs="Arial"/>
          <w:b/>
          <w:bCs/>
          <w:sz w:val="18"/>
          <w:szCs w:val="18"/>
          <w:lang w:eastAsia="sl-SI"/>
        </w:rPr>
      </w:pPr>
    </w:p>
    <w:p w14:paraId="3A907CC8"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Splošno</w:t>
      </w:r>
    </w:p>
    <w:p w14:paraId="540FD953" w14:textId="77777777" w:rsidR="00F659A1" w:rsidRPr="004E5EC3" w:rsidRDefault="00F659A1" w:rsidP="00F659A1">
      <w:pPr>
        <w:jc w:val="both"/>
        <w:rPr>
          <w:rFonts w:ascii="Arial" w:hAnsi="Arial" w:cs="Arial"/>
          <w:b/>
          <w:bCs/>
          <w:sz w:val="18"/>
          <w:szCs w:val="18"/>
          <w:lang w:eastAsia="sl-SI"/>
        </w:rPr>
      </w:pPr>
    </w:p>
    <w:p w14:paraId="7F1128BB"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 podpisom te pogodbe pridobi izvajalec posebno pravico izvajati javno službo na linijah iz točke </w:t>
      </w:r>
      <w:r w:rsidRPr="004E5EC3">
        <w:rPr>
          <w:rFonts w:ascii="Arial" w:hAnsi="Arial" w:cs="Arial"/>
          <w:b/>
          <w:sz w:val="18"/>
          <w:szCs w:val="18"/>
          <w:lang w:eastAsia="sl-SI"/>
        </w:rPr>
        <w:t>2.2.1</w:t>
      </w:r>
      <w:r w:rsidRPr="004E5EC3">
        <w:rPr>
          <w:rFonts w:ascii="Arial" w:hAnsi="Arial" w:cs="Arial"/>
          <w:sz w:val="18"/>
          <w:szCs w:val="18"/>
          <w:lang w:eastAsia="sl-SI"/>
        </w:rPr>
        <w:t xml:space="preserve"> te pogodbe. Posebna pravica se nanaša tudi na vse morebitne spremenjene linije v skladu z določili točk </w:t>
      </w:r>
      <w:r w:rsidRPr="004E5EC3">
        <w:rPr>
          <w:rFonts w:ascii="Arial" w:hAnsi="Arial" w:cs="Arial"/>
          <w:b/>
          <w:bCs/>
          <w:sz w:val="18"/>
          <w:szCs w:val="18"/>
          <w:lang w:eastAsia="sl-SI"/>
        </w:rPr>
        <w:t>2.2.2</w:t>
      </w:r>
      <w:r w:rsidRPr="004E5EC3">
        <w:rPr>
          <w:rFonts w:ascii="Arial" w:hAnsi="Arial" w:cs="Arial"/>
          <w:sz w:val="18"/>
          <w:szCs w:val="18"/>
          <w:lang w:eastAsia="sl-SI"/>
        </w:rPr>
        <w:t xml:space="preserve"> in </w:t>
      </w:r>
      <w:r w:rsidRPr="004E5EC3">
        <w:rPr>
          <w:rFonts w:ascii="Arial" w:hAnsi="Arial" w:cs="Arial"/>
          <w:b/>
          <w:sz w:val="18"/>
          <w:szCs w:val="18"/>
          <w:lang w:eastAsia="sl-SI"/>
        </w:rPr>
        <w:t>2.2.3</w:t>
      </w:r>
      <w:r w:rsidRPr="004E5EC3">
        <w:rPr>
          <w:rFonts w:ascii="Arial" w:hAnsi="Arial" w:cs="Arial"/>
          <w:sz w:val="18"/>
          <w:szCs w:val="18"/>
          <w:lang w:eastAsia="sl-SI"/>
        </w:rPr>
        <w:t xml:space="preserve"> te pogodbe.</w:t>
      </w:r>
    </w:p>
    <w:p w14:paraId="50547722" w14:textId="77777777" w:rsidR="00F659A1" w:rsidRPr="004E5EC3" w:rsidRDefault="00F659A1" w:rsidP="00F659A1">
      <w:pPr>
        <w:jc w:val="both"/>
        <w:rPr>
          <w:rFonts w:ascii="Arial" w:hAnsi="Arial" w:cs="Arial"/>
          <w:sz w:val="18"/>
          <w:szCs w:val="18"/>
          <w:lang w:eastAsia="sl-SI"/>
        </w:rPr>
      </w:pPr>
    </w:p>
    <w:p w14:paraId="536B2E17" w14:textId="77777777" w:rsidR="00F659A1" w:rsidRPr="004E5EC3" w:rsidRDefault="00F659A1" w:rsidP="00F659A1">
      <w:pPr>
        <w:jc w:val="both"/>
        <w:rPr>
          <w:rFonts w:ascii="Arial" w:hAnsi="Arial" w:cs="Arial"/>
          <w:sz w:val="18"/>
          <w:szCs w:val="18"/>
          <w:lang w:eastAsia="sl-SI"/>
        </w:rPr>
      </w:pPr>
    </w:p>
    <w:p w14:paraId="51D400EC" w14:textId="77777777" w:rsidR="00F659A1" w:rsidRPr="004E5EC3" w:rsidRDefault="00F659A1" w:rsidP="00F659A1">
      <w:pPr>
        <w:numPr>
          <w:ilvl w:val="0"/>
          <w:numId w:val="22"/>
        </w:numPr>
        <w:jc w:val="both"/>
        <w:rPr>
          <w:rFonts w:ascii="Arial" w:hAnsi="Arial" w:cs="Arial"/>
          <w:b/>
          <w:bCs/>
          <w:sz w:val="18"/>
          <w:szCs w:val="18"/>
          <w:lang w:eastAsia="sl-SI"/>
        </w:rPr>
      </w:pPr>
      <w:r w:rsidRPr="004E5EC3">
        <w:rPr>
          <w:rFonts w:ascii="Arial" w:hAnsi="Arial" w:cs="Arial"/>
          <w:b/>
          <w:bCs/>
          <w:sz w:val="18"/>
          <w:szCs w:val="18"/>
          <w:lang w:eastAsia="sl-SI"/>
        </w:rPr>
        <w:t>TRAJANJE KONCESIJE</w:t>
      </w:r>
    </w:p>
    <w:p w14:paraId="4D342C09" w14:textId="77777777" w:rsidR="00F659A1" w:rsidRPr="004E5EC3" w:rsidRDefault="00F659A1" w:rsidP="00F659A1">
      <w:pPr>
        <w:jc w:val="both"/>
        <w:rPr>
          <w:rFonts w:ascii="Arial" w:hAnsi="Arial" w:cs="Arial"/>
          <w:b/>
          <w:sz w:val="18"/>
          <w:szCs w:val="18"/>
          <w:lang w:eastAsia="sl-SI"/>
        </w:rPr>
      </w:pPr>
    </w:p>
    <w:p w14:paraId="658A27FD"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 Rok koncesije</w:t>
      </w:r>
    </w:p>
    <w:p w14:paraId="002D0322" w14:textId="77777777" w:rsidR="00F659A1" w:rsidRPr="004E5EC3" w:rsidRDefault="00F659A1" w:rsidP="00F659A1">
      <w:pPr>
        <w:ind w:left="720"/>
        <w:jc w:val="both"/>
        <w:rPr>
          <w:rFonts w:ascii="Arial" w:hAnsi="Arial" w:cs="Arial"/>
          <w:b/>
          <w:bCs/>
          <w:sz w:val="18"/>
          <w:szCs w:val="18"/>
          <w:lang w:eastAsia="sl-SI"/>
        </w:rPr>
      </w:pPr>
    </w:p>
    <w:p w14:paraId="59DDEA3E" w14:textId="0BB7C609"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Koncesija po tej pogodbi je podeljena za </w:t>
      </w:r>
      <w:r>
        <w:rPr>
          <w:rFonts w:ascii="Arial" w:hAnsi="Arial" w:cs="Arial"/>
          <w:sz w:val="18"/>
          <w:szCs w:val="18"/>
          <w:lang w:eastAsia="sl-SI"/>
        </w:rPr>
        <w:t xml:space="preserve">obdobje </w:t>
      </w:r>
      <w:r w:rsidRPr="004E5EC3">
        <w:rPr>
          <w:rFonts w:ascii="Arial" w:hAnsi="Arial" w:cs="Arial"/>
          <w:sz w:val="18"/>
          <w:szCs w:val="18"/>
          <w:lang w:eastAsia="sl-SI"/>
        </w:rPr>
        <w:t xml:space="preserve">pet (5) let (rok koncesije) in jo lahko koncedent z odločbo najmanj 6 mesecev pred iztekom koncesije podaljša za največ </w:t>
      </w:r>
      <w:r>
        <w:rPr>
          <w:rFonts w:ascii="Arial" w:hAnsi="Arial" w:cs="Arial"/>
          <w:sz w:val="18"/>
          <w:szCs w:val="18"/>
          <w:lang w:eastAsia="sl-SI"/>
        </w:rPr>
        <w:t>dve</w:t>
      </w:r>
      <w:r w:rsidRPr="004E5EC3">
        <w:rPr>
          <w:rFonts w:ascii="Arial" w:hAnsi="Arial" w:cs="Arial"/>
          <w:sz w:val="18"/>
          <w:szCs w:val="18"/>
          <w:lang w:eastAsia="sl-SI"/>
        </w:rPr>
        <w:t xml:space="preserve"> let</w:t>
      </w:r>
      <w:r>
        <w:rPr>
          <w:rFonts w:ascii="Arial" w:hAnsi="Arial" w:cs="Arial"/>
          <w:sz w:val="18"/>
          <w:szCs w:val="18"/>
          <w:lang w:eastAsia="sl-SI"/>
        </w:rPr>
        <w:t>i</w:t>
      </w:r>
      <w:r w:rsidRPr="004E5EC3">
        <w:rPr>
          <w:rFonts w:ascii="Arial" w:hAnsi="Arial" w:cs="Arial"/>
          <w:sz w:val="18"/>
          <w:szCs w:val="18"/>
          <w:lang w:eastAsia="sl-SI"/>
        </w:rPr>
        <w:t xml:space="preserve">. V tem </w:t>
      </w:r>
      <w:r w:rsidRPr="00124649">
        <w:rPr>
          <w:rFonts w:ascii="Arial" w:hAnsi="Arial" w:cs="Arial"/>
          <w:color w:val="000000" w:themeColor="text1"/>
          <w:sz w:val="18"/>
          <w:szCs w:val="18"/>
          <w:lang w:eastAsia="sl-SI"/>
        </w:rPr>
        <w:t>primeru se pogo</w:t>
      </w:r>
      <w:r w:rsidR="00582340" w:rsidRPr="00124649">
        <w:rPr>
          <w:rFonts w:ascii="Arial" w:hAnsi="Arial" w:cs="Arial"/>
          <w:color w:val="000000" w:themeColor="text1"/>
          <w:sz w:val="18"/>
          <w:szCs w:val="18"/>
          <w:lang w:eastAsia="sl-SI"/>
        </w:rPr>
        <w:t>d</w:t>
      </w:r>
      <w:r w:rsidRPr="00124649">
        <w:rPr>
          <w:rFonts w:ascii="Arial" w:hAnsi="Arial" w:cs="Arial"/>
          <w:color w:val="000000" w:themeColor="text1"/>
          <w:sz w:val="18"/>
          <w:szCs w:val="18"/>
          <w:lang w:eastAsia="sl-SI"/>
        </w:rPr>
        <w:t xml:space="preserve">ba podaljša </w:t>
      </w:r>
      <w:r w:rsidRPr="004E5EC3">
        <w:rPr>
          <w:rFonts w:ascii="Arial" w:hAnsi="Arial" w:cs="Arial"/>
          <w:sz w:val="18"/>
          <w:szCs w:val="18"/>
          <w:lang w:eastAsia="sl-SI"/>
        </w:rPr>
        <w:t>z aneksom.</w:t>
      </w:r>
    </w:p>
    <w:p w14:paraId="317043E3" w14:textId="77777777" w:rsidR="00F659A1" w:rsidRPr="004E5EC3" w:rsidRDefault="00F659A1" w:rsidP="00F659A1">
      <w:pPr>
        <w:jc w:val="both"/>
        <w:rPr>
          <w:rFonts w:ascii="Arial" w:hAnsi="Arial" w:cs="Arial"/>
          <w:sz w:val="18"/>
          <w:szCs w:val="18"/>
          <w:lang w:eastAsia="sl-SI"/>
        </w:rPr>
      </w:pPr>
    </w:p>
    <w:p w14:paraId="3AE92AE4" w14:textId="77777777" w:rsidR="00F659A1" w:rsidRDefault="00F659A1" w:rsidP="00F659A1">
      <w:pPr>
        <w:jc w:val="both"/>
        <w:rPr>
          <w:rFonts w:ascii="Arial" w:hAnsi="Arial" w:cs="Arial"/>
          <w:i/>
          <w:sz w:val="18"/>
          <w:szCs w:val="18"/>
          <w:lang w:eastAsia="sl-SI"/>
        </w:rPr>
      </w:pPr>
      <w:r w:rsidRPr="004E5EC3">
        <w:rPr>
          <w:rFonts w:ascii="Arial" w:hAnsi="Arial" w:cs="Arial"/>
          <w:sz w:val="18"/>
          <w:szCs w:val="18"/>
          <w:lang w:eastAsia="sl-SI"/>
        </w:rPr>
        <w:t xml:space="preserve">Rok koncesije teče od </w:t>
      </w:r>
      <w:r w:rsidRPr="004E5EC3">
        <w:rPr>
          <w:rFonts w:ascii="Arial" w:hAnsi="Arial" w:cs="Arial"/>
          <w:i/>
          <w:sz w:val="18"/>
          <w:szCs w:val="18"/>
          <w:lang w:eastAsia="sl-SI"/>
        </w:rPr>
        <w:t>…….. do ……..</w:t>
      </w:r>
    </w:p>
    <w:p w14:paraId="1E1F34FD" w14:textId="77777777" w:rsidR="00F659A1" w:rsidRPr="004E5EC3" w:rsidRDefault="00F659A1" w:rsidP="00F659A1">
      <w:pPr>
        <w:jc w:val="both"/>
        <w:rPr>
          <w:rFonts w:ascii="Arial" w:hAnsi="Arial" w:cs="Arial"/>
          <w:sz w:val="18"/>
          <w:szCs w:val="18"/>
          <w:lang w:eastAsia="sl-SI"/>
        </w:rPr>
      </w:pPr>
    </w:p>
    <w:p w14:paraId="2E407E51" w14:textId="77777777" w:rsidR="00F659A1" w:rsidRPr="004E5EC3" w:rsidRDefault="00F659A1" w:rsidP="00F659A1">
      <w:pPr>
        <w:jc w:val="both"/>
        <w:rPr>
          <w:rFonts w:ascii="Arial" w:hAnsi="Arial" w:cs="Arial"/>
          <w:sz w:val="18"/>
          <w:szCs w:val="18"/>
          <w:lang w:eastAsia="sl-SI"/>
        </w:rPr>
      </w:pPr>
    </w:p>
    <w:p w14:paraId="7B3AA9F0" w14:textId="77777777" w:rsidR="00F659A1" w:rsidRPr="004E5EC3" w:rsidRDefault="00F659A1" w:rsidP="00F659A1">
      <w:pPr>
        <w:numPr>
          <w:ilvl w:val="1"/>
          <w:numId w:val="22"/>
        </w:numPr>
        <w:jc w:val="both"/>
        <w:rPr>
          <w:rFonts w:ascii="Arial" w:hAnsi="Arial" w:cs="Arial"/>
          <w:b/>
          <w:sz w:val="18"/>
          <w:szCs w:val="18"/>
          <w:lang w:eastAsia="sl-SI"/>
        </w:rPr>
      </w:pPr>
      <w:bookmarkStart w:id="6" w:name="_Toc223117344"/>
      <w:bookmarkStart w:id="7" w:name="_Toc223117463"/>
      <w:bookmarkStart w:id="8" w:name="_Toc224104775"/>
      <w:r w:rsidRPr="004E5EC3">
        <w:rPr>
          <w:rFonts w:ascii="Arial" w:hAnsi="Arial" w:cs="Arial"/>
          <w:b/>
          <w:sz w:val="18"/>
          <w:szCs w:val="18"/>
          <w:lang w:eastAsia="sl-SI"/>
        </w:rPr>
        <w:t xml:space="preserve"> Podaljšanje roka koncesije</w:t>
      </w:r>
      <w:bookmarkEnd w:id="6"/>
      <w:bookmarkEnd w:id="7"/>
      <w:bookmarkEnd w:id="8"/>
    </w:p>
    <w:p w14:paraId="14964517" w14:textId="77777777" w:rsidR="00F659A1" w:rsidRPr="004E5EC3" w:rsidRDefault="00F659A1" w:rsidP="00F659A1">
      <w:pPr>
        <w:jc w:val="both"/>
        <w:rPr>
          <w:rFonts w:ascii="Arial" w:hAnsi="Arial" w:cs="Arial"/>
          <w:sz w:val="18"/>
          <w:szCs w:val="18"/>
          <w:lang w:eastAsia="sl-SI"/>
        </w:rPr>
      </w:pPr>
    </w:p>
    <w:p w14:paraId="5F60F6AD" w14:textId="77777777" w:rsidR="004E7509" w:rsidRDefault="004E7509" w:rsidP="004E7509">
      <w:pPr>
        <w:jc w:val="both"/>
        <w:rPr>
          <w:rFonts w:ascii="Arial" w:hAnsi="Arial" w:cs="Arial"/>
          <w:sz w:val="18"/>
          <w:szCs w:val="18"/>
          <w:lang w:eastAsia="sl-SI"/>
        </w:rPr>
      </w:pPr>
      <w:r w:rsidRPr="004E7509">
        <w:rPr>
          <w:rFonts w:ascii="Arial" w:hAnsi="Arial" w:cs="Arial"/>
          <w:sz w:val="18"/>
          <w:szCs w:val="18"/>
          <w:lang w:eastAsia="sl-SI"/>
        </w:rPr>
        <w:t>V primeru, ko veljavnost koncesije poteče pred podelitvijo nove koncesije na podlagi javnega razpisa ali v primeru odvzema koncesije, se lahko izjemoma začasno podeli koncesija za opravljanje gospodarske javne službe javnega linijskega prevoza potnikov brez javnega razpisa, vendar največ za dve (2) leti. V tem času se mora izvesti javni razpis za podelitev koncesije.</w:t>
      </w:r>
    </w:p>
    <w:p w14:paraId="41011994" w14:textId="77777777" w:rsidR="004E7509" w:rsidRPr="004E7509" w:rsidRDefault="004E7509" w:rsidP="004E7509">
      <w:pPr>
        <w:jc w:val="both"/>
        <w:rPr>
          <w:rFonts w:ascii="Arial" w:hAnsi="Arial" w:cs="Arial"/>
          <w:sz w:val="18"/>
          <w:szCs w:val="18"/>
          <w:lang w:eastAsia="sl-SI"/>
        </w:rPr>
      </w:pPr>
    </w:p>
    <w:p w14:paraId="6D2A4764" w14:textId="73D1E9A9" w:rsidR="00F659A1" w:rsidRPr="00582340" w:rsidRDefault="004E7509" w:rsidP="004E7509">
      <w:pPr>
        <w:jc w:val="both"/>
        <w:rPr>
          <w:rFonts w:ascii="Arial" w:hAnsi="Arial" w:cs="Arial"/>
          <w:strike/>
          <w:sz w:val="18"/>
          <w:szCs w:val="18"/>
          <w:lang w:eastAsia="sl-SI"/>
        </w:rPr>
      </w:pPr>
      <w:r w:rsidRPr="004E7509">
        <w:rPr>
          <w:rFonts w:ascii="Arial" w:hAnsi="Arial" w:cs="Arial"/>
          <w:sz w:val="18"/>
          <w:szCs w:val="18"/>
          <w:lang w:eastAsia="sl-SI"/>
        </w:rPr>
        <w:t xml:space="preserve">V primeru, ko veljavnost koncesije poteče pred podelitvijo nove koncesije na podlagi javnega razpisa, se sklene nova pogodba s prevoznikom, ki je do tedaj izvajal gospodarsko javno službo. Koncesijska pogodba se lahko podaljša ob volji obeh pogodbenih strank, vendar pod istimi pogoji, kot je bila sklenjena prvotna koncesija. </w:t>
      </w:r>
    </w:p>
    <w:p w14:paraId="2BDCF090" w14:textId="77777777" w:rsidR="004E7509" w:rsidRPr="004E5EC3" w:rsidRDefault="004E7509" w:rsidP="004E7509">
      <w:pPr>
        <w:jc w:val="both"/>
        <w:rPr>
          <w:rFonts w:ascii="Arial" w:hAnsi="Arial" w:cs="Arial"/>
          <w:sz w:val="18"/>
          <w:szCs w:val="18"/>
          <w:lang w:eastAsia="sl-SI"/>
        </w:rPr>
      </w:pPr>
    </w:p>
    <w:p w14:paraId="1428858E"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Če se stranki ne dogovorita drugače, se koncesija podaljša pod pogoji te pogodbe in do tedaj sklenjenih aneksov k njej.</w:t>
      </w:r>
    </w:p>
    <w:p w14:paraId="719847DD" w14:textId="77777777" w:rsidR="00F659A1" w:rsidRPr="004E5EC3" w:rsidRDefault="00F659A1" w:rsidP="00F659A1">
      <w:pPr>
        <w:jc w:val="both"/>
        <w:rPr>
          <w:rFonts w:ascii="Arial" w:hAnsi="Arial" w:cs="Arial"/>
          <w:sz w:val="18"/>
          <w:szCs w:val="18"/>
          <w:lang w:eastAsia="sl-SI"/>
        </w:rPr>
      </w:pPr>
    </w:p>
    <w:p w14:paraId="7A09DAB9" w14:textId="77777777" w:rsidR="00F659A1" w:rsidRPr="004E5EC3" w:rsidRDefault="00F659A1" w:rsidP="00F659A1">
      <w:pPr>
        <w:jc w:val="both"/>
        <w:rPr>
          <w:rFonts w:ascii="Arial" w:hAnsi="Arial" w:cs="Arial"/>
          <w:sz w:val="18"/>
          <w:szCs w:val="18"/>
          <w:lang w:eastAsia="sl-SI"/>
        </w:rPr>
      </w:pPr>
    </w:p>
    <w:p w14:paraId="6718EBB5" w14:textId="77777777" w:rsidR="00F659A1" w:rsidRPr="004E5EC3" w:rsidRDefault="00F659A1" w:rsidP="00F659A1">
      <w:pPr>
        <w:numPr>
          <w:ilvl w:val="0"/>
          <w:numId w:val="22"/>
        </w:numPr>
        <w:jc w:val="both"/>
        <w:rPr>
          <w:rFonts w:ascii="Arial" w:hAnsi="Arial" w:cs="Arial"/>
          <w:b/>
          <w:bCs/>
          <w:sz w:val="18"/>
          <w:szCs w:val="18"/>
          <w:lang w:eastAsia="sl-SI"/>
        </w:rPr>
      </w:pPr>
      <w:r w:rsidRPr="004E5EC3">
        <w:rPr>
          <w:rFonts w:ascii="Arial" w:hAnsi="Arial" w:cs="Arial"/>
          <w:b/>
          <w:bCs/>
          <w:sz w:val="18"/>
          <w:szCs w:val="18"/>
          <w:lang w:eastAsia="sl-SI"/>
        </w:rPr>
        <w:t>OBVEZNOSTI V ZVEZI Z IZVAJANJEM JAVNE SLUŽBE</w:t>
      </w:r>
    </w:p>
    <w:p w14:paraId="42176C60" w14:textId="77777777" w:rsidR="00F659A1" w:rsidRPr="004E5EC3" w:rsidRDefault="00F659A1" w:rsidP="00F659A1">
      <w:pPr>
        <w:ind w:left="720"/>
        <w:jc w:val="both"/>
        <w:rPr>
          <w:rFonts w:ascii="Arial" w:hAnsi="Arial" w:cs="Arial"/>
          <w:sz w:val="18"/>
          <w:szCs w:val="18"/>
          <w:lang w:eastAsia="sl-SI"/>
        </w:rPr>
      </w:pPr>
    </w:p>
    <w:p w14:paraId="17A56EC0"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Splošne obveznosti izvajalca</w:t>
      </w:r>
    </w:p>
    <w:p w14:paraId="4096875A" w14:textId="77777777" w:rsidR="00F659A1" w:rsidRPr="004E5EC3" w:rsidRDefault="00F659A1" w:rsidP="00F659A1">
      <w:pPr>
        <w:jc w:val="both"/>
        <w:rPr>
          <w:rFonts w:ascii="Arial" w:hAnsi="Arial" w:cs="Arial"/>
          <w:b/>
          <w:sz w:val="18"/>
          <w:szCs w:val="18"/>
          <w:lang w:eastAsia="sl-SI"/>
        </w:rPr>
      </w:pPr>
    </w:p>
    <w:p w14:paraId="69D36C19"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zakon, </w:t>
      </w:r>
      <w:r>
        <w:rPr>
          <w:rFonts w:ascii="Arial" w:hAnsi="Arial" w:cs="Arial"/>
          <w:sz w:val="18"/>
          <w:szCs w:val="18"/>
          <w:lang w:eastAsia="sl-SI"/>
        </w:rPr>
        <w:t>Odlok</w:t>
      </w:r>
      <w:r w:rsidRPr="004E5EC3">
        <w:rPr>
          <w:rFonts w:ascii="Arial" w:hAnsi="Arial" w:cs="Arial"/>
          <w:sz w:val="18"/>
          <w:szCs w:val="18"/>
          <w:lang w:eastAsia="sl-SI"/>
        </w:rPr>
        <w:t xml:space="preserve"> ali drug predpis drugače ureja posamezna vprašanja glede obveznosti izvajalca v zvezi z opravljanjem javne službe, ki je predmet te koncesije, kot je to določeno v tej pogodbi, mora izvajalec neposredno ravnati po tem predpisu in se za opustitev izvrševanja predpisov ne more sklicevati na to pogodbo. Ta določba pa ne velja za obveznosti izvajalca, ki jih navedeni predpisi ne določajo ali jih določajo v manjši meri, kot jih nalaga ta pogodba.</w:t>
      </w:r>
    </w:p>
    <w:p w14:paraId="6EE6E434" w14:textId="77777777" w:rsidR="00F659A1" w:rsidRPr="004E5EC3" w:rsidRDefault="00F659A1" w:rsidP="00F659A1">
      <w:pPr>
        <w:jc w:val="both"/>
        <w:rPr>
          <w:rFonts w:ascii="Arial" w:hAnsi="Arial" w:cs="Arial"/>
          <w:sz w:val="18"/>
          <w:szCs w:val="18"/>
          <w:lang w:eastAsia="sl-SI"/>
        </w:rPr>
      </w:pPr>
    </w:p>
    <w:p w14:paraId="2ACD9906" w14:textId="77777777" w:rsidR="00F659A1" w:rsidRPr="004E5EC3" w:rsidRDefault="00F659A1" w:rsidP="00F659A1">
      <w:pPr>
        <w:jc w:val="both"/>
        <w:rPr>
          <w:rFonts w:ascii="Arial" w:hAnsi="Arial" w:cs="Arial"/>
          <w:b/>
          <w:sz w:val="18"/>
          <w:szCs w:val="18"/>
          <w:lang w:eastAsia="sl-SI"/>
        </w:rPr>
      </w:pPr>
    </w:p>
    <w:p w14:paraId="2C745804"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Dovoljenja in drugi posamični akti pristojnih organov</w:t>
      </w:r>
    </w:p>
    <w:p w14:paraId="06616D52" w14:textId="77777777" w:rsidR="00F659A1" w:rsidRPr="004E5EC3" w:rsidRDefault="00F659A1" w:rsidP="00F659A1">
      <w:pPr>
        <w:jc w:val="both"/>
        <w:rPr>
          <w:rFonts w:ascii="Arial" w:hAnsi="Arial" w:cs="Arial"/>
          <w:b/>
          <w:sz w:val="18"/>
          <w:szCs w:val="18"/>
          <w:lang w:eastAsia="sl-SI"/>
        </w:rPr>
      </w:pPr>
    </w:p>
    <w:p w14:paraId="62AB8A6D"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ves čas trajanja koncesije skrbeti za to, da pridobi vsa potrebna dovoljenja, soglasja in druge akte pristojnih državnih organov, ki so potrebna za izvajanje njegovih obveznosti po tej pogodbi. Ta obveznost se nanaša tudi na potrebno podaljšanje ali obnovitev teh dovoljenj, soglasij in drugih aktov. </w:t>
      </w:r>
    </w:p>
    <w:p w14:paraId="69EA54CE" w14:textId="77777777" w:rsidR="00F659A1" w:rsidRPr="004E5EC3" w:rsidRDefault="00F659A1" w:rsidP="00F659A1">
      <w:pPr>
        <w:jc w:val="both"/>
        <w:rPr>
          <w:rFonts w:ascii="Arial" w:hAnsi="Arial" w:cs="Arial"/>
          <w:sz w:val="18"/>
          <w:szCs w:val="18"/>
          <w:lang w:eastAsia="sl-SI"/>
        </w:rPr>
      </w:pPr>
    </w:p>
    <w:p w14:paraId="5DC4618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Koncedent si bo v okviru zakonov in drugih predpisov prizadeval, da bodo izvajalcu vsa potrebna dovoljenja, soglasja in drugi akti državnih organov ter lokalnih skupnosti izdani hitro in brez odlašanja.</w:t>
      </w:r>
    </w:p>
    <w:p w14:paraId="51DECAE4" w14:textId="77777777" w:rsidR="00F659A1" w:rsidRPr="004E5EC3" w:rsidRDefault="00F659A1" w:rsidP="00F659A1">
      <w:pPr>
        <w:jc w:val="both"/>
        <w:rPr>
          <w:rFonts w:ascii="Arial" w:hAnsi="Arial" w:cs="Arial"/>
          <w:sz w:val="18"/>
          <w:szCs w:val="18"/>
          <w:lang w:eastAsia="sl-SI"/>
        </w:rPr>
      </w:pPr>
    </w:p>
    <w:p w14:paraId="6B1A6BE9" w14:textId="77777777" w:rsidR="00F659A1" w:rsidRPr="004E5EC3" w:rsidRDefault="00F659A1" w:rsidP="00F659A1">
      <w:pPr>
        <w:jc w:val="both"/>
        <w:rPr>
          <w:rFonts w:ascii="Arial" w:hAnsi="Arial" w:cs="Arial"/>
          <w:b/>
          <w:sz w:val="18"/>
          <w:szCs w:val="18"/>
          <w:lang w:eastAsia="sl-SI"/>
        </w:rPr>
      </w:pPr>
    </w:p>
    <w:p w14:paraId="6FAAB6BD"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Obveznost vodenja dokumentacije</w:t>
      </w:r>
    </w:p>
    <w:p w14:paraId="03315C7C" w14:textId="77777777" w:rsidR="00F659A1" w:rsidRPr="004E5EC3" w:rsidRDefault="00F659A1" w:rsidP="00F659A1">
      <w:pPr>
        <w:jc w:val="both"/>
        <w:rPr>
          <w:rFonts w:ascii="Arial" w:hAnsi="Arial" w:cs="Arial"/>
          <w:sz w:val="18"/>
          <w:szCs w:val="18"/>
          <w:lang w:eastAsia="sl-SI"/>
        </w:rPr>
      </w:pPr>
    </w:p>
    <w:p w14:paraId="17B5C33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en-US"/>
        </w:rPr>
        <w:lastRenderedPageBreak/>
        <w:t xml:space="preserve">Poleg dokumentacije, ki jo mora voditi skladno s predpisi ali za izpolnjevanje drugih obveznosti te pogodbe, mora </w:t>
      </w:r>
      <w:r w:rsidRPr="004E5EC3">
        <w:rPr>
          <w:rFonts w:ascii="Arial" w:hAnsi="Arial" w:cs="Arial"/>
          <w:sz w:val="18"/>
          <w:szCs w:val="18"/>
          <w:lang w:eastAsia="sl-SI"/>
        </w:rPr>
        <w:t>izvajalec redno voditi tudi naslednjo dokumentacijo:</w:t>
      </w:r>
    </w:p>
    <w:p w14:paraId="330EB102"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delovne naloge;</w:t>
      </w:r>
    </w:p>
    <w:p w14:paraId="55A961A8"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tahografe;</w:t>
      </w:r>
    </w:p>
    <w:p w14:paraId="5E145241"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evidenco prihodov in odhodov na vseh linijah;</w:t>
      </w:r>
    </w:p>
    <w:p w14:paraId="4CA47ADA"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evidenco čiščenja in pranja avtobusov;</w:t>
      </w:r>
    </w:p>
    <w:p w14:paraId="5D09E4F8" w14:textId="77777777" w:rsidR="00F659A1"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evidenco o pritožbah potnikov;</w:t>
      </w:r>
    </w:p>
    <w:p w14:paraId="7A15D54C" w14:textId="607E2654" w:rsidR="00C24A38" w:rsidRPr="004E5EC3" w:rsidRDefault="00C24A38" w:rsidP="00F659A1">
      <w:pPr>
        <w:numPr>
          <w:ilvl w:val="1"/>
          <w:numId w:val="26"/>
        </w:numPr>
        <w:tabs>
          <w:tab w:val="num" w:pos="720"/>
        </w:tabs>
        <w:ind w:left="720"/>
        <w:jc w:val="both"/>
        <w:rPr>
          <w:rFonts w:ascii="Arial" w:hAnsi="Arial" w:cs="Arial"/>
          <w:sz w:val="18"/>
          <w:szCs w:val="18"/>
          <w:lang w:eastAsia="sl-SI"/>
        </w:rPr>
      </w:pPr>
      <w:r w:rsidRPr="00C24A38">
        <w:rPr>
          <w:rFonts w:ascii="Arial" w:hAnsi="Arial" w:cs="Arial"/>
          <w:sz w:val="18"/>
          <w:szCs w:val="18"/>
          <w:lang w:eastAsia="sl-SI"/>
        </w:rPr>
        <w:t>evidenco vodenja validacij potnikov z mestnimi vozovnicami</w:t>
      </w:r>
      <w:r>
        <w:rPr>
          <w:rFonts w:ascii="Arial" w:hAnsi="Arial" w:cs="Arial"/>
          <w:sz w:val="18"/>
          <w:szCs w:val="18"/>
          <w:lang w:eastAsia="sl-SI"/>
        </w:rPr>
        <w:t xml:space="preserve"> in</w:t>
      </w:r>
    </w:p>
    <w:p w14:paraId="5FA1EDE3"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 xml:space="preserve">evidenco o drugih sredstvih za izvajanje javnih linijskih prevozov iz tretjega odstavka točke </w:t>
      </w:r>
      <w:r w:rsidRPr="004E5EC3">
        <w:rPr>
          <w:rFonts w:ascii="Arial" w:hAnsi="Arial" w:cs="Arial"/>
          <w:b/>
          <w:sz w:val="18"/>
          <w:szCs w:val="18"/>
          <w:lang w:eastAsia="sl-SI"/>
        </w:rPr>
        <w:t>5.1</w:t>
      </w:r>
      <w:r w:rsidRPr="004E5EC3">
        <w:rPr>
          <w:rFonts w:ascii="Arial" w:hAnsi="Arial" w:cs="Arial"/>
          <w:sz w:val="18"/>
          <w:szCs w:val="18"/>
          <w:lang w:eastAsia="sl-SI"/>
        </w:rPr>
        <w:t xml:space="preserve"> te pogodbe.</w:t>
      </w:r>
    </w:p>
    <w:p w14:paraId="5D24C31D" w14:textId="77777777" w:rsidR="00A92BF2" w:rsidRDefault="00A92BF2" w:rsidP="00F659A1">
      <w:pPr>
        <w:jc w:val="both"/>
        <w:rPr>
          <w:rFonts w:ascii="Arial" w:hAnsi="Arial" w:cs="Arial"/>
          <w:color w:val="FF0000"/>
          <w:sz w:val="18"/>
          <w:szCs w:val="18"/>
          <w:lang w:eastAsia="en-US"/>
        </w:rPr>
      </w:pPr>
    </w:p>
    <w:p w14:paraId="4FB7AD21" w14:textId="77777777" w:rsidR="00A92BF2" w:rsidRPr="00124649" w:rsidRDefault="00A92BF2" w:rsidP="00F659A1">
      <w:pPr>
        <w:jc w:val="both"/>
        <w:rPr>
          <w:rFonts w:ascii="Arial" w:hAnsi="Arial" w:cs="Arial"/>
          <w:color w:val="000000" w:themeColor="text1"/>
          <w:sz w:val="18"/>
          <w:szCs w:val="18"/>
          <w:lang w:eastAsia="en-US"/>
        </w:rPr>
      </w:pPr>
      <w:r w:rsidRPr="00124649">
        <w:rPr>
          <w:rFonts w:ascii="Arial" w:hAnsi="Arial" w:cs="Arial"/>
          <w:color w:val="000000" w:themeColor="text1"/>
          <w:sz w:val="18"/>
          <w:szCs w:val="18"/>
          <w:lang w:eastAsia="en-US"/>
        </w:rPr>
        <w:t xml:space="preserve">Izvajalec vodi dokumentacijo o opravljenih kilometrih z GPS podatki in to od vstopne do končne postaje posamezne </w:t>
      </w:r>
    </w:p>
    <w:p w14:paraId="622FF79A" w14:textId="5479BBC1" w:rsidR="00F659A1" w:rsidRPr="00124649" w:rsidRDefault="00A92BF2" w:rsidP="00F659A1">
      <w:pPr>
        <w:jc w:val="both"/>
        <w:rPr>
          <w:rFonts w:ascii="Arial" w:hAnsi="Arial" w:cs="Arial"/>
          <w:color w:val="000000" w:themeColor="text1"/>
          <w:sz w:val="18"/>
          <w:szCs w:val="18"/>
          <w:lang w:eastAsia="en-US"/>
        </w:rPr>
      </w:pPr>
      <w:r w:rsidRPr="00124649">
        <w:rPr>
          <w:rFonts w:ascii="Arial" w:hAnsi="Arial" w:cs="Arial"/>
          <w:color w:val="000000" w:themeColor="text1"/>
          <w:sz w:val="18"/>
          <w:szCs w:val="18"/>
          <w:lang w:eastAsia="en-US"/>
        </w:rPr>
        <w:t>linije.</w:t>
      </w:r>
    </w:p>
    <w:p w14:paraId="288CBC7F" w14:textId="77777777" w:rsidR="00A92BF2" w:rsidRPr="004E5EC3" w:rsidRDefault="00A92BF2" w:rsidP="00F659A1">
      <w:pPr>
        <w:jc w:val="both"/>
        <w:rPr>
          <w:rFonts w:ascii="Arial" w:hAnsi="Arial" w:cs="Arial"/>
          <w:sz w:val="18"/>
          <w:szCs w:val="18"/>
          <w:lang w:eastAsia="en-US"/>
        </w:rPr>
      </w:pPr>
    </w:p>
    <w:p w14:paraId="653ABC7D" w14:textId="77777777" w:rsidR="00F659A1" w:rsidRDefault="00F659A1" w:rsidP="00F659A1">
      <w:pPr>
        <w:jc w:val="both"/>
        <w:rPr>
          <w:rFonts w:ascii="Arial" w:hAnsi="Arial" w:cs="Arial"/>
          <w:sz w:val="18"/>
          <w:szCs w:val="18"/>
        </w:rPr>
      </w:pPr>
      <w:r w:rsidRPr="004E5EC3">
        <w:rPr>
          <w:rFonts w:ascii="Arial" w:hAnsi="Arial" w:cs="Arial"/>
          <w:sz w:val="18"/>
          <w:szCs w:val="18"/>
          <w:lang w:eastAsia="en-US"/>
        </w:rPr>
        <w:t>Dokumentacijo iz te točke pogodbe je izvajalec ne glede na predpise, ki urejajo hrambo te dokumentacije, dolžan hraniti ves čas trajanja koncesije in je ob prenehanju veljavnosti pogodbe dolžan brezplačno izročiti koncedentu vse evidence in vso dokumentacijo o izvajanju koncesije v celotnem trajanju izvajanja koncesije.</w:t>
      </w:r>
    </w:p>
    <w:p w14:paraId="195DF6AE" w14:textId="77777777" w:rsidR="00F659A1" w:rsidRPr="004E5EC3" w:rsidRDefault="00F659A1" w:rsidP="00F659A1">
      <w:pPr>
        <w:jc w:val="both"/>
        <w:rPr>
          <w:rFonts w:ascii="Arial" w:hAnsi="Arial" w:cs="Arial"/>
          <w:sz w:val="18"/>
          <w:szCs w:val="18"/>
          <w:lang w:eastAsia="en-US"/>
        </w:rPr>
      </w:pPr>
    </w:p>
    <w:p w14:paraId="44CD40EF" w14:textId="77777777" w:rsidR="00F659A1" w:rsidRPr="004E5EC3" w:rsidRDefault="00F659A1" w:rsidP="00F659A1">
      <w:pPr>
        <w:jc w:val="both"/>
        <w:rPr>
          <w:rFonts w:ascii="Arial" w:hAnsi="Arial" w:cs="Arial"/>
          <w:sz w:val="18"/>
          <w:szCs w:val="18"/>
          <w:lang w:eastAsia="sl-SI"/>
        </w:rPr>
      </w:pPr>
    </w:p>
    <w:p w14:paraId="1140F4DB"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Varstvo osebnih podatkov</w:t>
      </w:r>
    </w:p>
    <w:p w14:paraId="03FE3BD8" w14:textId="77777777" w:rsidR="00F659A1" w:rsidRPr="004E5EC3" w:rsidRDefault="00F659A1" w:rsidP="00F659A1">
      <w:pPr>
        <w:jc w:val="both"/>
        <w:rPr>
          <w:rFonts w:ascii="Arial" w:hAnsi="Arial" w:cs="Arial"/>
          <w:sz w:val="18"/>
          <w:szCs w:val="18"/>
          <w:lang w:eastAsia="sl-SI"/>
        </w:rPr>
      </w:pPr>
    </w:p>
    <w:p w14:paraId="4B4A8F7B" w14:textId="77777777" w:rsidR="00F659A1" w:rsidRDefault="00F659A1" w:rsidP="00F659A1">
      <w:pPr>
        <w:jc w:val="both"/>
        <w:rPr>
          <w:rFonts w:ascii="Arial" w:hAnsi="Arial" w:cs="Arial"/>
          <w:bCs/>
          <w:sz w:val="18"/>
          <w:szCs w:val="18"/>
          <w:lang w:eastAsia="sl-SI"/>
        </w:rPr>
      </w:pPr>
      <w:r w:rsidRPr="007E7715">
        <w:rPr>
          <w:rFonts w:ascii="Arial" w:hAnsi="Arial" w:cs="Arial"/>
          <w:bCs/>
          <w:sz w:val="18"/>
          <w:szCs w:val="18"/>
          <w:lang w:eastAsia="sl-SI"/>
        </w:rPr>
        <w:t>Koncedent in izvajalec za potrebe varstva osebnih podatkov, do katerih pride izvajalec pri opravljanju storitev po tej pogodbi, skleneta posebno pogodbo obdelavi osebnih podatkov, ki je priloga te pogodbe.</w:t>
      </w:r>
    </w:p>
    <w:p w14:paraId="066F3C80" w14:textId="77777777" w:rsidR="00F659A1" w:rsidRPr="004E5EC3" w:rsidRDefault="00F659A1" w:rsidP="00F659A1">
      <w:pPr>
        <w:jc w:val="both"/>
        <w:rPr>
          <w:rFonts w:ascii="Arial" w:hAnsi="Arial" w:cs="Arial"/>
          <w:bCs/>
          <w:sz w:val="18"/>
          <w:szCs w:val="18"/>
          <w:lang w:eastAsia="sl-SI"/>
        </w:rPr>
      </w:pPr>
    </w:p>
    <w:p w14:paraId="7470B3AB" w14:textId="77777777" w:rsidR="00F659A1" w:rsidRPr="004E5EC3" w:rsidRDefault="00F659A1" w:rsidP="00F659A1">
      <w:pPr>
        <w:jc w:val="both"/>
        <w:rPr>
          <w:rFonts w:ascii="Arial" w:hAnsi="Arial" w:cs="Arial"/>
          <w:sz w:val="18"/>
          <w:szCs w:val="18"/>
          <w:lang w:eastAsia="sl-SI"/>
        </w:rPr>
      </w:pPr>
    </w:p>
    <w:p w14:paraId="22A997AA"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Varstvo zaupnosti podatkov in dokumentov</w:t>
      </w:r>
    </w:p>
    <w:p w14:paraId="5F2C2800" w14:textId="77777777" w:rsidR="00F659A1" w:rsidRPr="004E5EC3" w:rsidRDefault="00F659A1" w:rsidP="00F659A1">
      <w:pPr>
        <w:jc w:val="both"/>
        <w:rPr>
          <w:rFonts w:ascii="Arial" w:hAnsi="Arial" w:cs="Arial"/>
          <w:sz w:val="18"/>
          <w:szCs w:val="18"/>
          <w:lang w:eastAsia="sl-SI"/>
        </w:rPr>
      </w:pPr>
    </w:p>
    <w:p w14:paraId="3C0780A3"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in koncedent se obvezujeta, da bosta varovala dokumente in podatke, ki so v skladu z zakonom določeni kot tajni podatek ali poslovna skrivnost.</w:t>
      </w:r>
    </w:p>
    <w:p w14:paraId="06DEB1A1" w14:textId="77777777" w:rsidR="00F659A1" w:rsidRPr="004E5EC3" w:rsidRDefault="00F659A1" w:rsidP="00F659A1">
      <w:pPr>
        <w:jc w:val="both"/>
        <w:rPr>
          <w:rFonts w:ascii="Arial" w:hAnsi="Arial" w:cs="Arial"/>
          <w:sz w:val="18"/>
          <w:szCs w:val="18"/>
          <w:lang w:eastAsia="sl-SI"/>
        </w:rPr>
      </w:pPr>
    </w:p>
    <w:p w14:paraId="28511ABF" w14:textId="77777777" w:rsidR="00F659A1" w:rsidRPr="004E5EC3" w:rsidRDefault="00F659A1" w:rsidP="00F659A1">
      <w:pPr>
        <w:jc w:val="both"/>
        <w:rPr>
          <w:rFonts w:ascii="Arial" w:hAnsi="Arial" w:cs="Arial"/>
          <w:sz w:val="18"/>
          <w:szCs w:val="18"/>
          <w:lang w:eastAsia="sl-SI"/>
        </w:rPr>
      </w:pPr>
    </w:p>
    <w:p w14:paraId="4A7BE023"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Izvajalčeva tveganja</w:t>
      </w:r>
    </w:p>
    <w:p w14:paraId="0D5274E3" w14:textId="77777777" w:rsidR="00F659A1" w:rsidRPr="004E5EC3" w:rsidRDefault="00F659A1" w:rsidP="00F659A1">
      <w:pPr>
        <w:jc w:val="both"/>
        <w:rPr>
          <w:rFonts w:ascii="Arial" w:hAnsi="Arial" w:cs="Arial"/>
          <w:b/>
          <w:sz w:val="18"/>
          <w:szCs w:val="18"/>
          <w:lang w:eastAsia="sl-SI"/>
        </w:rPr>
      </w:pPr>
    </w:p>
    <w:p w14:paraId="2F5AD799" w14:textId="128532F5"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izvaja koncesijo v svojem imenu in za račun koncedenta. Izvajalec prevzema tveganja, ki so opredeljena v tej pogodbi, skladno z izbrano obliko podelitve koncesije. </w:t>
      </w:r>
    </w:p>
    <w:p w14:paraId="4B0DC5B9" w14:textId="77777777" w:rsidR="00F659A1" w:rsidRPr="004E5EC3" w:rsidRDefault="00F659A1" w:rsidP="00F659A1">
      <w:pPr>
        <w:tabs>
          <w:tab w:val="left" w:pos="2445"/>
        </w:tabs>
        <w:jc w:val="both"/>
        <w:rPr>
          <w:rFonts w:ascii="Arial" w:hAnsi="Arial" w:cs="Arial"/>
          <w:i/>
          <w:iCs/>
          <w:sz w:val="18"/>
          <w:szCs w:val="18"/>
          <w:highlight w:val="yellow"/>
          <w:lang w:eastAsia="sl-SI"/>
        </w:rPr>
      </w:pPr>
    </w:p>
    <w:p w14:paraId="6A672C70" w14:textId="77777777" w:rsidR="00F659A1" w:rsidRPr="004E5EC3" w:rsidRDefault="00F659A1" w:rsidP="00F659A1">
      <w:pPr>
        <w:jc w:val="both"/>
        <w:rPr>
          <w:rFonts w:ascii="Arial" w:hAnsi="Arial" w:cs="Arial"/>
          <w:sz w:val="18"/>
          <w:szCs w:val="18"/>
          <w:lang w:eastAsia="sl-SI"/>
        </w:rPr>
      </w:pPr>
    </w:p>
    <w:p w14:paraId="1320A38D"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 Obveznosti v zvezi z načinom izvajanja javne službe</w:t>
      </w:r>
    </w:p>
    <w:p w14:paraId="662F0A0C" w14:textId="77777777" w:rsidR="00F659A1" w:rsidRPr="004E5EC3" w:rsidRDefault="00F659A1" w:rsidP="00F659A1">
      <w:pPr>
        <w:jc w:val="both"/>
        <w:rPr>
          <w:rFonts w:ascii="Arial" w:hAnsi="Arial" w:cs="Arial"/>
          <w:b/>
          <w:bCs/>
          <w:sz w:val="18"/>
          <w:szCs w:val="18"/>
          <w:lang w:eastAsia="sl-SI"/>
        </w:rPr>
      </w:pPr>
    </w:p>
    <w:p w14:paraId="35A1668C"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Nepretrgano izvajanje javne službe</w:t>
      </w:r>
    </w:p>
    <w:p w14:paraId="0BE7C9D3" w14:textId="77777777" w:rsidR="00F659A1" w:rsidRPr="004E5EC3" w:rsidRDefault="00F659A1" w:rsidP="00F659A1">
      <w:pPr>
        <w:jc w:val="both"/>
        <w:rPr>
          <w:rFonts w:ascii="Arial" w:hAnsi="Arial" w:cs="Arial"/>
          <w:b/>
          <w:i/>
          <w:sz w:val="18"/>
          <w:szCs w:val="18"/>
          <w:lang w:eastAsia="sl-SI"/>
        </w:rPr>
      </w:pPr>
    </w:p>
    <w:p w14:paraId="563669A2"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 xml:space="preserve">Splošno </w:t>
      </w:r>
    </w:p>
    <w:p w14:paraId="007F5EB9" w14:textId="77777777" w:rsidR="00F659A1" w:rsidRPr="004E5EC3" w:rsidRDefault="00F659A1" w:rsidP="00F659A1">
      <w:pPr>
        <w:jc w:val="both"/>
        <w:rPr>
          <w:rFonts w:ascii="Arial" w:hAnsi="Arial" w:cs="Arial"/>
          <w:b/>
          <w:sz w:val="18"/>
          <w:szCs w:val="18"/>
          <w:lang w:eastAsia="sl-SI"/>
        </w:rPr>
      </w:pPr>
    </w:p>
    <w:p w14:paraId="31617DC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v času trajanja koncesije opravljati javni linijski prevoz potnikov neprekinjeno v skladu z voznim redom na vseh linijah, določenih s to pogodbo, ne glede na število potnikov.</w:t>
      </w:r>
    </w:p>
    <w:p w14:paraId="04231955" w14:textId="77777777" w:rsidR="00F659A1" w:rsidRPr="004E5EC3" w:rsidRDefault="00F659A1" w:rsidP="00F659A1">
      <w:pPr>
        <w:jc w:val="both"/>
        <w:rPr>
          <w:rFonts w:ascii="Arial" w:hAnsi="Arial" w:cs="Arial"/>
          <w:sz w:val="18"/>
          <w:szCs w:val="18"/>
          <w:lang w:eastAsia="sl-SI"/>
        </w:rPr>
      </w:pPr>
    </w:p>
    <w:p w14:paraId="518F8F48" w14:textId="77777777" w:rsidR="00F659A1" w:rsidRPr="004E5EC3" w:rsidRDefault="00F659A1" w:rsidP="00F659A1">
      <w:pPr>
        <w:jc w:val="both"/>
        <w:rPr>
          <w:rFonts w:ascii="Arial" w:hAnsi="Arial" w:cs="Arial"/>
          <w:b/>
          <w:sz w:val="18"/>
          <w:szCs w:val="18"/>
          <w:lang w:eastAsia="sl-SI"/>
        </w:rPr>
      </w:pPr>
      <w:r w:rsidRPr="004E5EC3">
        <w:rPr>
          <w:rFonts w:ascii="Arial" w:hAnsi="Arial" w:cs="Arial"/>
          <w:sz w:val="18"/>
          <w:szCs w:val="18"/>
          <w:lang w:eastAsia="sl-SI"/>
        </w:rPr>
        <w:t>Izvajalec ne sme opustiti nobenega prevoza, določenega z voznim redom, razen če je prevoz na posamezni liniji ali delu linije začasno prekinjen zaradi in dokler trajajo okoliščine, ki jih ni mogoče predvideti in katerih posledic ni mogoče odvrniti.</w:t>
      </w:r>
    </w:p>
    <w:p w14:paraId="0B78A499" w14:textId="77777777" w:rsidR="00F659A1" w:rsidRPr="004E5EC3" w:rsidRDefault="00F659A1" w:rsidP="00F659A1">
      <w:pPr>
        <w:jc w:val="both"/>
        <w:rPr>
          <w:rFonts w:ascii="Arial" w:hAnsi="Arial" w:cs="Arial"/>
          <w:sz w:val="18"/>
          <w:szCs w:val="18"/>
          <w:lang w:eastAsia="sl-SI"/>
        </w:rPr>
      </w:pPr>
    </w:p>
    <w:p w14:paraId="2E4F3EE0" w14:textId="77777777" w:rsidR="00F659A1" w:rsidRPr="004E7509" w:rsidRDefault="00F659A1" w:rsidP="00F659A1">
      <w:pPr>
        <w:jc w:val="both"/>
        <w:rPr>
          <w:rFonts w:ascii="Arial" w:hAnsi="Arial" w:cs="Arial"/>
          <w:sz w:val="18"/>
          <w:szCs w:val="18"/>
          <w:lang w:eastAsia="sl-SI"/>
        </w:rPr>
      </w:pPr>
      <w:r w:rsidRPr="004E7509">
        <w:rPr>
          <w:rFonts w:ascii="Arial" w:hAnsi="Arial" w:cs="Arial"/>
          <w:sz w:val="18"/>
          <w:szCs w:val="18"/>
          <w:lang w:eastAsia="sl-SI"/>
        </w:rPr>
        <w:t>Morebitni posebni režimi vožnje ter primere opustitve posameznih voženj (vožnja na klic, po predhodni rezervaciji, idr.) se dogovorijo hkrati z dogovorom o spremembi tipa vozila ter ceno na km za ta vozila, z aneksom k tej pogodbi.</w:t>
      </w:r>
    </w:p>
    <w:p w14:paraId="312BE12E" w14:textId="77777777" w:rsidR="00F659A1" w:rsidRPr="004E7509" w:rsidRDefault="00F659A1" w:rsidP="00F659A1">
      <w:pPr>
        <w:jc w:val="both"/>
        <w:rPr>
          <w:rFonts w:ascii="Arial" w:hAnsi="Arial" w:cs="Arial"/>
          <w:sz w:val="18"/>
          <w:szCs w:val="18"/>
          <w:lang w:eastAsia="sl-SI"/>
        </w:rPr>
      </w:pPr>
    </w:p>
    <w:p w14:paraId="7B6A7853" w14:textId="77777777" w:rsidR="00F659A1" w:rsidRPr="004E7509" w:rsidRDefault="00F659A1" w:rsidP="00F659A1">
      <w:pPr>
        <w:jc w:val="both"/>
        <w:rPr>
          <w:rFonts w:ascii="Arial" w:hAnsi="Arial" w:cs="Arial"/>
          <w:sz w:val="18"/>
          <w:szCs w:val="18"/>
          <w:lang w:eastAsia="sl-SI"/>
        </w:rPr>
      </w:pPr>
      <w:r w:rsidRPr="004E7509">
        <w:rPr>
          <w:rFonts w:ascii="Arial" w:hAnsi="Arial" w:cs="Arial"/>
          <w:sz w:val="18"/>
          <w:szCs w:val="18"/>
          <w:lang w:eastAsia="sl-SI"/>
        </w:rPr>
        <w:t>Kršitev izvajalčevih obveznosti iz prvega, drugega in tretjega odstavka te točke je bistvena kršitev koncesijske pogodbe.</w:t>
      </w:r>
    </w:p>
    <w:p w14:paraId="3E970775" w14:textId="77777777" w:rsidR="00F659A1" w:rsidRPr="004E7509" w:rsidRDefault="00F659A1" w:rsidP="00F659A1">
      <w:pPr>
        <w:jc w:val="both"/>
        <w:rPr>
          <w:rFonts w:ascii="Arial" w:hAnsi="Arial" w:cs="Arial"/>
          <w:sz w:val="18"/>
          <w:szCs w:val="18"/>
          <w:lang w:eastAsia="sl-SI"/>
        </w:rPr>
      </w:pPr>
    </w:p>
    <w:p w14:paraId="4305DE5B" w14:textId="18DE360F" w:rsidR="00F659A1" w:rsidRDefault="00F659A1" w:rsidP="00F659A1">
      <w:pPr>
        <w:jc w:val="both"/>
        <w:rPr>
          <w:rFonts w:ascii="Arial" w:hAnsi="Arial" w:cs="Arial"/>
          <w:sz w:val="18"/>
          <w:szCs w:val="18"/>
          <w:lang w:eastAsia="sl-SI"/>
        </w:rPr>
      </w:pPr>
      <w:r w:rsidRPr="004E7509">
        <w:rPr>
          <w:rFonts w:ascii="Arial" w:hAnsi="Arial" w:cs="Arial"/>
          <w:sz w:val="18"/>
          <w:szCs w:val="18"/>
          <w:lang w:eastAsia="sl-SI"/>
        </w:rPr>
        <w:t xml:space="preserve">Za trajno ustavitev izvajanja linije mora izvajalec dobiti predhodno pisno dovoljenje </w:t>
      </w:r>
      <w:r w:rsidR="00D2783F">
        <w:rPr>
          <w:rFonts w:ascii="Arial" w:hAnsi="Arial" w:cs="Arial"/>
          <w:sz w:val="18"/>
          <w:szCs w:val="18"/>
          <w:lang w:eastAsia="sl-SI"/>
        </w:rPr>
        <w:t>žu</w:t>
      </w:r>
      <w:r w:rsidR="004E7509" w:rsidRPr="004E7509">
        <w:rPr>
          <w:rFonts w:ascii="Arial" w:hAnsi="Arial" w:cs="Arial"/>
          <w:sz w:val="18"/>
          <w:szCs w:val="18"/>
          <w:lang w:eastAsia="sl-SI"/>
        </w:rPr>
        <w:t xml:space="preserve">pana </w:t>
      </w:r>
      <w:r w:rsidRPr="004E7509">
        <w:rPr>
          <w:rFonts w:ascii="Arial" w:hAnsi="Arial" w:cs="Arial"/>
          <w:sz w:val="18"/>
          <w:szCs w:val="18"/>
          <w:lang w:eastAsia="sl-SI"/>
        </w:rPr>
        <w:t xml:space="preserve">skladno s točko </w:t>
      </w:r>
      <w:r w:rsidRPr="004E7509">
        <w:rPr>
          <w:rFonts w:ascii="Arial" w:hAnsi="Arial" w:cs="Arial"/>
          <w:b/>
          <w:sz w:val="18"/>
          <w:szCs w:val="18"/>
          <w:lang w:eastAsia="sl-SI"/>
        </w:rPr>
        <w:t>2.2.2</w:t>
      </w:r>
      <w:r w:rsidRPr="004E7509">
        <w:rPr>
          <w:rFonts w:ascii="Arial" w:hAnsi="Arial" w:cs="Arial"/>
          <w:sz w:val="18"/>
          <w:szCs w:val="18"/>
          <w:lang w:eastAsia="sl-SI"/>
        </w:rPr>
        <w:t xml:space="preserve"> te pogodbe.</w:t>
      </w:r>
    </w:p>
    <w:p w14:paraId="53303481" w14:textId="77777777" w:rsidR="00F659A1" w:rsidRPr="004E5EC3" w:rsidRDefault="00F659A1" w:rsidP="00F659A1">
      <w:pPr>
        <w:jc w:val="both"/>
        <w:rPr>
          <w:rFonts w:ascii="Arial" w:hAnsi="Arial" w:cs="Arial"/>
          <w:sz w:val="18"/>
          <w:szCs w:val="18"/>
          <w:lang w:eastAsia="sl-SI"/>
        </w:rPr>
      </w:pPr>
    </w:p>
    <w:p w14:paraId="7B5B24D5" w14:textId="77777777" w:rsidR="00F659A1" w:rsidRPr="004E5EC3" w:rsidRDefault="00F659A1" w:rsidP="00F659A1">
      <w:pPr>
        <w:jc w:val="both"/>
        <w:rPr>
          <w:rFonts w:ascii="Arial" w:hAnsi="Arial" w:cs="Arial"/>
          <w:sz w:val="18"/>
          <w:szCs w:val="18"/>
          <w:lang w:eastAsia="sl-SI"/>
        </w:rPr>
      </w:pPr>
    </w:p>
    <w:p w14:paraId="72A0F5C3" w14:textId="77777777" w:rsidR="00F659A1" w:rsidRPr="004E5EC3" w:rsidRDefault="00F659A1" w:rsidP="00F659A1">
      <w:pPr>
        <w:jc w:val="both"/>
        <w:rPr>
          <w:rFonts w:ascii="Arial" w:hAnsi="Arial" w:cs="Arial"/>
          <w:b/>
          <w:sz w:val="18"/>
          <w:szCs w:val="18"/>
          <w:lang w:eastAsia="sl-SI"/>
        </w:rPr>
      </w:pPr>
    </w:p>
    <w:p w14:paraId="240139BF"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Standard točnosti izvajanja voznega reda (standard kakovosti storitve)</w:t>
      </w:r>
    </w:p>
    <w:p w14:paraId="5E110A42" w14:textId="77777777" w:rsidR="00F659A1" w:rsidRPr="004E5EC3" w:rsidRDefault="00F659A1" w:rsidP="00F659A1">
      <w:pPr>
        <w:jc w:val="both"/>
        <w:rPr>
          <w:rFonts w:ascii="Arial" w:hAnsi="Arial" w:cs="Arial"/>
          <w:b/>
          <w:sz w:val="18"/>
          <w:szCs w:val="18"/>
          <w:lang w:eastAsia="sl-SI"/>
        </w:rPr>
      </w:pPr>
    </w:p>
    <w:p w14:paraId="4EC376D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zagotavljati čim večjo točnost voženj vozil po voznem redu, pri čemer:</w:t>
      </w:r>
    </w:p>
    <w:p w14:paraId="3BB21EE5" w14:textId="13AEA871" w:rsidR="00F659A1" w:rsidRPr="004E5EC3" w:rsidRDefault="00F659A1" w:rsidP="00F659A1">
      <w:pPr>
        <w:numPr>
          <w:ilvl w:val="0"/>
          <w:numId w:val="25"/>
        </w:numPr>
        <w:jc w:val="both"/>
        <w:rPr>
          <w:rFonts w:ascii="Arial" w:hAnsi="Arial" w:cs="Arial"/>
          <w:sz w:val="18"/>
          <w:szCs w:val="18"/>
          <w:lang w:eastAsia="sl-SI"/>
        </w:rPr>
      </w:pPr>
      <w:r w:rsidRPr="004E5EC3">
        <w:rPr>
          <w:rFonts w:ascii="Arial" w:hAnsi="Arial" w:cs="Arial"/>
          <w:sz w:val="18"/>
          <w:szCs w:val="18"/>
          <w:lang w:eastAsia="sl-SI"/>
        </w:rPr>
        <w:t>ne sme biti noben odhod s postajališča pred uro in minuto, določeno s podrobnim voznim redom</w:t>
      </w:r>
      <w:r w:rsidR="004E7509">
        <w:rPr>
          <w:rFonts w:ascii="Arial" w:hAnsi="Arial" w:cs="Arial"/>
          <w:sz w:val="18"/>
          <w:szCs w:val="18"/>
          <w:lang w:eastAsia="sl-SI"/>
        </w:rPr>
        <w:t>.</w:t>
      </w:r>
      <w:r w:rsidRPr="004E5EC3">
        <w:rPr>
          <w:rFonts w:ascii="Arial" w:hAnsi="Arial" w:cs="Arial"/>
          <w:sz w:val="18"/>
          <w:szCs w:val="18"/>
          <w:lang w:eastAsia="sl-SI"/>
        </w:rPr>
        <w:t xml:space="preserve"> </w:t>
      </w:r>
    </w:p>
    <w:p w14:paraId="3B581168" w14:textId="77777777" w:rsidR="00F659A1" w:rsidRPr="004E5EC3" w:rsidRDefault="00F659A1" w:rsidP="00F659A1">
      <w:pPr>
        <w:jc w:val="both"/>
        <w:rPr>
          <w:rFonts w:ascii="Arial" w:hAnsi="Arial" w:cs="Arial"/>
          <w:sz w:val="18"/>
          <w:szCs w:val="18"/>
          <w:lang w:eastAsia="sl-SI"/>
        </w:rPr>
      </w:pPr>
    </w:p>
    <w:p w14:paraId="3CA090EF" w14:textId="2E80A5A8"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Kršitev standarda točnosti iz prve alinee prejšnjega odstavka je vsak primer odhoda avtobusa s postajališča, ki ne ustreza zahtevam iz prve alinee in ni nastal zaradi višje sile ali razlogov, ki niso na strani izvajalca ali njegovega podizvajalca. Za vsako to kršitev je izvajalec dolžan plačati koncedentu pogodbeno kazen v višini 1.000,00 EUR. </w:t>
      </w:r>
    </w:p>
    <w:p w14:paraId="76E4E59B" w14:textId="77777777" w:rsidR="00F659A1" w:rsidRPr="004E5EC3" w:rsidRDefault="00F659A1" w:rsidP="00F659A1">
      <w:pPr>
        <w:jc w:val="both"/>
        <w:rPr>
          <w:rFonts w:ascii="Arial" w:hAnsi="Arial" w:cs="Arial"/>
          <w:sz w:val="18"/>
          <w:szCs w:val="18"/>
          <w:lang w:eastAsia="sl-SI"/>
        </w:rPr>
      </w:pPr>
    </w:p>
    <w:p w14:paraId="464961C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je dolžan voditi evidenco prihodov in odhodov vseh voženj avtobusov na vseh linijah. O odstopanjih od voznega reda mora izvajalec poročati koncedentu</w:t>
      </w:r>
      <w:r>
        <w:rPr>
          <w:rFonts w:ascii="Arial" w:hAnsi="Arial" w:cs="Arial"/>
          <w:sz w:val="18"/>
          <w:szCs w:val="18"/>
          <w:lang w:eastAsia="sl-SI"/>
        </w:rPr>
        <w:t>.</w:t>
      </w:r>
      <w:r w:rsidRPr="004E5EC3">
        <w:rPr>
          <w:rFonts w:ascii="Arial" w:hAnsi="Arial" w:cs="Arial"/>
          <w:sz w:val="18"/>
          <w:szCs w:val="18"/>
          <w:lang w:eastAsia="sl-SI"/>
        </w:rPr>
        <w:t xml:space="preserve"> </w:t>
      </w:r>
    </w:p>
    <w:p w14:paraId="0838A327" w14:textId="77777777" w:rsidR="00F659A1" w:rsidRPr="004E5EC3" w:rsidRDefault="00F659A1" w:rsidP="00F659A1">
      <w:pPr>
        <w:jc w:val="both"/>
        <w:rPr>
          <w:rFonts w:ascii="Arial" w:hAnsi="Arial" w:cs="Arial"/>
          <w:sz w:val="18"/>
          <w:szCs w:val="18"/>
          <w:lang w:eastAsia="sl-SI"/>
        </w:rPr>
      </w:pPr>
    </w:p>
    <w:p w14:paraId="7FD7C7CF" w14:textId="59CC5AA5" w:rsidR="00F659A1" w:rsidRPr="004E5EC3" w:rsidRDefault="00F659A1" w:rsidP="00F659A1">
      <w:pPr>
        <w:jc w:val="both"/>
        <w:rPr>
          <w:rFonts w:ascii="Arial" w:hAnsi="Arial" w:cs="Arial"/>
          <w:b/>
          <w:sz w:val="18"/>
          <w:szCs w:val="18"/>
          <w:lang w:eastAsia="sl-SI"/>
        </w:rPr>
      </w:pPr>
      <w:r w:rsidRPr="004E5EC3">
        <w:rPr>
          <w:rFonts w:ascii="Arial" w:hAnsi="Arial" w:cs="Arial"/>
          <w:sz w:val="18"/>
          <w:szCs w:val="18"/>
          <w:lang w:eastAsia="sl-SI"/>
        </w:rPr>
        <w:t xml:space="preserve">V primeru okvare vozila ali nesreč, po kateri ne bi bilo mogoče nadaljevati vožnje oziroma bi nastala zamuda, večja od </w:t>
      </w:r>
      <w:r w:rsidR="004E7509">
        <w:rPr>
          <w:rFonts w:ascii="Arial" w:hAnsi="Arial" w:cs="Arial"/>
          <w:sz w:val="18"/>
          <w:szCs w:val="18"/>
          <w:lang w:eastAsia="sl-SI"/>
        </w:rPr>
        <w:t>pol</w:t>
      </w:r>
      <w:r w:rsidRPr="004E5EC3">
        <w:rPr>
          <w:rFonts w:ascii="Arial" w:hAnsi="Arial" w:cs="Arial"/>
          <w:sz w:val="18"/>
          <w:szCs w:val="18"/>
          <w:lang w:eastAsia="sl-SI"/>
        </w:rPr>
        <w:t xml:space="preserve"> ure, mora izvajalec zagotoviti drugo vozilo in nadaljevati vožnjo v eni uri od nastanka okvare ali nastanka nesreče.</w:t>
      </w:r>
    </w:p>
    <w:p w14:paraId="14195CB1" w14:textId="77777777" w:rsidR="00F659A1" w:rsidRPr="004E5EC3" w:rsidRDefault="00F659A1" w:rsidP="00F659A1">
      <w:pPr>
        <w:jc w:val="both"/>
        <w:rPr>
          <w:rFonts w:ascii="Arial" w:hAnsi="Arial" w:cs="Arial"/>
          <w:b/>
          <w:sz w:val="18"/>
          <w:szCs w:val="18"/>
          <w:lang w:eastAsia="sl-SI"/>
        </w:rPr>
      </w:pPr>
    </w:p>
    <w:p w14:paraId="2C05BBF5"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ne zagotovi drugega vozila (neizpolnitev obveznosti) ali če drugega vozila ne zagotovi v roku ene ure (zamuda), je za vsak primer neizpolnitve obveznosti ali zamude z izpolnitvijo obveznosti iz prejšnjega odstavka dolžan plačati koncedentu pogodbeno kazen v višini 1.000,00 EUR, razen če je neizpolnitev obveznosti ali zamuda posledica višje sile ali razlogov, ki niso na strani izvajalca ali njegovega podizvajalca. </w:t>
      </w:r>
    </w:p>
    <w:p w14:paraId="73086EAE" w14:textId="77777777" w:rsidR="00F659A1" w:rsidRPr="004E5EC3" w:rsidRDefault="00F659A1" w:rsidP="00F659A1">
      <w:pPr>
        <w:jc w:val="both"/>
        <w:rPr>
          <w:rFonts w:ascii="Arial" w:hAnsi="Arial" w:cs="Arial"/>
          <w:sz w:val="18"/>
          <w:szCs w:val="18"/>
          <w:lang w:eastAsia="sl-SI"/>
        </w:rPr>
      </w:pPr>
    </w:p>
    <w:p w14:paraId="258B10C2" w14:textId="77777777" w:rsidR="00F659A1" w:rsidRPr="004E5EC3" w:rsidRDefault="00F659A1" w:rsidP="00F659A1">
      <w:pPr>
        <w:jc w:val="both"/>
        <w:rPr>
          <w:rFonts w:ascii="Arial" w:hAnsi="Arial" w:cs="Arial"/>
          <w:iCs/>
          <w:sz w:val="18"/>
          <w:szCs w:val="18"/>
          <w:lang w:eastAsia="sl-SI"/>
        </w:rPr>
      </w:pPr>
    </w:p>
    <w:p w14:paraId="630EAC94"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Opustitev prevoza</w:t>
      </w:r>
    </w:p>
    <w:p w14:paraId="44FF9C42"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1D1A586F" w14:textId="5E887D2D"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Za opustitev prevoza se šteje, če je izvajalec opustil posamezen prevoz na liniji po voznem redu ali če avtobus ni prišel na ciljno postajališče.</w:t>
      </w:r>
    </w:p>
    <w:p w14:paraId="16BF669B"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47CFF856" w14:textId="77777777"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Izvajalec je za vsak primer opustitve prevoza iz prejšnjega odstavka dolžan plačati koncedentu pogodbeno kazen v višini 1.000,00 EUR, razen če je opustitev posledica okoliščin iz točke </w:t>
      </w:r>
      <w:r w:rsidRPr="004E5EC3">
        <w:rPr>
          <w:rFonts w:ascii="Arial" w:hAnsi="Arial" w:cs="Arial"/>
          <w:b/>
          <w:sz w:val="18"/>
          <w:szCs w:val="18"/>
          <w:lang w:eastAsia="sl-SI"/>
        </w:rPr>
        <w:t>4.2.1.2</w:t>
      </w:r>
      <w:r w:rsidRPr="004E5EC3">
        <w:rPr>
          <w:rFonts w:ascii="Arial" w:hAnsi="Arial" w:cs="Arial"/>
          <w:sz w:val="18"/>
          <w:szCs w:val="18"/>
          <w:lang w:eastAsia="sl-SI"/>
        </w:rPr>
        <w:t xml:space="preserve"> te pogodbe.</w:t>
      </w:r>
    </w:p>
    <w:p w14:paraId="1076E5A5"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3C549BB8" w14:textId="63FDCB98"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Če avtobus med vožnjo izpusti avtobusno postajališče, označeno v voznem redu, je izvajalec za vsako izpuščeno avtobusno postajališče dolžan plačati koncedentu pogodbeno kazen v višini 1.000,00 EUR, razen če zaradi višje sile ali razlogov, ki niso na strani izvajalca ali njegovega podizvajalca, ni bilo mogoče ustaviti na postajališču. </w:t>
      </w:r>
    </w:p>
    <w:p w14:paraId="14E6C534" w14:textId="77777777"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 </w:t>
      </w:r>
    </w:p>
    <w:p w14:paraId="742809D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ponavljajoče posreduje napačne podatke o opravljenih prevozih ali če je napačne podatke posredoval namerno, je to bistvena kršitev te pogodbe. </w:t>
      </w:r>
    </w:p>
    <w:p w14:paraId="3F0DA464" w14:textId="77777777" w:rsidR="00F659A1" w:rsidRPr="004E5EC3" w:rsidRDefault="00F659A1" w:rsidP="00F659A1">
      <w:pPr>
        <w:jc w:val="both"/>
        <w:rPr>
          <w:rFonts w:ascii="Arial" w:hAnsi="Arial" w:cs="Arial"/>
          <w:sz w:val="18"/>
          <w:szCs w:val="18"/>
          <w:lang w:eastAsia="sl-SI"/>
        </w:rPr>
      </w:pPr>
    </w:p>
    <w:p w14:paraId="096867C6" w14:textId="2672EF10"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je dolžan dokumentacijo (potni nalogi, tahografi), ki jo je dolžen voditi in hraniti v skladu s to pogodbo in drugimi predpisi, izročiti na vpogled koncedentu oziroma mu jo na zahtevo posredovati</w:t>
      </w:r>
      <w:r>
        <w:rPr>
          <w:rFonts w:ascii="Arial" w:hAnsi="Arial" w:cs="Arial"/>
          <w:sz w:val="18"/>
          <w:szCs w:val="18"/>
          <w:lang w:eastAsia="sl-SI"/>
        </w:rPr>
        <w:t xml:space="preserve"> </w:t>
      </w:r>
      <w:r w:rsidRPr="0061176E">
        <w:rPr>
          <w:rFonts w:ascii="Arial" w:hAnsi="Arial" w:cs="Arial"/>
          <w:sz w:val="18"/>
          <w:szCs w:val="18"/>
          <w:lang w:eastAsia="sl-SI"/>
        </w:rPr>
        <w:t>v treh dneh po posredovani zahtevi, ki je podana v kateri koli obliki (</w:t>
      </w:r>
      <w:r w:rsidR="009A6A61">
        <w:rPr>
          <w:rFonts w:ascii="Arial" w:hAnsi="Arial" w:cs="Arial"/>
          <w:sz w:val="18"/>
          <w:szCs w:val="18"/>
          <w:lang w:eastAsia="sl-SI"/>
        </w:rPr>
        <w:t xml:space="preserve">analogni ali digitalni). </w:t>
      </w:r>
      <w:r w:rsidRPr="004E5EC3">
        <w:rPr>
          <w:rFonts w:ascii="Arial" w:hAnsi="Arial" w:cs="Arial"/>
          <w:sz w:val="18"/>
          <w:szCs w:val="18"/>
          <w:lang w:eastAsia="sl-SI"/>
        </w:rPr>
        <w:t>Če izvajalec nima navedene dokumentacije, na podlagi katere se lahko ugotovi število dejansko prevoženih kilometrov, oziroma jo na zahtevo ne pokaže ali ne posreduje koncedentu, ni upravičen do pogodbenega zneska za tisto linijo in tisto obdobje, za katero nima dokumentov, oziroma jih ni izročil na vpogled ali jo ni posredoval</w:t>
      </w:r>
      <w:r w:rsidR="009A6A61">
        <w:rPr>
          <w:rFonts w:ascii="Arial" w:hAnsi="Arial" w:cs="Arial"/>
          <w:sz w:val="18"/>
          <w:szCs w:val="18"/>
          <w:lang w:eastAsia="sl-SI"/>
        </w:rPr>
        <w:t xml:space="preserve"> koncedentu.</w:t>
      </w:r>
    </w:p>
    <w:p w14:paraId="0561C96F" w14:textId="77777777" w:rsidR="00F659A1" w:rsidRPr="004E5EC3" w:rsidRDefault="00F659A1" w:rsidP="00F659A1">
      <w:pPr>
        <w:jc w:val="both"/>
        <w:rPr>
          <w:rFonts w:ascii="Arial" w:hAnsi="Arial" w:cs="Arial"/>
          <w:sz w:val="18"/>
          <w:szCs w:val="18"/>
          <w:lang w:eastAsia="sl-SI"/>
        </w:rPr>
      </w:pPr>
    </w:p>
    <w:p w14:paraId="13796B23" w14:textId="77777777" w:rsidR="00F659A1" w:rsidRPr="004E5EC3" w:rsidRDefault="00F659A1" w:rsidP="00F659A1">
      <w:pPr>
        <w:jc w:val="both"/>
        <w:rPr>
          <w:rFonts w:ascii="Arial" w:hAnsi="Arial" w:cs="Arial"/>
          <w:sz w:val="18"/>
          <w:szCs w:val="18"/>
          <w:lang w:eastAsia="sl-SI"/>
        </w:rPr>
      </w:pPr>
    </w:p>
    <w:p w14:paraId="340FDFF4"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Čiščenje in vzdrževanje vozil </w:t>
      </w:r>
    </w:p>
    <w:p w14:paraId="600F5CFE" w14:textId="77777777" w:rsidR="00F659A1" w:rsidRPr="004E5EC3" w:rsidRDefault="00F659A1" w:rsidP="00F659A1">
      <w:pPr>
        <w:jc w:val="both"/>
        <w:rPr>
          <w:rFonts w:ascii="Arial" w:hAnsi="Arial" w:cs="Arial"/>
          <w:b/>
          <w:bCs/>
          <w:sz w:val="18"/>
          <w:szCs w:val="18"/>
          <w:lang w:eastAsia="sl-SI"/>
        </w:rPr>
      </w:pPr>
    </w:p>
    <w:p w14:paraId="486F75CF"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 xml:space="preserve"> Čiščenje vozil</w:t>
      </w:r>
    </w:p>
    <w:p w14:paraId="77075180" w14:textId="77777777" w:rsidR="00F659A1" w:rsidRPr="004E5EC3" w:rsidRDefault="00F659A1" w:rsidP="00F659A1">
      <w:pPr>
        <w:jc w:val="both"/>
        <w:rPr>
          <w:rFonts w:ascii="Arial" w:hAnsi="Arial" w:cs="Arial"/>
          <w:b/>
          <w:sz w:val="18"/>
          <w:szCs w:val="18"/>
          <w:lang w:eastAsia="sl-SI"/>
        </w:rPr>
      </w:pPr>
    </w:p>
    <w:p w14:paraId="6ECE8A6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ves čas zagotavljati, da sta zunanjost in notranjost avtobusov primerno očiščeni.</w:t>
      </w:r>
    </w:p>
    <w:p w14:paraId="04A017F1" w14:textId="77777777" w:rsidR="00F659A1" w:rsidRPr="004E5EC3" w:rsidRDefault="00F659A1" w:rsidP="00F659A1">
      <w:pPr>
        <w:jc w:val="both"/>
        <w:rPr>
          <w:rFonts w:ascii="Arial" w:hAnsi="Arial" w:cs="Arial"/>
          <w:sz w:val="18"/>
          <w:szCs w:val="18"/>
          <w:lang w:eastAsia="sl-SI"/>
        </w:rPr>
      </w:pPr>
    </w:p>
    <w:p w14:paraId="0CC3248A"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oprati zunanjost vsakega avtobusa in izvesti čiščenje notranjosti vsakega avtobusa najmanj enkrat na sedem dni, najmanj enkrat mesečno pa mora notranjost vsakega avtobusa tudi temeljito očistiti. Voznik mora preveriti notranjost avtobusa na vsaki končni postaji.</w:t>
      </w:r>
    </w:p>
    <w:p w14:paraId="355D6726" w14:textId="77777777" w:rsidR="00F659A1" w:rsidRPr="004E5EC3" w:rsidRDefault="00F659A1" w:rsidP="00F659A1">
      <w:pPr>
        <w:jc w:val="both"/>
        <w:rPr>
          <w:rFonts w:ascii="Arial" w:hAnsi="Arial" w:cs="Arial"/>
          <w:sz w:val="18"/>
          <w:szCs w:val="18"/>
          <w:lang w:eastAsia="sl-SI"/>
        </w:rPr>
      </w:pPr>
    </w:p>
    <w:p w14:paraId="5B4AEC4D"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Kršitev obveznosti iz prejšnjega odstavka je vsaka neizpolnitev obveznosti v skladu z zahtevami iz prejšnjega odstavka ali nepravilna izpolnitev (nekvalitetno čiščenje), ki jo ugotovi koncedent v postopku nadzora. Če število kršitev v obdobju enega meseca doseže 10 kršitev, je izvajalec dolžan plačati koncedentu pogodbeno kazen v višini 1.000,00 EUR. Če število kršitev standarda čistoče v tem obdobju doseže večkratnik osnovnega števila kršitev, je za isti faktor povečanja izvajalec dolžan plačati koncedentu večkratnik zneska pogodbene kazni. </w:t>
      </w:r>
    </w:p>
    <w:p w14:paraId="64583B75" w14:textId="77777777" w:rsidR="00F659A1" w:rsidRPr="004E5EC3" w:rsidRDefault="00F659A1" w:rsidP="00F659A1">
      <w:pPr>
        <w:jc w:val="both"/>
        <w:rPr>
          <w:rFonts w:ascii="Arial" w:hAnsi="Arial" w:cs="Arial"/>
          <w:sz w:val="18"/>
          <w:szCs w:val="18"/>
          <w:lang w:eastAsia="sl-SI"/>
        </w:rPr>
      </w:pPr>
    </w:p>
    <w:p w14:paraId="27EDF084" w14:textId="77777777" w:rsidR="00F659A1" w:rsidRPr="004E5EC3" w:rsidRDefault="00F659A1" w:rsidP="00F659A1">
      <w:pPr>
        <w:jc w:val="both"/>
        <w:rPr>
          <w:rFonts w:ascii="Arial" w:hAnsi="Arial" w:cs="Arial"/>
          <w:i/>
          <w:sz w:val="18"/>
          <w:szCs w:val="18"/>
          <w:lang w:eastAsia="sl-SI"/>
        </w:rPr>
      </w:pPr>
    </w:p>
    <w:p w14:paraId="6E30B8D7"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 xml:space="preserve">Vzdrževanje vozil </w:t>
      </w:r>
    </w:p>
    <w:p w14:paraId="5E2FF57B" w14:textId="77777777" w:rsidR="00F659A1" w:rsidRPr="004E5EC3" w:rsidRDefault="00F659A1" w:rsidP="00F659A1">
      <w:pPr>
        <w:jc w:val="both"/>
        <w:rPr>
          <w:rFonts w:ascii="Arial" w:hAnsi="Arial" w:cs="Arial"/>
          <w:b/>
          <w:sz w:val="18"/>
          <w:szCs w:val="18"/>
          <w:lang w:eastAsia="sl-SI"/>
        </w:rPr>
      </w:pPr>
    </w:p>
    <w:p w14:paraId="70E966B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vzdrževati takšno stanje vozil za prevoz potnikov, da so pri izvajanju javnih linijskih prevozov ves čas tehnično ustrezni v skladu s predpisi, ki urejajo pogoje za dajanje vozil v promet, registracijo in uporabo v cestnem prometu. </w:t>
      </w:r>
    </w:p>
    <w:p w14:paraId="451778EA" w14:textId="77777777" w:rsidR="00F659A1" w:rsidRPr="004E5EC3" w:rsidRDefault="00F659A1" w:rsidP="00F659A1">
      <w:pPr>
        <w:jc w:val="both"/>
        <w:rPr>
          <w:rFonts w:ascii="Arial" w:hAnsi="Arial" w:cs="Arial"/>
          <w:sz w:val="18"/>
          <w:szCs w:val="18"/>
          <w:lang w:eastAsia="sl-SI"/>
        </w:rPr>
      </w:pPr>
    </w:p>
    <w:p w14:paraId="3086867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Naprave v vozilu, s katerimi morajo biti opremljeni avtobusi skladno s predpisom, ki ureja opremo vozil za prevoz potnikov, morajo ves čas v celoti brezhibno delovati.</w:t>
      </w:r>
    </w:p>
    <w:p w14:paraId="33E08A4C" w14:textId="77777777" w:rsidR="00F659A1" w:rsidRPr="004E5EC3" w:rsidRDefault="00F659A1" w:rsidP="00F659A1">
      <w:pPr>
        <w:jc w:val="both"/>
        <w:rPr>
          <w:rFonts w:ascii="Arial" w:hAnsi="Arial" w:cs="Arial"/>
          <w:sz w:val="18"/>
          <w:szCs w:val="18"/>
          <w:lang w:eastAsia="sl-SI"/>
        </w:rPr>
      </w:pPr>
    </w:p>
    <w:p w14:paraId="4826590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Izvajalec je dolžan koncedentu plačati pogodbeno kazen v višini 1.000,00 EUR za vsak izrečen ukrep izločitve vozila za prevoz potnikov iz prometa oziroma ukrep prepovedi uporabe vozila v prometu, ki ga zaradi tehnične neustreznosti vozila izreče pristojni državni organ. </w:t>
      </w:r>
    </w:p>
    <w:p w14:paraId="02315B93" w14:textId="77777777" w:rsidR="00F659A1" w:rsidRPr="004E5EC3" w:rsidRDefault="00F659A1" w:rsidP="00F659A1">
      <w:pPr>
        <w:jc w:val="both"/>
        <w:rPr>
          <w:rFonts w:ascii="Arial" w:hAnsi="Arial" w:cs="Arial"/>
          <w:sz w:val="18"/>
          <w:szCs w:val="18"/>
          <w:lang w:eastAsia="sl-SI"/>
        </w:rPr>
      </w:pPr>
    </w:p>
    <w:p w14:paraId="3A92D292"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je dolžan koncedentu plačati pogodbeno kazen v višini 1.000,00 EUR na vsakih 5 dopolnjenih kršitev, ki jih ugotovi pristojni inšpekcijski organ, ker vozilo ni opremljeno ali oprema ne deluje skladno z zahtevami predpisov, ki urejajo opremo vozil za prevoz potnikov.</w:t>
      </w:r>
    </w:p>
    <w:p w14:paraId="2DA4FF69" w14:textId="77777777" w:rsidR="00F659A1" w:rsidRPr="004E5EC3" w:rsidRDefault="00F659A1" w:rsidP="00F659A1">
      <w:pPr>
        <w:jc w:val="both"/>
        <w:rPr>
          <w:rFonts w:ascii="Arial" w:hAnsi="Arial" w:cs="Arial"/>
          <w:sz w:val="18"/>
          <w:szCs w:val="18"/>
          <w:lang w:eastAsia="sl-SI"/>
        </w:rPr>
      </w:pPr>
    </w:p>
    <w:p w14:paraId="2DE73DDB" w14:textId="77777777" w:rsidR="00F659A1" w:rsidRPr="004E5EC3" w:rsidRDefault="00F659A1" w:rsidP="00F659A1">
      <w:pPr>
        <w:jc w:val="both"/>
        <w:rPr>
          <w:rFonts w:ascii="Arial" w:hAnsi="Arial" w:cs="Arial"/>
          <w:b/>
          <w:sz w:val="18"/>
          <w:szCs w:val="18"/>
          <w:lang w:eastAsia="sl-SI"/>
        </w:rPr>
      </w:pPr>
    </w:p>
    <w:p w14:paraId="1B3CC4D1"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Obveznosti izvajalca v zvezi z voznim osebjem</w:t>
      </w:r>
    </w:p>
    <w:p w14:paraId="055739A1" w14:textId="77777777" w:rsidR="00F659A1" w:rsidRPr="004E5EC3" w:rsidRDefault="00F659A1" w:rsidP="00F659A1">
      <w:pPr>
        <w:jc w:val="both"/>
        <w:rPr>
          <w:rFonts w:ascii="Arial" w:hAnsi="Arial" w:cs="Arial"/>
          <w:b/>
          <w:sz w:val="18"/>
          <w:szCs w:val="18"/>
          <w:lang w:eastAsia="sl-SI"/>
        </w:rPr>
      </w:pPr>
    </w:p>
    <w:p w14:paraId="7E4A95B3"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zagotoviti, da imajo voznik in morebitne druge osebe, ki stopajo v stik s potniki (v nadaljnjem besedilu: vozno osebje), oznake, iz katerih izhaja, da gre za vozno osebje javnega linijskega prometa. Na oznakah mora biti navedeno osebno ime člana voznega osebja.</w:t>
      </w:r>
    </w:p>
    <w:p w14:paraId="0E5DE76C" w14:textId="77777777" w:rsidR="00F659A1" w:rsidRPr="004E5EC3" w:rsidRDefault="00F659A1" w:rsidP="00F659A1">
      <w:pPr>
        <w:jc w:val="both"/>
        <w:rPr>
          <w:rFonts w:ascii="Arial" w:hAnsi="Arial" w:cs="Arial"/>
          <w:sz w:val="18"/>
          <w:szCs w:val="18"/>
          <w:lang w:eastAsia="sl-SI"/>
        </w:rPr>
      </w:pPr>
    </w:p>
    <w:p w14:paraId="67BC93C4" w14:textId="77777777" w:rsidR="00F659A1" w:rsidRPr="004E5EC3" w:rsidRDefault="00F659A1" w:rsidP="00F659A1">
      <w:pPr>
        <w:jc w:val="both"/>
        <w:rPr>
          <w:rFonts w:ascii="Arial" w:hAnsi="Arial" w:cs="Arial"/>
          <w:b/>
          <w:sz w:val="18"/>
          <w:szCs w:val="18"/>
          <w:lang w:eastAsia="sl-SI"/>
        </w:rPr>
      </w:pPr>
    </w:p>
    <w:p w14:paraId="487DB2A0"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Avtobusi in druga vozila</w:t>
      </w:r>
    </w:p>
    <w:p w14:paraId="193A7799" w14:textId="77777777" w:rsidR="00F659A1" w:rsidRPr="004E5EC3" w:rsidRDefault="00F659A1" w:rsidP="00F659A1">
      <w:pPr>
        <w:jc w:val="both"/>
        <w:rPr>
          <w:rFonts w:ascii="Arial" w:hAnsi="Arial" w:cs="Arial"/>
          <w:b/>
          <w:sz w:val="18"/>
          <w:szCs w:val="18"/>
          <w:lang w:eastAsia="sl-SI"/>
        </w:rPr>
      </w:pPr>
    </w:p>
    <w:p w14:paraId="730AE96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w:t>
      </w:r>
      <w:r w:rsidRPr="00B05613">
        <w:rPr>
          <w:rFonts w:ascii="Arial" w:hAnsi="Arial" w:cs="Arial"/>
          <w:sz w:val="18"/>
          <w:szCs w:val="18"/>
          <w:lang w:eastAsia="sl-SI"/>
        </w:rPr>
        <w:t>javni linijski prevoz opravljati z avtobusi, ki so po številu sedežev prilagojeni običajnemu številu potnikov na posamezni liniji in posameznih vožnjah. Izvajalec mora zagotavljati vozila, ki so prilagojena gibalno in senzorno oviranim osebam v skladu s standardi in normativi, ki urejajo to področje, in izpolnjujejo ustrezne standarde za čista vozila.</w:t>
      </w:r>
    </w:p>
    <w:p w14:paraId="04A8A61B" w14:textId="77777777" w:rsidR="00F659A1" w:rsidRPr="004E5EC3" w:rsidRDefault="00F659A1" w:rsidP="00F659A1">
      <w:pPr>
        <w:jc w:val="both"/>
        <w:rPr>
          <w:rFonts w:ascii="Arial" w:hAnsi="Arial" w:cs="Arial"/>
          <w:sz w:val="18"/>
          <w:szCs w:val="18"/>
          <w:lang w:eastAsia="sl-SI"/>
        </w:rPr>
      </w:pPr>
    </w:p>
    <w:p w14:paraId="54F90830"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Avtobus mora biti v času vožnje po liniji označen v skladu z določbami predpisa, ki določa oznake in opremo vozil, s katerimi se opravljajo prevozi v cestnem prometu.</w:t>
      </w:r>
    </w:p>
    <w:p w14:paraId="70BC03FC" w14:textId="77777777" w:rsidR="00F659A1" w:rsidRPr="004E5EC3" w:rsidRDefault="00F659A1" w:rsidP="00F659A1">
      <w:pPr>
        <w:jc w:val="both"/>
        <w:rPr>
          <w:rFonts w:ascii="Arial" w:hAnsi="Arial" w:cs="Arial"/>
          <w:sz w:val="18"/>
          <w:szCs w:val="18"/>
          <w:lang w:eastAsia="sl-SI"/>
        </w:rPr>
      </w:pPr>
    </w:p>
    <w:p w14:paraId="77F1BF9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storitve izvajati z avtobusi, ki jih je prijavil v svoji vlogi. </w:t>
      </w:r>
    </w:p>
    <w:p w14:paraId="10513851" w14:textId="77777777" w:rsidR="00F659A1" w:rsidRPr="004E5EC3" w:rsidRDefault="00F659A1" w:rsidP="00F659A1">
      <w:pPr>
        <w:jc w:val="both"/>
        <w:rPr>
          <w:rFonts w:ascii="Arial" w:hAnsi="Arial" w:cs="Arial"/>
          <w:sz w:val="18"/>
          <w:szCs w:val="18"/>
          <w:lang w:eastAsia="sl-SI"/>
        </w:rPr>
      </w:pPr>
    </w:p>
    <w:p w14:paraId="16EA312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Če ponudnik v času trajanja pogodbe nadomesti avtobus z drugim, mora zagotoviti, da bo zamenjan z avtobusom, ki ustreza najmanj standardu EURO6 oziroma višjem, če je v času zamenjave v veljavi, oziroma z vozili na alternativni pogon (kot so definirani v Direktivi 2014/94/EU s spremembami).</w:t>
      </w:r>
    </w:p>
    <w:p w14:paraId="316C61B6" w14:textId="77777777" w:rsidR="00F659A1" w:rsidRDefault="00F659A1" w:rsidP="00F659A1">
      <w:pPr>
        <w:jc w:val="both"/>
        <w:rPr>
          <w:rFonts w:ascii="Arial" w:hAnsi="Arial" w:cs="Arial"/>
          <w:sz w:val="18"/>
          <w:szCs w:val="18"/>
          <w:lang w:eastAsia="sl-SI"/>
        </w:rPr>
      </w:pPr>
    </w:p>
    <w:p w14:paraId="502ABF2A" w14:textId="69DC8B12" w:rsidR="001B7524" w:rsidRDefault="001B7524" w:rsidP="00F659A1">
      <w:pPr>
        <w:jc w:val="both"/>
        <w:rPr>
          <w:rFonts w:ascii="Arial" w:hAnsi="Arial" w:cs="Arial"/>
          <w:sz w:val="18"/>
          <w:szCs w:val="18"/>
          <w:lang w:eastAsia="sl-SI"/>
        </w:rPr>
      </w:pPr>
      <w:r>
        <w:rPr>
          <w:rFonts w:ascii="Arial" w:hAnsi="Arial" w:cs="Arial"/>
          <w:sz w:val="18"/>
          <w:szCs w:val="18"/>
          <w:lang w:eastAsia="sl-SI"/>
        </w:rPr>
        <w:t xml:space="preserve">Izvajalec mora prav tako zagotoviti validatorje kompatibilne z IJPP, </w:t>
      </w:r>
      <w:r w:rsidRPr="004E5EC3">
        <w:rPr>
          <w:rFonts w:ascii="Arial" w:hAnsi="Arial" w:cs="Arial"/>
          <w:sz w:val="18"/>
          <w:szCs w:val="18"/>
          <w:lang w:eastAsia="sl-SI"/>
        </w:rPr>
        <w:t>GPS opremo za sledenje in obveščanje o lokaciji v realnem času, sisteme za avdiovizualno sporočanje naslednjih postaj</w:t>
      </w:r>
      <w:r>
        <w:rPr>
          <w:rFonts w:ascii="Arial" w:hAnsi="Arial" w:cs="Arial"/>
          <w:sz w:val="18"/>
          <w:szCs w:val="18"/>
          <w:lang w:eastAsia="sl-SI"/>
        </w:rPr>
        <w:t xml:space="preserve"> ter sorodno opremo, ki bo koncedentu omogočala kontrolo in verifikacijo podaktov.</w:t>
      </w:r>
    </w:p>
    <w:p w14:paraId="49949E93" w14:textId="77777777" w:rsidR="001B7524" w:rsidRDefault="001B7524" w:rsidP="00F659A1">
      <w:pPr>
        <w:jc w:val="both"/>
        <w:rPr>
          <w:rFonts w:ascii="Arial" w:hAnsi="Arial" w:cs="Arial"/>
          <w:sz w:val="18"/>
          <w:szCs w:val="18"/>
          <w:lang w:eastAsia="sl-SI"/>
        </w:rPr>
      </w:pPr>
    </w:p>
    <w:p w14:paraId="1298DC0E" w14:textId="77777777" w:rsidR="00F659A1" w:rsidRPr="004E5EC3" w:rsidRDefault="00F659A1" w:rsidP="00F659A1">
      <w:pPr>
        <w:jc w:val="both"/>
        <w:rPr>
          <w:rFonts w:ascii="Arial" w:hAnsi="Arial" w:cs="Arial"/>
          <w:b/>
          <w:sz w:val="18"/>
          <w:szCs w:val="18"/>
          <w:lang w:eastAsia="sl-SI"/>
        </w:rPr>
      </w:pPr>
    </w:p>
    <w:p w14:paraId="0D3ED171"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Druge obveznosti izvajalca</w:t>
      </w:r>
    </w:p>
    <w:p w14:paraId="3DF5930C" w14:textId="77777777" w:rsidR="00F659A1" w:rsidRPr="004E5EC3" w:rsidRDefault="00F659A1" w:rsidP="00F659A1">
      <w:pPr>
        <w:jc w:val="both"/>
        <w:rPr>
          <w:rFonts w:ascii="Arial" w:hAnsi="Arial" w:cs="Arial"/>
          <w:b/>
          <w:sz w:val="18"/>
          <w:szCs w:val="18"/>
          <w:lang w:eastAsia="sl-SI"/>
        </w:rPr>
      </w:pPr>
    </w:p>
    <w:p w14:paraId="111719A4" w14:textId="64D4B776"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zagotoviti, da se lahko potniki in drugi uporabniki pri njem pritožijo glede kvalitete in načina izvajanja prevoznih storitev. V ta namen mora izvajalec organizirati način sprejemanja pritožb in zagotoviti njihovo hitro in učinkovito reševanje.</w:t>
      </w:r>
      <w:r w:rsidR="001B7524">
        <w:rPr>
          <w:rFonts w:ascii="Arial" w:hAnsi="Arial" w:cs="Arial"/>
          <w:sz w:val="18"/>
          <w:szCs w:val="18"/>
          <w:lang w:eastAsia="sl-SI"/>
        </w:rPr>
        <w:t xml:space="preserve"> Izvajalec mora koncedenta obveščati o vseh prejetih pritožbah in podanih odgovorih in te mesečno posredovati koncedentu oziroma mora v zvezi z obravnavanim koncedentu omogočiti podoben dostop do informacij o vloženih pritožbah in odgovorih na pritožbe (kot npr. on-line vpogled v evidenco pritožb).  </w:t>
      </w:r>
    </w:p>
    <w:p w14:paraId="3E3F59BB" w14:textId="77777777" w:rsidR="00F659A1" w:rsidRPr="004E5EC3" w:rsidRDefault="00F659A1" w:rsidP="00F659A1">
      <w:pPr>
        <w:jc w:val="both"/>
        <w:rPr>
          <w:rFonts w:ascii="Arial" w:hAnsi="Arial" w:cs="Arial"/>
          <w:sz w:val="18"/>
          <w:szCs w:val="18"/>
          <w:lang w:eastAsia="sl-SI"/>
        </w:rPr>
      </w:pPr>
    </w:p>
    <w:p w14:paraId="1F623AC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se mora na pritožbo potnika oziroma drugega uporabnika odzvati v 14 dneh po njenem prejemu, tako da mu pisno navede razloge, zakaj meni, da pritožba ni utemeljena, ali tako da odpravi zatrjevane pomanjkljivosti opravljene prevozne storitve oziroma navede rok in način, kako bo te pomanjkljivosti odpravil. </w:t>
      </w:r>
    </w:p>
    <w:p w14:paraId="16755742" w14:textId="77777777" w:rsidR="00F659A1" w:rsidRPr="004E5EC3" w:rsidRDefault="00F659A1" w:rsidP="00F659A1">
      <w:pPr>
        <w:jc w:val="both"/>
        <w:rPr>
          <w:rFonts w:ascii="Arial" w:hAnsi="Arial" w:cs="Arial"/>
          <w:sz w:val="18"/>
          <w:szCs w:val="18"/>
          <w:lang w:eastAsia="sl-SI"/>
        </w:rPr>
      </w:pPr>
    </w:p>
    <w:p w14:paraId="2EA14197"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v vsakokratnem obdobju šestih mesecev, začenši z začetkom izvajanja prevozov, v več kot 10 % primerov zamuja z reševanjem pritožb potnikov v roku iz prejšnjega odstavka ali če v odrejenem roku ne izpolni obveznosti, ki mu jo po opravljenem upravnem postopku naloži organ </w:t>
      </w:r>
      <w:r>
        <w:rPr>
          <w:rFonts w:ascii="Arial" w:hAnsi="Arial" w:cs="Arial"/>
          <w:sz w:val="18"/>
          <w:szCs w:val="18"/>
          <w:lang w:eastAsia="sl-SI"/>
        </w:rPr>
        <w:t>koncedenta</w:t>
      </w:r>
      <w:r w:rsidRPr="004E5EC3">
        <w:rPr>
          <w:rFonts w:ascii="Arial" w:hAnsi="Arial" w:cs="Arial"/>
          <w:sz w:val="18"/>
          <w:szCs w:val="18"/>
          <w:lang w:eastAsia="sl-SI"/>
        </w:rPr>
        <w:t xml:space="preserve">, da odpravi ugotovljene pomanjkljivosti pri izvajanju storitev v okviru javnega linijskega prevoza ali mu naloži drugo ravnanje, s katerim naj izvajalec uskladi izvajanje teh storitev </w:t>
      </w:r>
      <w:r>
        <w:rPr>
          <w:rFonts w:ascii="Arial" w:hAnsi="Arial" w:cs="Arial"/>
          <w:sz w:val="18"/>
          <w:szCs w:val="18"/>
          <w:lang w:eastAsia="sl-SI"/>
        </w:rPr>
        <w:t>z Odlokom</w:t>
      </w:r>
      <w:r w:rsidRPr="004E5EC3">
        <w:rPr>
          <w:rFonts w:ascii="Arial" w:hAnsi="Arial" w:cs="Arial"/>
          <w:sz w:val="18"/>
          <w:szCs w:val="18"/>
          <w:lang w:eastAsia="sl-SI"/>
        </w:rPr>
        <w:t xml:space="preserve"> in drugimi predpisi ali običajnimi pravili izvajanja prevozov, je za vsako kršitev te obveznosti dolžan plačati koncedentu pogodbeno kazen v višini 5.000,00 EUR. Dvakratna pogodbena kazen iz tega naslova šteje za hujšo kršitev pogodbenih obveznosti izvajalca.</w:t>
      </w:r>
    </w:p>
    <w:p w14:paraId="7B5E03AF" w14:textId="77777777" w:rsidR="00F659A1" w:rsidRDefault="00F659A1" w:rsidP="00F659A1">
      <w:pPr>
        <w:jc w:val="both"/>
        <w:rPr>
          <w:rFonts w:ascii="Arial" w:hAnsi="Arial" w:cs="Arial"/>
          <w:b/>
          <w:sz w:val="18"/>
          <w:szCs w:val="18"/>
          <w:lang w:eastAsia="sl-SI"/>
        </w:rPr>
      </w:pPr>
    </w:p>
    <w:p w14:paraId="60C05BDD" w14:textId="77777777" w:rsidR="00F659A1" w:rsidRPr="004E5EC3" w:rsidRDefault="00F659A1" w:rsidP="00F659A1">
      <w:pPr>
        <w:jc w:val="both"/>
        <w:rPr>
          <w:rFonts w:ascii="Arial" w:hAnsi="Arial" w:cs="Arial"/>
          <w:b/>
          <w:sz w:val="18"/>
          <w:szCs w:val="18"/>
          <w:lang w:eastAsia="sl-SI"/>
        </w:rPr>
      </w:pPr>
    </w:p>
    <w:p w14:paraId="4E9120E6" w14:textId="77777777" w:rsidR="00F659A1" w:rsidRPr="004E5EC3" w:rsidRDefault="00F659A1" w:rsidP="00F659A1">
      <w:pPr>
        <w:jc w:val="both"/>
        <w:rPr>
          <w:rFonts w:ascii="Arial" w:hAnsi="Arial" w:cs="Arial"/>
          <w:b/>
          <w:bCs/>
          <w:sz w:val="18"/>
          <w:szCs w:val="18"/>
          <w:lang w:eastAsia="sl-SI"/>
        </w:rPr>
      </w:pPr>
    </w:p>
    <w:p w14:paraId="30A7FBCF"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Podizvajalci </w:t>
      </w:r>
    </w:p>
    <w:p w14:paraId="37740F63" w14:textId="77777777" w:rsidR="00F659A1" w:rsidRPr="004E5EC3" w:rsidRDefault="00F659A1" w:rsidP="00F659A1">
      <w:pPr>
        <w:jc w:val="both"/>
        <w:rPr>
          <w:rFonts w:ascii="Arial" w:hAnsi="Arial" w:cs="Arial"/>
          <w:b/>
          <w:sz w:val="18"/>
          <w:szCs w:val="18"/>
          <w:lang w:eastAsia="sl-SI"/>
        </w:rPr>
      </w:pPr>
    </w:p>
    <w:p w14:paraId="7ABA66C1" w14:textId="3188C595" w:rsidR="00F659A1" w:rsidRDefault="00F34F2A" w:rsidP="00F659A1">
      <w:pPr>
        <w:jc w:val="both"/>
        <w:rPr>
          <w:rFonts w:ascii="Arial" w:hAnsi="Arial" w:cs="Arial"/>
          <w:sz w:val="18"/>
          <w:szCs w:val="18"/>
          <w:lang w:eastAsia="en-US"/>
        </w:rPr>
      </w:pPr>
      <w:r w:rsidRPr="00F34F2A">
        <w:rPr>
          <w:rFonts w:ascii="Arial" w:hAnsi="Arial" w:cs="Arial"/>
          <w:sz w:val="18"/>
          <w:szCs w:val="18"/>
          <w:lang w:eastAsia="en-US"/>
        </w:rPr>
        <w:t>Če izvajalec odda dela podizvajalcu po sklenitvi koncesijske pogodbe ali se pogodbeno razmerje med izvajalcem in podizvajalcem spremeni, mora koncedent s tem soglašati, na dan priglastive pa podizvajalec ne sme izpolnjevati izključitvenih razlogov iz Zakon o javnem naročanju. Koncedent ne bo zavrnil sodelovanja novega podizvajalca podizvajalca iz neupravičenih razlogov in razlogov, ki niso navedeni že v predmetni razpisni dokumentaciji</w:t>
      </w:r>
      <w:r>
        <w:rPr>
          <w:rFonts w:ascii="Arial" w:hAnsi="Arial" w:cs="Arial"/>
          <w:sz w:val="18"/>
          <w:szCs w:val="18"/>
          <w:lang w:eastAsia="en-US"/>
        </w:rPr>
        <w:t>.</w:t>
      </w:r>
    </w:p>
    <w:p w14:paraId="22DF68E5" w14:textId="77777777" w:rsidR="00F34F2A" w:rsidRPr="004E5EC3" w:rsidRDefault="00F34F2A" w:rsidP="00F659A1">
      <w:pPr>
        <w:jc w:val="both"/>
        <w:rPr>
          <w:rFonts w:ascii="Arial" w:hAnsi="Arial" w:cs="Arial"/>
          <w:b/>
          <w:sz w:val="18"/>
          <w:szCs w:val="18"/>
          <w:lang w:eastAsia="sl-SI"/>
        </w:rPr>
      </w:pPr>
    </w:p>
    <w:p w14:paraId="5C04F58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Za delo podizvajalcev izvajalec odgovarja koncedentu, kot da bi ga opravljal sam.</w:t>
      </w:r>
    </w:p>
    <w:p w14:paraId="454BCF73" w14:textId="77777777" w:rsidR="00F659A1" w:rsidRPr="004E5EC3" w:rsidRDefault="00F659A1" w:rsidP="00F659A1">
      <w:pPr>
        <w:jc w:val="both"/>
        <w:rPr>
          <w:rFonts w:ascii="Arial" w:hAnsi="Arial" w:cs="Arial"/>
          <w:bCs/>
          <w:sz w:val="18"/>
          <w:szCs w:val="18"/>
          <w:lang w:eastAsia="sl-SI"/>
        </w:rPr>
      </w:pPr>
    </w:p>
    <w:p w14:paraId="08624A58" w14:textId="77777777" w:rsidR="00F659A1" w:rsidRPr="004E5EC3"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Za priglastive, spremembe ter plačila podizvajalcem se uporabljajo določila veljavne zakonodaje s področja javnega naročanja v času priglasitve ter izvajanja plačil podizvajalcem.</w:t>
      </w:r>
    </w:p>
    <w:p w14:paraId="3DCAC419" w14:textId="77777777" w:rsidR="00F659A1" w:rsidRPr="004E5EC3" w:rsidRDefault="00F659A1" w:rsidP="00F659A1">
      <w:pPr>
        <w:jc w:val="both"/>
        <w:rPr>
          <w:rFonts w:ascii="Arial" w:hAnsi="Arial" w:cs="Arial"/>
          <w:bCs/>
          <w:sz w:val="18"/>
          <w:szCs w:val="18"/>
          <w:lang w:eastAsia="sl-SI"/>
        </w:rPr>
      </w:pPr>
    </w:p>
    <w:p w14:paraId="26D1BA6A" w14:textId="77777777" w:rsidR="00F659A1" w:rsidRPr="004E5EC3"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 xml:space="preserve">Če neposredno plačilo podizvajalcu ni bilo dogovorjeno, mora naročnik od glavnega izvajalca zahtevati, da mu najpozneje v 60 </w:t>
      </w:r>
      <w:r w:rsidRPr="00B05613">
        <w:rPr>
          <w:rFonts w:ascii="Arial" w:hAnsi="Arial" w:cs="Arial"/>
          <w:bCs/>
          <w:sz w:val="18"/>
          <w:szCs w:val="18"/>
          <w:lang w:eastAsia="sl-SI"/>
        </w:rPr>
        <w:t>dneh od plačila končnega računa oziroma situacije pošlje svojo pisno izjavo in pisno izjavo podizvajalca, da je podizvajalec prejel plačilo za izvedene storitve, neposredno povezano s predmetom javnega naročila.</w:t>
      </w:r>
    </w:p>
    <w:p w14:paraId="56E94B59" w14:textId="77777777" w:rsidR="00F659A1" w:rsidRPr="004E5EC3" w:rsidRDefault="00F659A1" w:rsidP="00F659A1">
      <w:pPr>
        <w:jc w:val="both"/>
        <w:rPr>
          <w:rFonts w:ascii="Arial" w:hAnsi="Arial" w:cs="Arial"/>
          <w:bCs/>
          <w:sz w:val="18"/>
          <w:szCs w:val="18"/>
          <w:lang w:eastAsia="sl-SI"/>
        </w:rPr>
      </w:pPr>
    </w:p>
    <w:p w14:paraId="4EFC832D" w14:textId="77777777" w:rsidR="00F659A1"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Glavni izvajalec v primeru neposrednih plačil podizvajalcu s to pogodbo pooblašča naročnika, da na podlagi potrjenega računa oziroma situacije s strani glavnega izvajalca neposredno plačuje podizvajalcu</w:t>
      </w:r>
      <w:r>
        <w:rPr>
          <w:rFonts w:ascii="Arial" w:hAnsi="Arial" w:cs="Arial"/>
          <w:bCs/>
          <w:sz w:val="18"/>
          <w:szCs w:val="18"/>
          <w:lang w:eastAsia="sl-SI"/>
        </w:rPr>
        <w:t>.</w:t>
      </w:r>
    </w:p>
    <w:p w14:paraId="48413A20" w14:textId="77777777" w:rsidR="00F659A1" w:rsidRPr="004E5EC3" w:rsidRDefault="00F659A1" w:rsidP="00F659A1">
      <w:pPr>
        <w:jc w:val="both"/>
        <w:rPr>
          <w:rFonts w:ascii="Arial" w:hAnsi="Arial" w:cs="Arial"/>
          <w:bCs/>
          <w:sz w:val="18"/>
          <w:szCs w:val="18"/>
          <w:lang w:eastAsia="sl-SI"/>
        </w:rPr>
      </w:pPr>
    </w:p>
    <w:p w14:paraId="095FC33B" w14:textId="77777777" w:rsidR="00F659A1" w:rsidRPr="004E5EC3" w:rsidRDefault="00F659A1" w:rsidP="00F659A1">
      <w:pPr>
        <w:jc w:val="both"/>
        <w:rPr>
          <w:rFonts w:ascii="Arial" w:hAnsi="Arial" w:cs="Arial"/>
          <w:b/>
          <w:sz w:val="18"/>
          <w:szCs w:val="18"/>
          <w:lang w:eastAsia="sl-SI"/>
        </w:rPr>
      </w:pPr>
    </w:p>
    <w:p w14:paraId="39D16D99"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Drugi podizvajalci</w:t>
      </w:r>
    </w:p>
    <w:p w14:paraId="32666525" w14:textId="77777777" w:rsidR="00F659A1" w:rsidRPr="004E5EC3" w:rsidRDefault="00F659A1" w:rsidP="00F659A1">
      <w:pPr>
        <w:jc w:val="both"/>
        <w:rPr>
          <w:rFonts w:ascii="Arial" w:hAnsi="Arial" w:cs="Arial"/>
          <w:sz w:val="18"/>
          <w:szCs w:val="18"/>
          <w:lang w:eastAsia="en-US"/>
        </w:rPr>
      </w:pPr>
    </w:p>
    <w:p w14:paraId="1D42F8C3" w14:textId="77777777" w:rsidR="00F659A1" w:rsidRPr="004E5EC3"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Če izvajalec odda dela podizvajalcu po sklenitvi koncesijske pogodbe ali se pogodbeno razmerje med izvajalcem in podizvajalcem spremeni, mora koncedent s tem soglašati, na dan priglastive pa podizvajalec ne sme izpolnjevati izključitvenih razlogov iz Zakon o javnem naročanju.</w:t>
      </w:r>
    </w:p>
    <w:p w14:paraId="2D4E0CC9" w14:textId="77777777" w:rsidR="00F659A1" w:rsidRPr="004E5EC3" w:rsidRDefault="00F659A1" w:rsidP="00F659A1">
      <w:pPr>
        <w:jc w:val="both"/>
        <w:rPr>
          <w:rFonts w:ascii="Arial" w:hAnsi="Arial" w:cs="Arial"/>
          <w:bCs/>
          <w:sz w:val="18"/>
          <w:szCs w:val="18"/>
          <w:lang w:eastAsia="sl-SI"/>
        </w:rPr>
      </w:pPr>
    </w:p>
    <w:p w14:paraId="264D3A7C"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en-US"/>
        </w:rPr>
        <w:t>V primeru vključitve novih podizvajalcev mora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BC97B1D" w14:textId="77777777" w:rsidR="00F659A1" w:rsidRPr="004E5EC3" w:rsidRDefault="00F659A1" w:rsidP="00F659A1">
      <w:pPr>
        <w:jc w:val="both"/>
        <w:rPr>
          <w:rFonts w:ascii="Arial" w:hAnsi="Arial" w:cs="Arial"/>
          <w:sz w:val="18"/>
          <w:szCs w:val="18"/>
          <w:lang w:eastAsia="en-US"/>
        </w:rPr>
      </w:pPr>
    </w:p>
    <w:p w14:paraId="7B850017"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en-US"/>
        </w:rPr>
        <w:t>Koncedent mora o soglasju k izbiri podizvajalca odločiti v 15 dneh po prejemu pisnega obvestila. Če koncedent zavrne izdajo soglasja, mora razloge za to pisno sporočiti Izvajalcu.</w:t>
      </w:r>
    </w:p>
    <w:p w14:paraId="38617C99" w14:textId="77777777" w:rsidR="00F659A1" w:rsidRPr="004E5EC3" w:rsidRDefault="00F659A1" w:rsidP="00F659A1">
      <w:pPr>
        <w:jc w:val="both"/>
        <w:rPr>
          <w:rFonts w:ascii="Arial" w:hAnsi="Arial" w:cs="Arial"/>
          <w:sz w:val="18"/>
          <w:szCs w:val="18"/>
          <w:lang w:eastAsia="en-US"/>
        </w:rPr>
      </w:pPr>
    </w:p>
    <w:p w14:paraId="0EF5D85F" w14:textId="77777777" w:rsidR="00F659A1" w:rsidRDefault="00F659A1" w:rsidP="00F659A1">
      <w:pPr>
        <w:jc w:val="both"/>
        <w:rPr>
          <w:rFonts w:ascii="Arial" w:hAnsi="Arial" w:cs="Arial"/>
          <w:sz w:val="18"/>
          <w:szCs w:val="18"/>
        </w:rPr>
      </w:pPr>
      <w:r w:rsidRPr="004E5EC3">
        <w:rPr>
          <w:rFonts w:ascii="Arial" w:hAnsi="Arial" w:cs="Arial"/>
          <w:sz w:val="18"/>
          <w:szCs w:val="18"/>
          <w:lang w:eastAsia="en-US"/>
        </w:rPr>
        <w:t>Če izvajalec zagotovi izvedbo posameznega prevoza v okviru koncesije po tej pogodbi s podizvajalcem, ki ni določen v skladu s to točko, je to bistvena kršitev koncesijske pogodbe.</w:t>
      </w:r>
    </w:p>
    <w:p w14:paraId="087A5F60" w14:textId="77777777" w:rsidR="00F659A1" w:rsidRPr="004E5EC3" w:rsidRDefault="00F659A1" w:rsidP="00F659A1">
      <w:pPr>
        <w:jc w:val="both"/>
        <w:rPr>
          <w:rFonts w:ascii="Arial" w:hAnsi="Arial" w:cs="Arial"/>
          <w:sz w:val="18"/>
          <w:szCs w:val="18"/>
          <w:lang w:eastAsia="en-US"/>
        </w:rPr>
      </w:pPr>
    </w:p>
    <w:p w14:paraId="59A99574" w14:textId="77777777" w:rsidR="00F659A1" w:rsidRPr="004E5EC3" w:rsidRDefault="00F659A1" w:rsidP="00F659A1">
      <w:pPr>
        <w:jc w:val="both"/>
        <w:rPr>
          <w:rFonts w:ascii="Arial" w:hAnsi="Arial" w:cs="Arial"/>
          <w:b/>
          <w:sz w:val="18"/>
          <w:szCs w:val="18"/>
          <w:lang w:eastAsia="sl-SI"/>
        </w:rPr>
      </w:pPr>
    </w:p>
    <w:p w14:paraId="59D76A17"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Skupne določbe za vse podizvajalce</w:t>
      </w:r>
    </w:p>
    <w:p w14:paraId="380DE439" w14:textId="77777777" w:rsidR="00F659A1" w:rsidRPr="004E5EC3" w:rsidRDefault="00F659A1" w:rsidP="00F659A1">
      <w:pPr>
        <w:jc w:val="both"/>
        <w:rPr>
          <w:rFonts w:ascii="Arial" w:hAnsi="Arial" w:cs="Arial"/>
          <w:b/>
          <w:sz w:val="18"/>
          <w:szCs w:val="18"/>
          <w:lang w:eastAsia="sl-SI"/>
        </w:rPr>
      </w:pPr>
    </w:p>
    <w:p w14:paraId="07F93FD1"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en-US"/>
        </w:rPr>
        <w:t>Izvajalec mora o prenehanju razmerja s podizvajalcem nemudoma obvestiti koncedenta in prevzeti izvajanje del, ki jih je izvajal ta podizvajalec, ali pa zagotoviti v skladu s to pogodbo novega podizvajalca.</w:t>
      </w:r>
    </w:p>
    <w:p w14:paraId="0011F7FE" w14:textId="77777777" w:rsidR="00F659A1" w:rsidRPr="004E5EC3" w:rsidRDefault="00F659A1" w:rsidP="00F659A1">
      <w:pPr>
        <w:jc w:val="both"/>
        <w:rPr>
          <w:rFonts w:ascii="Arial" w:hAnsi="Arial" w:cs="Arial"/>
          <w:b/>
          <w:sz w:val="18"/>
          <w:szCs w:val="18"/>
          <w:lang w:eastAsia="sl-SI"/>
        </w:rPr>
      </w:pPr>
    </w:p>
    <w:p w14:paraId="4C636E3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en-US"/>
        </w:rPr>
        <w:t>Če podizvajalec ne zahteva neposrednih plačil, mora izvajalec</w:t>
      </w:r>
      <w:r w:rsidRPr="004E5EC3">
        <w:rPr>
          <w:rFonts w:ascii="Arial" w:hAnsi="Arial" w:cs="Arial"/>
          <w:sz w:val="18"/>
          <w:szCs w:val="18"/>
          <w:lang w:eastAsia="sl-SI"/>
        </w:rPr>
        <w:t xml:space="preserve"> plačila po pogodbi s podizvajalci izvrševati najkasneje v osmih dneh po prejemu nakazila od koncedenta. </w:t>
      </w:r>
    </w:p>
    <w:p w14:paraId="1D871A02" w14:textId="77777777" w:rsidR="00F659A1" w:rsidRPr="004E5EC3" w:rsidRDefault="00F659A1" w:rsidP="00F659A1">
      <w:pPr>
        <w:jc w:val="both"/>
        <w:rPr>
          <w:rFonts w:ascii="Arial" w:hAnsi="Arial" w:cs="Arial"/>
          <w:sz w:val="18"/>
          <w:szCs w:val="18"/>
          <w:lang w:eastAsia="sl-SI"/>
        </w:rPr>
      </w:pPr>
    </w:p>
    <w:p w14:paraId="62FD756C"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sl-SI"/>
        </w:rPr>
        <w:t xml:space="preserve">Če izvajalec ne ravna v skladu s prejšnjim odstavkom, lahko podizvajalec zahteva plačilo neplačane storitve neposredno od organa </w:t>
      </w:r>
      <w:r>
        <w:rPr>
          <w:rFonts w:ascii="Arial" w:hAnsi="Arial" w:cs="Arial"/>
          <w:sz w:val="18"/>
          <w:szCs w:val="18"/>
          <w:lang w:eastAsia="sl-SI"/>
        </w:rPr>
        <w:t>koncedenta</w:t>
      </w:r>
      <w:r w:rsidRPr="004E5EC3">
        <w:rPr>
          <w:rFonts w:ascii="Arial" w:hAnsi="Arial" w:cs="Arial"/>
          <w:sz w:val="18"/>
          <w:szCs w:val="18"/>
          <w:lang w:eastAsia="sl-SI"/>
        </w:rPr>
        <w:t>, če</w:t>
      </w:r>
      <w:r w:rsidRPr="004E5EC3">
        <w:rPr>
          <w:rFonts w:ascii="Arial" w:hAnsi="Arial" w:cs="Arial"/>
          <w:sz w:val="18"/>
          <w:szCs w:val="18"/>
          <w:lang w:eastAsia="en-US"/>
        </w:rPr>
        <w:t xml:space="preserve"> utemeljeno izkaže, da je pravilno in pravočasno izvedel prevoze v okviru koncesije, </w:t>
      </w:r>
      <w:r w:rsidRPr="004E5EC3">
        <w:rPr>
          <w:rFonts w:ascii="Arial" w:hAnsi="Arial" w:cs="Arial"/>
          <w:sz w:val="18"/>
          <w:szCs w:val="18"/>
          <w:lang w:eastAsia="sl-SI"/>
        </w:rPr>
        <w:t xml:space="preserve">izvajalec </w:t>
      </w:r>
      <w:r w:rsidRPr="004E5EC3">
        <w:rPr>
          <w:rFonts w:ascii="Arial" w:hAnsi="Arial" w:cs="Arial"/>
          <w:sz w:val="18"/>
          <w:szCs w:val="18"/>
          <w:lang w:eastAsia="en-US"/>
        </w:rPr>
        <w:t xml:space="preserve">pa mu jih ni plačal niti ni v pobot ugovarjal drugih dospelih in utemeljenih terjatev. Koncedent sme opravljeno delo neposredno plačati podizvajalcu in ta znesek z zamudnimi obrestmi pobotati v okviru naslednjega plačila izvajalcu, ali ga izterjati od </w:t>
      </w:r>
      <w:r w:rsidRPr="004E5EC3">
        <w:rPr>
          <w:rFonts w:ascii="Arial" w:hAnsi="Arial" w:cs="Arial"/>
          <w:sz w:val="18"/>
          <w:szCs w:val="18"/>
          <w:lang w:eastAsia="sl-SI"/>
        </w:rPr>
        <w:t>izvajalca</w:t>
      </w:r>
      <w:r w:rsidRPr="004E5EC3">
        <w:rPr>
          <w:rFonts w:ascii="Arial" w:hAnsi="Arial" w:cs="Arial"/>
          <w:sz w:val="18"/>
          <w:szCs w:val="18"/>
          <w:lang w:eastAsia="en-US"/>
        </w:rPr>
        <w:t>, oziroma za potrebe poplačila podizvajalcev uveljaviti finančno zavarovanje za dobro izvedbo po pogodbi.</w:t>
      </w:r>
    </w:p>
    <w:p w14:paraId="308EA101" w14:textId="77777777" w:rsidR="00F659A1" w:rsidRPr="004E5EC3" w:rsidRDefault="00F659A1" w:rsidP="00F659A1">
      <w:pPr>
        <w:jc w:val="both"/>
        <w:rPr>
          <w:rFonts w:ascii="Arial" w:hAnsi="Arial" w:cs="Arial"/>
          <w:b/>
          <w:sz w:val="18"/>
          <w:szCs w:val="18"/>
          <w:lang w:eastAsia="sl-SI"/>
        </w:rPr>
      </w:pPr>
    </w:p>
    <w:p w14:paraId="6AC36500"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Kršitev izvajalčevih obveznosti iz drugega odstavka te točke je bistvena kršitev koncesijske pogodbe.</w:t>
      </w:r>
    </w:p>
    <w:p w14:paraId="65068F55" w14:textId="77777777" w:rsidR="00F659A1" w:rsidRPr="004E5EC3" w:rsidRDefault="00F659A1" w:rsidP="00F659A1">
      <w:pPr>
        <w:jc w:val="both"/>
        <w:rPr>
          <w:rFonts w:ascii="Arial" w:hAnsi="Arial" w:cs="Arial"/>
          <w:sz w:val="18"/>
          <w:szCs w:val="18"/>
          <w:lang w:eastAsia="sl-SI"/>
        </w:rPr>
      </w:pPr>
    </w:p>
    <w:p w14:paraId="47B5A405" w14:textId="77777777" w:rsidR="00F659A1" w:rsidRPr="004E5EC3" w:rsidRDefault="00F659A1" w:rsidP="00F659A1">
      <w:pPr>
        <w:jc w:val="both"/>
        <w:rPr>
          <w:rFonts w:ascii="Arial" w:hAnsi="Arial" w:cs="Arial"/>
          <w:sz w:val="18"/>
          <w:szCs w:val="18"/>
          <w:lang w:eastAsia="sl-SI"/>
        </w:rPr>
      </w:pPr>
    </w:p>
    <w:p w14:paraId="1E621C20"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Prehodno obdobje glede uveljavljanja obveznosti izvajalca</w:t>
      </w:r>
    </w:p>
    <w:p w14:paraId="34DDB5F7" w14:textId="77777777" w:rsidR="00F659A1" w:rsidRPr="004E5EC3" w:rsidRDefault="00F659A1" w:rsidP="00F659A1">
      <w:pPr>
        <w:jc w:val="both"/>
        <w:rPr>
          <w:rFonts w:ascii="Arial" w:hAnsi="Arial" w:cs="Arial"/>
          <w:sz w:val="18"/>
          <w:szCs w:val="18"/>
          <w:lang w:eastAsia="sl-SI"/>
        </w:rPr>
      </w:pPr>
    </w:p>
    <w:p w14:paraId="389AA35E"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 xml:space="preserve">Oznake vozil </w:t>
      </w:r>
    </w:p>
    <w:p w14:paraId="1F7A1070" w14:textId="77777777" w:rsidR="00F659A1" w:rsidRPr="004E5EC3" w:rsidRDefault="00F659A1" w:rsidP="00F659A1">
      <w:pPr>
        <w:jc w:val="both"/>
        <w:rPr>
          <w:rFonts w:ascii="Arial" w:hAnsi="Arial" w:cs="Arial"/>
          <w:sz w:val="18"/>
          <w:szCs w:val="18"/>
          <w:lang w:eastAsia="sl-SI"/>
        </w:rPr>
      </w:pPr>
    </w:p>
    <w:p w14:paraId="28D55083"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Ne glede na določbo drugega odstavka </w:t>
      </w:r>
      <w:r w:rsidRPr="004E5EC3">
        <w:rPr>
          <w:rFonts w:ascii="Arial" w:hAnsi="Arial" w:cs="Arial"/>
          <w:b/>
          <w:sz w:val="18"/>
          <w:szCs w:val="18"/>
          <w:lang w:eastAsia="sl-SI"/>
        </w:rPr>
        <w:t>4.2.4</w:t>
      </w:r>
      <w:r w:rsidRPr="004E5EC3">
        <w:rPr>
          <w:rFonts w:ascii="Arial" w:hAnsi="Arial" w:cs="Arial"/>
          <w:sz w:val="18"/>
          <w:szCs w:val="18"/>
          <w:lang w:eastAsia="sl-SI"/>
        </w:rPr>
        <w:t xml:space="preserve"> točke te pogodbe </w:t>
      </w:r>
      <w:r w:rsidRPr="00EE2504">
        <w:rPr>
          <w:rFonts w:ascii="Arial" w:hAnsi="Arial" w:cs="Arial"/>
          <w:sz w:val="18"/>
          <w:szCs w:val="18"/>
          <w:lang w:eastAsia="sl-SI"/>
        </w:rPr>
        <w:t>so lahko vozila izvajalca prve tri mesece po začetku izvajanja koncesijske pogodbe brez oznak, da gre za vozilo javnega linijskega potniškega prometa</w:t>
      </w:r>
      <w:r w:rsidRPr="004E5EC3">
        <w:rPr>
          <w:rFonts w:ascii="Arial" w:hAnsi="Arial" w:cs="Arial"/>
          <w:sz w:val="18"/>
          <w:szCs w:val="18"/>
          <w:lang w:eastAsia="sl-SI"/>
        </w:rPr>
        <w:t>.</w:t>
      </w:r>
    </w:p>
    <w:p w14:paraId="1A7E716E" w14:textId="77777777" w:rsidR="00F659A1" w:rsidRPr="004E5EC3" w:rsidRDefault="00F659A1" w:rsidP="00F659A1">
      <w:pPr>
        <w:jc w:val="both"/>
        <w:rPr>
          <w:rFonts w:ascii="Arial" w:hAnsi="Arial" w:cs="Arial"/>
          <w:sz w:val="18"/>
          <w:szCs w:val="18"/>
          <w:lang w:eastAsia="sl-SI"/>
        </w:rPr>
      </w:pPr>
    </w:p>
    <w:p w14:paraId="7FD25981" w14:textId="77777777" w:rsidR="00F659A1" w:rsidRPr="004E5EC3" w:rsidRDefault="00F659A1" w:rsidP="00F659A1">
      <w:pPr>
        <w:jc w:val="both"/>
        <w:rPr>
          <w:rFonts w:ascii="Arial" w:hAnsi="Arial" w:cs="Arial"/>
          <w:sz w:val="18"/>
          <w:szCs w:val="18"/>
          <w:lang w:eastAsia="sl-SI"/>
        </w:rPr>
      </w:pPr>
    </w:p>
    <w:p w14:paraId="43C0B42E" w14:textId="77777777" w:rsidR="00F659A1" w:rsidRPr="004E5EC3" w:rsidRDefault="00F659A1" w:rsidP="00F659A1">
      <w:pPr>
        <w:jc w:val="both"/>
        <w:rPr>
          <w:rFonts w:ascii="Arial" w:hAnsi="Arial" w:cs="Arial"/>
          <w:sz w:val="18"/>
          <w:szCs w:val="18"/>
          <w:lang w:eastAsia="sl-SI"/>
        </w:rPr>
      </w:pPr>
    </w:p>
    <w:p w14:paraId="52CD2E8A" w14:textId="77777777" w:rsidR="00F659A1" w:rsidRPr="004E5EC3" w:rsidRDefault="00F659A1" w:rsidP="00F659A1">
      <w:pPr>
        <w:numPr>
          <w:ilvl w:val="0"/>
          <w:numId w:val="22"/>
        </w:numPr>
        <w:jc w:val="both"/>
        <w:rPr>
          <w:rFonts w:ascii="Arial" w:hAnsi="Arial" w:cs="Arial"/>
          <w:sz w:val="18"/>
          <w:szCs w:val="18"/>
          <w:lang w:eastAsia="sl-SI"/>
        </w:rPr>
      </w:pPr>
      <w:r w:rsidRPr="004E5EC3">
        <w:rPr>
          <w:rFonts w:ascii="Arial" w:hAnsi="Arial" w:cs="Arial"/>
          <w:b/>
          <w:sz w:val="18"/>
          <w:szCs w:val="18"/>
          <w:lang w:eastAsia="sl-SI"/>
        </w:rPr>
        <w:t>FINANČNA VPRAŠANJA KONCESIJE</w:t>
      </w:r>
    </w:p>
    <w:p w14:paraId="247F3834" w14:textId="77777777" w:rsidR="00F659A1" w:rsidRPr="004E5EC3" w:rsidRDefault="00F659A1" w:rsidP="00F659A1">
      <w:pPr>
        <w:jc w:val="both"/>
        <w:rPr>
          <w:rFonts w:ascii="Arial" w:hAnsi="Arial" w:cs="Arial"/>
          <w:sz w:val="18"/>
          <w:szCs w:val="18"/>
          <w:lang w:eastAsia="sl-SI"/>
        </w:rPr>
      </w:pPr>
    </w:p>
    <w:p w14:paraId="3F9BF516"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sz w:val="18"/>
          <w:szCs w:val="18"/>
          <w:lang w:eastAsia="sl-SI"/>
        </w:rPr>
        <w:t xml:space="preserve"> </w:t>
      </w:r>
      <w:r w:rsidRPr="004E5EC3">
        <w:rPr>
          <w:rFonts w:ascii="Arial" w:hAnsi="Arial" w:cs="Arial"/>
          <w:b/>
          <w:bCs/>
          <w:sz w:val="18"/>
          <w:szCs w:val="18"/>
          <w:lang w:eastAsia="sl-SI"/>
        </w:rPr>
        <w:t>Viri financiranja koncesije</w:t>
      </w:r>
    </w:p>
    <w:p w14:paraId="5D1630CC" w14:textId="77777777" w:rsidR="00F659A1" w:rsidRPr="004E5EC3" w:rsidRDefault="00F659A1" w:rsidP="00F659A1">
      <w:pPr>
        <w:jc w:val="both"/>
        <w:rPr>
          <w:rFonts w:ascii="Arial" w:hAnsi="Arial" w:cs="Arial"/>
          <w:b/>
          <w:bCs/>
          <w:sz w:val="18"/>
          <w:szCs w:val="18"/>
          <w:lang w:eastAsia="sl-SI"/>
        </w:rPr>
      </w:pPr>
    </w:p>
    <w:p w14:paraId="375AD9D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Storitve v okviru javne službe po tej pogodbi se financirajo iz naslednjih virov: </w:t>
      </w:r>
    </w:p>
    <w:p w14:paraId="33644E92" w14:textId="77777777" w:rsidR="00F659A1" w:rsidRPr="004E5EC3" w:rsidRDefault="00F659A1" w:rsidP="00F659A1">
      <w:pPr>
        <w:jc w:val="both"/>
        <w:rPr>
          <w:rFonts w:ascii="Arial" w:hAnsi="Arial" w:cs="Arial"/>
          <w:sz w:val="18"/>
          <w:szCs w:val="18"/>
          <w:lang w:eastAsia="sl-SI"/>
        </w:rPr>
      </w:pPr>
    </w:p>
    <w:p w14:paraId="2A2710BB"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sredstev plačil uporabnikov za opravljene prevozne storitve (prevoznina)</w:t>
      </w:r>
    </w:p>
    <w:p w14:paraId="37B999AB"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sredstev iz proračuna koncedenta</w:t>
      </w:r>
    </w:p>
    <w:p w14:paraId="664916C0"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sofinanciranja države iz sistema enotne vozovnice</w:t>
      </w:r>
    </w:p>
    <w:p w14:paraId="1CFAB797"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financiranje iz sredstev drugih pravnih ali fizičnih oseb</w:t>
      </w:r>
    </w:p>
    <w:p w14:paraId="5961EEA6"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lastRenderedPageBreak/>
        <w:t>drugih sredstev, ki jih pridobi koncesionar na podlagi posebnih predpisov in so namenjena za financiranje ali sofinanciranje prevozov določenih kategorij potnikov (subvencije za prevoze dijakov in študentov, subvencije za invalidne osebe in podobne subvencije za določene kategorije potnikov)</w:t>
      </w:r>
    </w:p>
    <w:p w14:paraId="1D0D4B7F"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lang w:eastAsia="en-US"/>
        </w:rPr>
      </w:pPr>
      <w:r w:rsidRPr="00B62D1A">
        <w:rPr>
          <w:rFonts w:ascii="Arial" w:hAnsi="Arial" w:cs="Arial"/>
          <w:color w:val="000000"/>
          <w:sz w:val="18"/>
          <w:szCs w:val="18"/>
        </w:rPr>
        <w:t>drugih virov skladno s koncesijsko pogodbo</w:t>
      </w:r>
      <w:r>
        <w:rPr>
          <w:rFonts w:ascii="Arial" w:hAnsi="Arial" w:cs="Arial"/>
          <w:color w:val="000000"/>
          <w:sz w:val="18"/>
          <w:szCs w:val="18"/>
        </w:rPr>
        <w:t>.</w:t>
      </w:r>
    </w:p>
    <w:p w14:paraId="2215FDE9" w14:textId="77777777" w:rsidR="00F659A1" w:rsidRPr="004E5EC3" w:rsidRDefault="00F659A1" w:rsidP="00F659A1">
      <w:pPr>
        <w:jc w:val="both"/>
        <w:rPr>
          <w:rFonts w:ascii="Arial" w:hAnsi="Arial" w:cs="Arial"/>
          <w:sz w:val="18"/>
          <w:szCs w:val="18"/>
          <w:lang w:eastAsia="sl-SI"/>
        </w:rPr>
      </w:pPr>
    </w:p>
    <w:p w14:paraId="40BAA504"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prejema še kakršnakoli druga sredstva za izvajanje javnih linijskih prevozov, ki niso navedena v prvem odstavku te točke, mora ta sredstva, zmanjšana za upravičene stroške v zvezi z njihovim pridobivanjem, uporabiti za izvajanje te javne službe, za morebitna sofinanciranja pa mora dobiti soglasje koncedenta (po potrebi stranki skleneta poseben aneks k tej pogodbi, ki lahko spremeni obseg plačil za takšno izvajanje prevozov). O višini prihodkov iz tega odstavka mora izvajalec poročati koncedentu na način, določen v točki </w:t>
      </w:r>
      <w:r w:rsidRPr="004E5EC3">
        <w:rPr>
          <w:rFonts w:ascii="Arial" w:hAnsi="Arial" w:cs="Arial"/>
          <w:b/>
          <w:sz w:val="18"/>
          <w:szCs w:val="18"/>
          <w:lang w:eastAsia="sl-SI"/>
        </w:rPr>
        <w:t>6.2</w:t>
      </w:r>
      <w:r w:rsidRPr="004E5EC3">
        <w:rPr>
          <w:rFonts w:ascii="Arial" w:hAnsi="Arial" w:cs="Arial"/>
          <w:sz w:val="18"/>
          <w:szCs w:val="18"/>
          <w:lang w:eastAsia="sl-SI"/>
        </w:rPr>
        <w:t xml:space="preserve"> te pogodbe.</w:t>
      </w:r>
    </w:p>
    <w:p w14:paraId="53596E55" w14:textId="77777777" w:rsidR="00F659A1" w:rsidRDefault="00F659A1" w:rsidP="00F659A1">
      <w:pPr>
        <w:jc w:val="both"/>
        <w:rPr>
          <w:rFonts w:ascii="Arial" w:hAnsi="Arial" w:cs="Arial"/>
          <w:sz w:val="18"/>
          <w:szCs w:val="18"/>
          <w:lang w:eastAsia="sl-SI"/>
        </w:rPr>
      </w:pPr>
    </w:p>
    <w:p w14:paraId="1FCCAD66" w14:textId="2E0D7CDD" w:rsidR="00D2783F" w:rsidRPr="00124649" w:rsidRDefault="00D2783F" w:rsidP="00F659A1">
      <w:pPr>
        <w:jc w:val="both"/>
        <w:rPr>
          <w:rFonts w:ascii="Arial" w:hAnsi="Arial" w:cs="Arial"/>
          <w:color w:val="000000" w:themeColor="text1"/>
          <w:sz w:val="18"/>
          <w:szCs w:val="18"/>
          <w:lang w:eastAsia="sl-SI"/>
        </w:rPr>
      </w:pPr>
      <w:r w:rsidRPr="00124649">
        <w:rPr>
          <w:rFonts w:ascii="Arial" w:hAnsi="Arial" w:cs="Arial"/>
          <w:color w:val="000000" w:themeColor="text1"/>
          <w:sz w:val="18"/>
          <w:szCs w:val="18"/>
          <w:lang w:eastAsia="sl-SI"/>
        </w:rPr>
        <w:t>Prihodki iz reklamiranja na vozilih so prihodki koncedenta.</w:t>
      </w:r>
    </w:p>
    <w:p w14:paraId="28EA9197" w14:textId="77777777" w:rsidR="00F659A1" w:rsidRPr="004E5EC3" w:rsidRDefault="00F659A1" w:rsidP="00F659A1">
      <w:pPr>
        <w:jc w:val="both"/>
        <w:rPr>
          <w:rFonts w:ascii="Arial" w:hAnsi="Arial" w:cs="Arial"/>
          <w:b/>
          <w:sz w:val="18"/>
          <w:szCs w:val="18"/>
          <w:lang w:eastAsia="sl-SI"/>
        </w:rPr>
      </w:pPr>
    </w:p>
    <w:p w14:paraId="49E0181C"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Ločeno vodenje računovodske evidence</w:t>
      </w:r>
    </w:p>
    <w:p w14:paraId="3509C43D" w14:textId="77777777" w:rsidR="00F659A1" w:rsidRPr="004E5EC3" w:rsidRDefault="00F659A1" w:rsidP="00F659A1">
      <w:pPr>
        <w:tabs>
          <w:tab w:val="left" w:pos="0"/>
        </w:tabs>
        <w:jc w:val="both"/>
        <w:rPr>
          <w:rFonts w:ascii="Arial" w:hAnsi="Arial" w:cs="Arial"/>
          <w:b/>
          <w:sz w:val="18"/>
          <w:szCs w:val="18"/>
          <w:lang w:eastAsia="sl-SI"/>
        </w:rPr>
      </w:pPr>
    </w:p>
    <w:p w14:paraId="52BA185F"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 xml:space="preserve">Izvajalec mora skladno s predpisi, izdanimi za njegovo izvrševanje, drugimi predpisi in računovodskimi standardi zagotoviti ločeno računovodsko spremljanje dejavnosti, ki jo kot javno službo izvaja na podlagi te pogodbe in drugih dejavnosti. </w:t>
      </w:r>
    </w:p>
    <w:p w14:paraId="4845E7E7" w14:textId="77777777" w:rsidR="00F659A1" w:rsidRPr="004E5EC3" w:rsidRDefault="00F659A1" w:rsidP="00F659A1">
      <w:pPr>
        <w:tabs>
          <w:tab w:val="left" w:pos="0"/>
        </w:tabs>
        <w:jc w:val="both"/>
        <w:rPr>
          <w:rFonts w:ascii="Arial" w:hAnsi="Arial" w:cs="Arial"/>
          <w:sz w:val="18"/>
          <w:szCs w:val="18"/>
          <w:lang w:eastAsia="sl-SI"/>
        </w:rPr>
      </w:pPr>
    </w:p>
    <w:p w14:paraId="3CDE5844" w14:textId="77777777" w:rsidR="00F659A1"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 xml:space="preserve">Izvajalec mora računovodske evidence oblikovati in voditi tako, da omogočajo evidentiranje poslovnih dogodkov skladno z zahtevami izvajanja obveznosti poročanja iz točke </w:t>
      </w:r>
      <w:r w:rsidRPr="004E5EC3">
        <w:rPr>
          <w:rFonts w:ascii="Arial" w:hAnsi="Arial" w:cs="Arial"/>
          <w:b/>
          <w:sz w:val="18"/>
          <w:szCs w:val="18"/>
          <w:lang w:eastAsia="sl-SI"/>
        </w:rPr>
        <w:t>6.2</w:t>
      </w:r>
      <w:r w:rsidRPr="004E5EC3">
        <w:rPr>
          <w:rFonts w:ascii="Arial" w:hAnsi="Arial" w:cs="Arial"/>
          <w:sz w:val="18"/>
          <w:szCs w:val="18"/>
          <w:lang w:eastAsia="sl-SI"/>
        </w:rPr>
        <w:t xml:space="preserve"> te pogodbe. </w:t>
      </w:r>
    </w:p>
    <w:p w14:paraId="38ED1041" w14:textId="77777777" w:rsidR="00F659A1" w:rsidRPr="004E5EC3" w:rsidRDefault="00F659A1" w:rsidP="00F659A1">
      <w:pPr>
        <w:tabs>
          <w:tab w:val="left" w:pos="0"/>
        </w:tabs>
        <w:jc w:val="both"/>
        <w:rPr>
          <w:rFonts w:ascii="Arial" w:hAnsi="Arial" w:cs="Arial"/>
          <w:sz w:val="18"/>
          <w:szCs w:val="18"/>
          <w:lang w:eastAsia="sl-SI"/>
        </w:rPr>
      </w:pPr>
    </w:p>
    <w:p w14:paraId="79956880" w14:textId="77777777" w:rsidR="00F659A1" w:rsidRPr="004E5EC3" w:rsidRDefault="00F659A1" w:rsidP="00F659A1">
      <w:pPr>
        <w:tabs>
          <w:tab w:val="left" w:pos="0"/>
        </w:tabs>
        <w:jc w:val="both"/>
        <w:rPr>
          <w:rFonts w:ascii="Arial" w:hAnsi="Arial" w:cs="Arial"/>
          <w:sz w:val="18"/>
          <w:szCs w:val="18"/>
          <w:lang w:eastAsia="sl-SI"/>
        </w:rPr>
      </w:pPr>
    </w:p>
    <w:p w14:paraId="73D6DD00"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Sredstva prevoznin</w:t>
      </w:r>
    </w:p>
    <w:p w14:paraId="14E9356D" w14:textId="77777777" w:rsidR="00F659A1" w:rsidRPr="004E5EC3" w:rsidRDefault="00F659A1" w:rsidP="00F659A1">
      <w:pPr>
        <w:tabs>
          <w:tab w:val="left" w:pos="0"/>
        </w:tabs>
        <w:ind w:hanging="851"/>
        <w:jc w:val="both"/>
        <w:rPr>
          <w:rFonts w:ascii="Arial" w:hAnsi="Arial" w:cs="Arial"/>
          <w:b/>
          <w:sz w:val="18"/>
          <w:szCs w:val="18"/>
          <w:lang w:eastAsia="sl-SI"/>
        </w:rPr>
      </w:pPr>
    </w:p>
    <w:p w14:paraId="51B343C7"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Prevoznino plačujejo potniki izvajalcu za uporabo storitev prevoza potnikov in prtljage, ki storitve obračunava v imenu in za račun koncedenta.</w:t>
      </w:r>
    </w:p>
    <w:p w14:paraId="653C1770" w14:textId="77777777" w:rsidR="00F659A1" w:rsidRPr="004E5EC3" w:rsidRDefault="00F659A1" w:rsidP="00F659A1">
      <w:pPr>
        <w:tabs>
          <w:tab w:val="left" w:pos="0"/>
        </w:tabs>
        <w:jc w:val="both"/>
        <w:rPr>
          <w:rFonts w:ascii="Arial" w:hAnsi="Arial" w:cs="Arial"/>
          <w:sz w:val="18"/>
          <w:szCs w:val="18"/>
          <w:lang w:eastAsia="sl-SI"/>
        </w:rPr>
      </w:pPr>
    </w:p>
    <w:p w14:paraId="4D5BFDFA" w14:textId="6A90A673" w:rsidR="00F659A1" w:rsidRPr="00124649" w:rsidRDefault="00F659A1" w:rsidP="00F659A1">
      <w:pPr>
        <w:tabs>
          <w:tab w:val="left" w:pos="0"/>
        </w:tabs>
        <w:jc w:val="both"/>
        <w:rPr>
          <w:rFonts w:ascii="Arial" w:hAnsi="Arial" w:cs="Arial"/>
          <w:color w:val="000000" w:themeColor="text1"/>
          <w:sz w:val="18"/>
          <w:szCs w:val="18"/>
          <w:lang w:eastAsia="sl-SI"/>
        </w:rPr>
      </w:pPr>
      <w:r w:rsidRPr="004E5EC3">
        <w:rPr>
          <w:rFonts w:ascii="Arial" w:hAnsi="Arial" w:cs="Arial"/>
          <w:sz w:val="18"/>
          <w:szCs w:val="18"/>
          <w:lang w:eastAsia="sl-SI"/>
        </w:rPr>
        <w:t xml:space="preserve">Prevoznina se </w:t>
      </w:r>
      <w:r w:rsidRPr="00124649">
        <w:rPr>
          <w:rFonts w:ascii="Arial" w:hAnsi="Arial" w:cs="Arial"/>
          <w:color w:val="000000" w:themeColor="text1"/>
          <w:sz w:val="18"/>
          <w:szCs w:val="18"/>
          <w:lang w:eastAsia="sl-SI"/>
        </w:rPr>
        <w:t>plačuje po vnaprej objavljenem ceniku prevoznih storitev</w:t>
      </w:r>
      <w:r w:rsidR="008A6D63" w:rsidRPr="00124649">
        <w:rPr>
          <w:rFonts w:ascii="Arial" w:hAnsi="Arial" w:cs="Arial"/>
          <w:color w:val="000000" w:themeColor="text1"/>
          <w:sz w:val="18"/>
          <w:szCs w:val="18"/>
          <w:lang w:eastAsia="sl-SI"/>
        </w:rPr>
        <w:t xml:space="preserve"> ki ga </w:t>
      </w:r>
      <w:r w:rsidR="00C16D94" w:rsidRPr="00124649">
        <w:rPr>
          <w:rFonts w:ascii="Arial" w:hAnsi="Arial" w:cs="Arial"/>
          <w:color w:val="000000" w:themeColor="text1"/>
          <w:sz w:val="18"/>
          <w:szCs w:val="18"/>
          <w:lang w:eastAsia="sl-SI"/>
        </w:rPr>
        <w:t>pred pričetkom izvajanjem koncesije sprejme</w:t>
      </w:r>
      <w:r w:rsidR="008A6D63" w:rsidRPr="00124649">
        <w:rPr>
          <w:rFonts w:ascii="Arial" w:hAnsi="Arial" w:cs="Arial"/>
          <w:color w:val="000000" w:themeColor="text1"/>
          <w:sz w:val="18"/>
          <w:szCs w:val="18"/>
          <w:lang w:eastAsia="sl-SI"/>
        </w:rPr>
        <w:t xml:space="preserve"> koncedent.</w:t>
      </w:r>
    </w:p>
    <w:p w14:paraId="5D2B34F0" w14:textId="77777777" w:rsidR="00F659A1" w:rsidRPr="004E5EC3" w:rsidRDefault="00F659A1" w:rsidP="00F659A1">
      <w:pPr>
        <w:tabs>
          <w:tab w:val="left" w:pos="0"/>
        </w:tabs>
        <w:jc w:val="both"/>
        <w:rPr>
          <w:rFonts w:ascii="Arial" w:hAnsi="Arial" w:cs="Arial"/>
          <w:sz w:val="18"/>
          <w:szCs w:val="18"/>
          <w:lang w:eastAsia="sl-SI"/>
        </w:rPr>
      </w:pPr>
    </w:p>
    <w:p w14:paraId="5D9AC236" w14:textId="77777777" w:rsidR="00F659A1"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Izvajalec mora zagotoviti obveščanje potnikov in drugih uporabnikov o ceniku.</w:t>
      </w:r>
    </w:p>
    <w:p w14:paraId="15198875" w14:textId="77777777" w:rsidR="00F659A1" w:rsidRPr="004E5EC3" w:rsidRDefault="00F659A1" w:rsidP="00F659A1">
      <w:pPr>
        <w:tabs>
          <w:tab w:val="left" w:pos="0"/>
        </w:tabs>
        <w:jc w:val="both"/>
        <w:rPr>
          <w:rFonts w:ascii="Arial" w:hAnsi="Arial" w:cs="Arial"/>
          <w:sz w:val="18"/>
          <w:szCs w:val="18"/>
          <w:lang w:eastAsia="sl-SI"/>
        </w:rPr>
      </w:pPr>
    </w:p>
    <w:p w14:paraId="0F94A721" w14:textId="77777777" w:rsidR="00F659A1" w:rsidRPr="004E5EC3" w:rsidRDefault="00F659A1" w:rsidP="00F659A1">
      <w:pPr>
        <w:tabs>
          <w:tab w:val="left" w:pos="0"/>
        </w:tabs>
        <w:jc w:val="both"/>
        <w:rPr>
          <w:rFonts w:ascii="Arial" w:hAnsi="Arial" w:cs="Arial"/>
          <w:sz w:val="18"/>
          <w:szCs w:val="18"/>
          <w:lang w:eastAsia="sl-SI"/>
        </w:rPr>
      </w:pPr>
    </w:p>
    <w:p w14:paraId="54DC606C"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Pogodbeni znesek</w:t>
      </w:r>
    </w:p>
    <w:p w14:paraId="256BFB5C" w14:textId="77777777" w:rsidR="00F659A1" w:rsidRPr="004E5EC3" w:rsidRDefault="00F659A1" w:rsidP="00F659A1">
      <w:pPr>
        <w:tabs>
          <w:tab w:val="left" w:pos="0"/>
        </w:tabs>
        <w:jc w:val="both"/>
        <w:rPr>
          <w:rFonts w:ascii="Arial" w:hAnsi="Arial" w:cs="Arial"/>
          <w:sz w:val="18"/>
          <w:szCs w:val="18"/>
          <w:lang w:eastAsia="sl-SI"/>
        </w:rPr>
      </w:pPr>
    </w:p>
    <w:p w14:paraId="3A96B005"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Pogodbeni znesek izvajanja storitev gospodarske javne službe javnega linijskega prevoza potnikov znaša:</w:t>
      </w:r>
    </w:p>
    <w:p w14:paraId="41EB811D" w14:textId="77777777" w:rsidR="00F659A1" w:rsidRPr="004E5EC3" w:rsidRDefault="00F659A1" w:rsidP="00F659A1">
      <w:pPr>
        <w:tabs>
          <w:tab w:val="left" w:pos="0"/>
        </w:tabs>
        <w:jc w:val="both"/>
        <w:rPr>
          <w:rFonts w:ascii="Arial" w:hAnsi="Arial" w:cs="Arial"/>
          <w:sz w:val="18"/>
          <w:szCs w:val="18"/>
          <w:lang w:eastAsia="sl-SI"/>
        </w:rPr>
      </w:pPr>
    </w:p>
    <w:p w14:paraId="02C51273"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vrednost brez DDV: ____________________________ EUR na km</w:t>
      </w:r>
    </w:p>
    <w:p w14:paraId="5D61823E" w14:textId="190E0EED" w:rsidR="00F659A1"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znesek DDV: _________________________________EUR na km</w:t>
      </w:r>
    </w:p>
    <w:p w14:paraId="21FC1467" w14:textId="4F36CB57" w:rsidR="00F34F2A" w:rsidRDefault="00F34F2A" w:rsidP="00F659A1">
      <w:pPr>
        <w:tabs>
          <w:tab w:val="left" w:pos="0"/>
        </w:tabs>
        <w:jc w:val="both"/>
        <w:rPr>
          <w:rFonts w:ascii="Arial" w:hAnsi="Arial" w:cs="Arial"/>
          <w:sz w:val="18"/>
          <w:szCs w:val="18"/>
          <w:lang w:eastAsia="sl-SI"/>
        </w:rPr>
      </w:pPr>
      <w:r>
        <w:rPr>
          <w:rFonts w:ascii="Arial" w:hAnsi="Arial" w:cs="Arial"/>
          <w:sz w:val="18"/>
          <w:szCs w:val="18"/>
          <w:lang w:eastAsia="sl-SI"/>
        </w:rPr>
        <w:t>vrednost skupaj z vključenim DDV: ___________________ EUR na km.</w:t>
      </w:r>
    </w:p>
    <w:p w14:paraId="657AC854" w14:textId="77777777" w:rsidR="00F34F2A" w:rsidRDefault="00F34F2A" w:rsidP="00F659A1">
      <w:pPr>
        <w:tabs>
          <w:tab w:val="left" w:pos="0"/>
        </w:tabs>
        <w:jc w:val="both"/>
        <w:rPr>
          <w:rFonts w:ascii="Arial" w:hAnsi="Arial" w:cs="Arial"/>
          <w:sz w:val="18"/>
          <w:szCs w:val="18"/>
          <w:lang w:eastAsia="sl-SI"/>
        </w:rPr>
      </w:pPr>
    </w:p>
    <w:p w14:paraId="450CEC79" w14:textId="32C06A98" w:rsidR="00F34F2A" w:rsidRPr="004E5EC3" w:rsidRDefault="00F34F2A" w:rsidP="00F659A1">
      <w:pPr>
        <w:tabs>
          <w:tab w:val="left" w:pos="0"/>
        </w:tabs>
        <w:jc w:val="both"/>
        <w:rPr>
          <w:rFonts w:ascii="Arial" w:hAnsi="Arial" w:cs="Arial"/>
          <w:sz w:val="18"/>
          <w:szCs w:val="18"/>
          <w:lang w:eastAsia="sl-SI"/>
        </w:rPr>
      </w:pPr>
      <w:r>
        <w:rPr>
          <w:rFonts w:ascii="Arial" w:hAnsi="Arial" w:cs="Arial"/>
          <w:sz w:val="18"/>
          <w:szCs w:val="18"/>
          <w:lang w:eastAsia="sl-SI"/>
        </w:rPr>
        <w:t xml:space="preserve">DDV se obračuna po vsakokrat veljavni </w:t>
      </w:r>
      <w:r w:rsidRPr="00F34F2A">
        <w:rPr>
          <w:rFonts w:ascii="Arial" w:hAnsi="Arial" w:cs="Arial"/>
          <w:sz w:val="18"/>
          <w:szCs w:val="18"/>
          <w:lang w:eastAsia="sl-SI"/>
        </w:rPr>
        <w:t>stopnji glede na veljavno zakonodajo.</w:t>
      </w:r>
    </w:p>
    <w:p w14:paraId="0B6277CC" w14:textId="77777777" w:rsidR="00F659A1" w:rsidRDefault="00F659A1" w:rsidP="00F659A1">
      <w:pPr>
        <w:tabs>
          <w:tab w:val="left" w:pos="0"/>
        </w:tabs>
        <w:jc w:val="both"/>
        <w:rPr>
          <w:rFonts w:ascii="Arial" w:hAnsi="Arial" w:cs="Arial"/>
          <w:sz w:val="18"/>
          <w:szCs w:val="18"/>
          <w:lang w:eastAsia="sl-SI"/>
        </w:rPr>
      </w:pPr>
    </w:p>
    <w:p w14:paraId="77B2AB0E" w14:textId="77777777" w:rsidR="00D2783F" w:rsidRDefault="00D2783F" w:rsidP="00D2783F">
      <w:pPr>
        <w:spacing w:before="225" w:after="225"/>
        <w:jc w:val="both"/>
        <w:rPr>
          <w:rFonts w:ascii="Arial" w:hAnsi="Arial" w:cs="Arial"/>
          <w:color w:val="000000" w:themeColor="text1"/>
          <w:sz w:val="18"/>
          <w:szCs w:val="18"/>
        </w:rPr>
      </w:pPr>
      <w:r w:rsidRPr="00124649">
        <w:rPr>
          <w:rFonts w:ascii="Arial" w:hAnsi="Arial" w:cs="Arial"/>
          <w:color w:val="000000" w:themeColor="text1"/>
          <w:sz w:val="18"/>
          <w:szCs w:val="18"/>
        </w:rPr>
        <w:t>Pogodbena cena tako znaša 224.567,00 km x ________________ = __________________ EUR z DDV</w:t>
      </w:r>
    </w:p>
    <w:p w14:paraId="4423F5CD" w14:textId="3351E2A0" w:rsidR="00B17D6F" w:rsidRDefault="00B17D6F" w:rsidP="00D2783F">
      <w:pPr>
        <w:spacing w:before="225" w:after="225"/>
        <w:jc w:val="both"/>
        <w:rPr>
          <w:rFonts w:ascii="Arial" w:hAnsi="Arial" w:cs="Arial"/>
          <w:color w:val="000000" w:themeColor="text1"/>
          <w:sz w:val="18"/>
          <w:szCs w:val="18"/>
        </w:rPr>
      </w:pPr>
      <w:r>
        <w:rPr>
          <w:rFonts w:ascii="Arial" w:hAnsi="Arial" w:cs="Arial"/>
          <w:color w:val="000000" w:themeColor="text1"/>
          <w:sz w:val="18"/>
          <w:szCs w:val="18"/>
        </w:rPr>
        <w:t>Ocenjena pogodbena vrednost za izvajanje posameznega segmenta javne službe tako znaša:</w:t>
      </w:r>
    </w:p>
    <w:p w14:paraId="6D6F56BC" w14:textId="63E5596D" w:rsidR="00B17D6F" w:rsidRPr="003B7CD9" w:rsidRDefault="00B17D6F" w:rsidP="00B17D6F">
      <w:pPr>
        <w:pStyle w:val="ListParagraph"/>
        <w:numPr>
          <w:ilvl w:val="0"/>
          <w:numId w:val="48"/>
        </w:numPr>
        <w:spacing w:before="225" w:after="225"/>
        <w:jc w:val="both"/>
        <w:rPr>
          <w:rFonts w:ascii="Arial" w:hAnsi="Arial" w:cs="Arial"/>
          <w:b/>
          <w:bCs/>
          <w:color w:val="000000"/>
          <w:sz w:val="18"/>
          <w:szCs w:val="18"/>
        </w:rPr>
      </w:pPr>
      <w:r w:rsidRPr="003B7CD9">
        <w:rPr>
          <w:rFonts w:ascii="Arial" w:hAnsi="Arial" w:cs="Arial"/>
          <w:b/>
          <w:bCs/>
          <w:color w:val="000000"/>
          <w:sz w:val="18"/>
          <w:szCs w:val="18"/>
        </w:rPr>
        <w:t xml:space="preserve">Ocenjena </w:t>
      </w:r>
      <w:r>
        <w:rPr>
          <w:rFonts w:ascii="Arial" w:hAnsi="Arial" w:cs="Arial"/>
          <w:b/>
          <w:bCs/>
          <w:color w:val="000000"/>
          <w:sz w:val="18"/>
          <w:szCs w:val="18"/>
        </w:rPr>
        <w:t>pogodbena</w:t>
      </w:r>
      <w:r w:rsidRPr="003B7CD9">
        <w:rPr>
          <w:rFonts w:ascii="Arial" w:hAnsi="Arial" w:cs="Arial"/>
          <w:b/>
          <w:bCs/>
          <w:color w:val="000000"/>
          <w:sz w:val="18"/>
          <w:szCs w:val="18"/>
        </w:rPr>
        <w:t xml:space="preserve"> vrednost za izvajanje segmenta prevoza mestnega linijskega prevoza:</w:t>
      </w:r>
    </w:p>
    <w:p w14:paraId="635F5957" w14:textId="77777777" w:rsidR="00B17D6F" w:rsidRPr="003B7CD9" w:rsidRDefault="00B17D6F" w:rsidP="00B17D6F">
      <w:pPr>
        <w:spacing w:before="225" w:after="225"/>
        <w:jc w:val="both"/>
        <w:rPr>
          <w:rFonts w:ascii="Arial" w:hAnsi="Arial" w:cs="Arial"/>
          <w:b/>
          <w:bCs/>
          <w:i/>
          <w:iCs/>
          <w:color w:val="000000"/>
          <w:sz w:val="18"/>
          <w:szCs w:val="18"/>
        </w:rPr>
      </w:pPr>
      <w:r w:rsidRPr="003B7CD9">
        <w:rPr>
          <w:rFonts w:ascii="Arial" w:hAnsi="Arial" w:cs="Arial"/>
          <w:b/>
          <w:bCs/>
          <w:i/>
          <w:iCs/>
          <w:color w:val="000000"/>
          <w:sz w:val="18"/>
          <w:szCs w:val="18"/>
        </w:rPr>
        <w:t>Za obdobje enega leta:</w:t>
      </w:r>
    </w:p>
    <w:p w14:paraId="5BF33FF0"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brez DDV</w:t>
      </w:r>
    </w:p>
    <w:p w14:paraId="1DE8B228"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(DDV)</w:t>
      </w:r>
    </w:p>
    <w:p w14:paraId="03076574"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z DDV</w:t>
      </w:r>
    </w:p>
    <w:p w14:paraId="4DCBBA1A" w14:textId="77777777" w:rsidR="00B17D6F" w:rsidRPr="003B7CD9" w:rsidRDefault="00B17D6F" w:rsidP="00B17D6F">
      <w:pPr>
        <w:spacing w:before="225" w:after="225"/>
        <w:jc w:val="both"/>
        <w:rPr>
          <w:rFonts w:ascii="Arial" w:hAnsi="Arial" w:cs="Arial"/>
          <w:b/>
          <w:bCs/>
          <w:i/>
          <w:iCs/>
          <w:color w:val="000000"/>
          <w:sz w:val="18"/>
          <w:szCs w:val="18"/>
        </w:rPr>
      </w:pPr>
      <w:r w:rsidRPr="003B7CD9">
        <w:rPr>
          <w:rFonts w:ascii="Arial" w:hAnsi="Arial" w:cs="Arial"/>
          <w:b/>
          <w:bCs/>
          <w:i/>
          <w:iCs/>
          <w:color w:val="000000"/>
          <w:sz w:val="18"/>
          <w:szCs w:val="18"/>
        </w:rPr>
        <w:t>Za celotno predvideno obdobje koncesije</w:t>
      </w:r>
      <w:r>
        <w:rPr>
          <w:rFonts w:ascii="Arial" w:hAnsi="Arial" w:cs="Arial"/>
          <w:b/>
          <w:bCs/>
          <w:i/>
          <w:iCs/>
          <w:color w:val="000000"/>
          <w:sz w:val="18"/>
          <w:szCs w:val="18"/>
        </w:rPr>
        <w:t xml:space="preserve"> (obdobje 5 let)</w:t>
      </w:r>
      <w:r w:rsidRPr="003B7CD9">
        <w:rPr>
          <w:rFonts w:ascii="Arial" w:hAnsi="Arial" w:cs="Arial"/>
          <w:b/>
          <w:bCs/>
          <w:i/>
          <w:iCs/>
          <w:color w:val="000000"/>
          <w:sz w:val="18"/>
          <w:szCs w:val="18"/>
        </w:rPr>
        <w:t>:</w:t>
      </w:r>
    </w:p>
    <w:p w14:paraId="1BAF62AC"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brez DDV</w:t>
      </w:r>
    </w:p>
    <w:p w14:paraId="32692831"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(DDV)</w:t>
      </w:r>
    </w:p>
    <w:p w14:paraId="0737B320"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z DDV</w:t>
      </w:r>
    </w:p>
    <w:p w14:paraId="7EDF857F" w14:textId="77777777" w:rsidR="00B17D6F" w:rsidRDefault="00B17D6F" w:rsidP="00B17D6F">
      <w:pPr>
        <w:spacing w:before="225" w:after="225"/>
        <w:jc w:val="both"/>
        <w:rPr>
          <w:rFonts w:ascii="Arial" w:hAnsi="Arial" w:cs="Arial"/>
          <w:color w:val="000000"/>
          <w:sz w:val="18"/>
          <w:szCs w:val="18"/>
        </w:rPr>
      </w:pPr>
    </w:p>
    <w:p w14:paraId="60116626" w14:textId="6D5B1E87" w:rsidR="00B17D6F" w:rsidRPr="003B7CD9" w:rsidRDefault="00B17D6F" w:rsidP="00B17D6F">
      <w:pPr>
        <w:pStyle w:val="ListParagraph"/>
        <w:numPr>
          <w:ilvl w:val="0"/>
          <w:numId w:val="48"/>
        </w:numPr>
        <w:spacing w:before="225" w:after="225"/>
        <w:jc w:val="both"/>
        <w:rPr>
          <w:rFonts w:ascii="Arial" w:hAnsi="Arial" w:cs="Arial"/>
          <w:b/>
          <w:bCs/>
          <w:color w:val="000000"/>
          <w:sz w:val="18"/>
          <w:szCs w:val="18"/>
        </w:rPr>
      </w:pPr>
      <w:r w:rsidRPr="003B7CD9">
        <w:rPr>
          <w:rFonts w:ascii="Arial" w:hAnsi="Arial" w:cs="Arial"/>
          <w:b/>
          <w:bCs/>
          <w:color w:val="000000"/>
          <w:sz w:val="18"/>
          <w:szCs w:val="18"/>
        </w:rPr>
        <w:t xml:space="preserve">Ocenjena </w:t>
      </w:r>
      <w:r>
        <w:rPr>
          <w:rFonts w:ascii="Arial" w:hAnsi="Arial" w:cs="Arial"/>
          <w:b/>
          <w:bCs/>
          <w:color w:val="000000"/>
          <w:sz w:val="18"/>
          <w:szCs w:val="18"/>
        </w:rPr>
        <w:t>pogodbena</w:t>
      </w:r>
      <w:r w:rsidRPr="003B7CD9">
        <w:rPr>
          <w:rFonts w:ascii="Arial" w:hAnsi="Arial" w:cs="Arial"/>
          <w:b/>
          <w:bCs/>
          <w:color w:val="000000"/>
          <w:sz w:val="18"/>
          <w:szCs w:val="18"/>
        </w:rPr>
        <w:t xml:space="preserve"> vrednost za izvajanje segmenta prevoza </w:t>
      </w:r>
      <w:r>
        <w:rPr>
          <w:rFonts w:ascii="Arial" w:hAnsi="Arial" w:cs="Arial"/>
          <w:b/>
          <w:bCs/>
          <w:color w:val="000000"/>
          <w:sz w:val="18"/>
          <w:szCs w:val="18"/>
        </w:rPr>
        <w:t>šolskih otrok</w:t>
      </w:r>
      <w:r w:rsidRPr="003B7CD9">
        <w:rPr>
          <w:rFonts w:ascii="Arial" w:hAnsi="Arial" w:cs="Arial"/>
          <w:b/>
          <w:bCs/>
          <w:color w:val="000000"/>
          <w:sz w:val="18"/>
          <w:szCs w:val="18"/>
        </w:rPr>
        <w:t>:</w:t>
      </w:r>
    </w:p>
    <w:p w14:paraId="1688BA51" w14:textId="77777777" w:rsidR="00B17D6F" w:rsidRPr="003B7CD9" w:rsidRDefault="00B17D6F" w:rsidP="00B17D6F">
      <w:pPr>
        <w:spacing w:before="225" w:after="225"/>
        <w:jc w:val="both"/>
        <w:rPr>
          <w:rFonts w:ascii="Arial" w:hAnsi="Arial" w:cs="Arial"/>
          <w:b/>
          <w:bCs/>
          <w:i/>
          <w:iCs/>
          <w:color w:val="000000"/>
          <w:sz w:val="18"/>
          <w:szCs w:val="18"/>
        </w:rPr>
      </w:pPr>
      <w:r w:rsidRPr="003B7CD9">
        <w:rPr>
          <w:rFonts w:ascii="Arial" w:hAnsi="Arial" w:cs="Arial"/>
          <w:b/>
          <w:bCs/>
          <w:i/>
          <w:iCs/>
          <w:color w:val="000000"/>
          <w:sz w:val="18"/>
          <w:szCs w:val="18"/>
        </w:rPr>
        <w:t>Za obdobje enega leta:</w:t>
      </w:r>
    </w:p>
    <w:p w14:paraId="1660683B"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brez DDV</w:t>
      </w:r>
    </w:p>
    <w:p w14:paraId="0B8B58C2"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(DDV)</w:t>
      </w:r>
    </w:p>
    <w:p w14:paraId="7BD8BC3A"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z DDV</w:t>
      </w:r>
    </w:p>
    <w:p w14:paraId="44B9EE49" w14:textId="77777777" w:rsidR="00B17D6F" w:rsidRPr="003B7CD9" w:rsidRDefault="00B17D6F" w:rsidP="00B17D6F">
      <w:pPr>
        <w:spacing w:before="225" w:after="225"/>
        <w:jc w:val="both"/>
        <w:rPr>
          <w:rFonts w:ascii="Arial" w:hAnsi="Arial" w:cs="Arial"/>
          <w:b/>
          <w:bCs/>
          <w:i/>
          <w:iCs/>
          <w:color w:val="000000"/>
          <w:sz w:val="18"/>
          <w:szCs w:val="18"/>
        </w:rPr>
      </w:pPr>
      <w:r w:rsidRPr="003B7CD9">
        <w:rPr>
          <w:rFonts w:ascii="Arial" w:hAnsi="Arial" w:cs="Arial"/>
          <w:b/>
          <w:bCs/>
          <w:i/>
          <w:iCs/>
          <w:color w:val="000000"/>
          <w:sz w:val="18"/>
          <w:szCs w:val="18"/>
        </w:rPr>
        <w:t>Za celotno predvideno obdobje koncesije</w:t>
      </w:r>
      <w:r>
        <w:rPr>
          <w:rFonts w:ascii="Arial" w:hAnsi="Arial" w:cs="Arial"/>
          <w:b/>
          <w:bCs/>
          <w:i/>
          <w:iCs/>
          <w:color w:val="000000"/>
          <w:sz w:val="18"/>
          <w:szCs w:val="18"/>
        </w:rPr>
        <w:t xml:space="preserve"> (obdobje 5 let)</w:t>
      </w:r>
      <w:r w:rsidRPr="003B7CD9">
        <w:rPr>
          <w:rFonts w:ascii="Arial" w:hAnsi="Arial" w:cs="Arial"/>
          <w:b/>
          <w:bCs/>
          <w:i/>
          <w:iCs/>
          <w:color w:val="000000"/>
          <w:sz w:val="18"/>
          <w:szCs w:val="18"/>
        </w:rPr>
        <w:t>:</w:t>
      </w:r>
    </w:p>
    <w:p w14:paraId="2BF7520B"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brez DDV</w:t>
      </w:r>
    </w:p>
    <w:p w14:paraId="4A133C93"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(DDV)</w:t>
      </w:r>
    </w:p>
    <w:p w14:paraId="5F079F4E" w14:textId="77777777" w:rsidR="00B17D6F" w:rsidRDefault="00B17D6F" w:rsidP="00B17D6F">
      <w:pPr>
        <w:spacing w:before="225" w:after="225"/>
        <w:jc w:val="both"/>
        <w:rPr>
          <w:rFonts w:ascii="Arial" w:hAnsi="Arial" w:cs="Arial"/>
          <w:sz w:val="18"/>
          <w:szCs w:val="18"/>
        </w:rPr>
      </w:pPr>
      <w:r>
        <w:rPr>
          <w:rFonts w:ascii="Arial" w:hAnsi="Arial" w:cs="Arial"/>
          <w:sz w:val="18"/>
          <w:szCs w:val="18"/>
        </w:rPr>
        <w:t>__________________ EUR/km z DDV</w:t>
      </w:r>
    </w:p>
    <w:p w14:paraId="084EA7A2" w14:textId="77777777" w:rsidR="00B17D6F" w:rsidRPr="00124649" w:rsidRDefault="00B17D6F" w:rsidP="00D2783F">
      <w:pPr>
        <w:spacing w:before="225" w:after="225"/>
        <w:jc w:val="both"/>
        <w:rPr>
          <w:rFonts w:ascii="Arial" w:hAnsi="Arial" w:cs="Arial"/>
          <w:color w:val="000000" w:themeColor="text1"/>
          <w:sz w:val="18"/>
          <w:szCs w:val="18"/>
        </w:rPr>
      </w:pPr>
    </w:p>
    <w:p w14:paraId="5B9A7280"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Navedena vrednost je v relaciji do koncedenta relevantna za izvajanje predmeta koncesije v delu, ki se nanaša na prevoze osnovnošolskih otrok saj predstavlja osnovo za obračun.</w:t>
      </w:r>
    </w:p>
    <w:p w14:paraId="4F276FFA" w14:textId="77777777" w:rsidR="00F659A1" w:rsidRPr="00124649" w:rsidRDefault="00F659A1" w:rsidP="00F659A1">
      <w:pPr>
        <w:tabs>
          <w:tab w:val="left" w:pos="0"/>
        </w:tabs>
        <w:jc w:val="both"/>
        <w:rPr>
          <w:rFonts w:ascii="Arial" w:hAnsi="Arial" w:cs="Arial"/>
          <w:color w:val="000000" w:themeColor="text1"/>
          <w:sz w:val="18"/>
          <w:szCs w:val="18"/>
          <w:highlight w:val="yellow"/>
          <w:lang w:eastAsia="sl-SI"/>
        </w:rPr>
      </w:pPr>
    </w:p>
    <w:p w14:paraId="56287A59" w14:textId="009AA3C5" w:rsidR="00B05613" w:rsidRPr="00124649" w:rsidRDefault="00F659A1" w:rsidP="00F659A1">
      <w:pPr>
        <w:tabs>
          <w:tab w:val="left" w:pos="0"/>
        </w:tabs>
        <w:jc w:val="both"/>
        <w:rPr>
          <w:rFonts w:ascii="Arial" w:hAnsi="Arial" w:cs="Arial"/>
          <w:color w:val="000000" w:themeColor="text1"/>
          <w:sz w:val="18"/>
          <w:szCs w:val="18"/>
          <w:lang w:eastAsia="sl-SI"/>
        </w:rPr>
      </w:pPr>
      <w:r w:rsidRPr="00124649">
        <w:rPr>
          <w:rFonts w:ascii="Arial" w:hAnsi="Arial" w:cs="Arial"/>
          <w:color w:val="000000" w:themeColor="text1"/>
          <w:sz w:val="18"/>
          <w:szCs w:val="18"/>
          <w:lang w:eastAsia="sl-SI"/>
        </w:rPr>
        <w:t>Vezano na izvajanje storitev šolskih prevozov se obračun izvaja mesečno po dejansko prevoženih kilometrih</w:t>
      </w:r>
      <w:r w:rsidR="00A92BF2" w:rsidRPr="00124649">
        <w:rPr>
          <w:rFonts w:ascii="Arial" w:hAnsi="Arial" w:cs="Arial"/>
          <w:color w:val="000000" w:themeColor="text1"/>
          <w:sz w:val="18"/>
          <w:szCs w:val="18"/>
          <w:lang w:eastAsia="sl-SI"/>
        </w:rPr>
        <w:t xml:space="preserve"> po GPS</w:t>
      </w:r>
      <w:r w:rsidR="002F6F52">
        <w:rPr>
          <w:rFonts w:ascii="Arial" w:hAnsi="Arial" w:cs="Arial"/>
          <w:color w:val="000000" w:themeColor="text1"/>
          <w:sz w:val="18"/>
          <w:szCs w:val="18"/>
          <w:lang w:eastAsia="sl-SI"/>
        </w:rPr>
        <w:t>.</w:t>
      </w:r>
    </w:p>
    <w:p w14:paraId="6722E60A" w14:textId="77777777" w:rsidR="00B05613" w:rsidRPr="005F2972" w:rsidRDefault="00B05613" w:rsidP="00F659A1">
      <w:pPr>
        <w:tabs>
          <w:tab w:val="left" w:pos="0"/>
        </w:tabs>
        <w:jc w:val="both"/>
        <w:rPr>
          <w:rFonts w:ascii="Arial" w:hAnsi="Arial" w:cs="Arial"/>
          <w:sz w:val="18"/>
          <w:szCs w:val="18"/>
          <w:lang w:eastAsia="sl-SI"/>
        </w:rPr>
      </w:pPr>
    </w:p>
    <w:p w14:paraId="25F45BF8" w14:textId="77777777" w:rsidR="00F659A1" w:rsidRPr="005F2972" w:rsidRDefault="00F659A1" w:rsidP="00F659A1">
      <w:pPr>
        <w:tabs>
          <w:tab w:val="left" w:pos="0"/>
        </w:tabs>
        <w:jc w:val="both"/>
        <w:rPr>
          <w:rFonts w:ascii="Arial" w:hAnsi="Arial" w:cs="Arial"/>
          <w:sz w:val="18"/>
          <w:szCs w:val="18"/>
          <w:lang w:eastAsia="sl-SI"/>
        </w:rPr>
      </w:pPr>
      <w:r w:rsidRPr="005F2972">
        <w:rPr>
          <w:rFonts w:ascii="Arial" w:hAnsi="Arial" w:cs="Arial"/>
          <w:sz w:val="18"/>
          <w:szCs w:val="18"/>
          <w:lang w:eastAsia="sl-SI"/>
        </w:rPr>
        <w:t xml:space="preserve">Izvajalec hkrati s poročilom iz točke </w:t>
      </w:r>
      <w:r w:rsidRPr="005F2972">
        <w:rPr>
          <w:rFonts w:ascii="Arial" w:hAnsi="Arial" w:cs="Arial"/>
          <w:b/>
          <w:bCs/>
          <w:sz w:val="18"/>
          <w:szCs w:val="18"/>
          <w:lang w:eastAsia="sl-SI"/>
        </w:rPr>
        <w:t>6.2.</w:t>
      </w:r>
      <w:r w:rsidRPr="005F2972">
        <w:rPr>
          <w:rFonts w:ascii="Arial" w:hAnsi="Arial" w:cs="Arial"/>
          <w:sz w:val="18"/>
          <w:szCs w:val="18"/>
          <w:lang w:eastAsia="sl-SI"/>
        </w:rPr>
        <w:t xml:space="preserve"> te pogodbe enkrat mesečno po potrjenem mesečnem poročilu (do 10. dne v mesecu) izstavi račun.</w:t>
      </w:r>
    </w:p>
    <w:p w14:paraId="2A790081" w14:textId="77777777" w:rsidR="00F659A1" w:rsidRPr="00026454" w:rsidRDefault="00F659A1" w:rsidP="00F659A1">
      <w:pPr>
        <w:tabs>
          <w:tab w:val="left" w:pos="0"/>
        </w:tabs>
        <w:jc w:val="both"/>
        <w:rPr>
          <w:rFonts w:ascii="Arial" w:hAnsi="Arial" w:cs="Arial"/>
          <w:sz w:val="18"/>
          <w:szCs w:val="18"/>
          <w:lang w:eastAsia="sl-SI"/>
        </w:rPr>
      </w:pPr>
    </w:p>
    <w:p w14:paraId="7F150C4F"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Naročnik poravna dogovorjene obveznosti na osnovi predloženih računov izvajalca na njegov transakcijski račun št. _____________________, na 30. dan od prejema računa.</w:t>
      </w:r>
    </w:p>
    <w:p w14:paraId="65861C6C" w14:textId="77777777" w:rsidR="00F659A1" w:rsidRPr="002128C2" w:rsidRDefault="00F659A1" w:rsidP="00F659A1">
      <w:pPr>
        <w:tabs>
          <w:tab w:val="left" w:pos="0"/>
        </w:tabs>
        <w:jc w:val="both"/>
        <w:rPr>
          <w:rFonts w:ascii="Arial" w:hAnsi="Arial" w:cs="Arial"/>
          <w:sz w:val="18"/>
          <w:szCs w:val="18"/>
          <w:highlight w:val="yellow"/>
          <w:lang w:eastAsia="sl-SI"/>
        </w:rPr>
      </w:pPr>
    </w:p>
    <w:p w14:paraId="64FD4076"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 xml:space="preserve">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w:t>
      </w:r>
    </w:p>
    <w:p w14:paraId="629ED7EA" w14:textId="77777777" w:rsidR="00F659A1" w:rsidRPr="002128C2" w:rsidRDefault="00F659A1" w:rsidP="00F659A1">
      <w:pPr>
        <w:tabs>
          <w:tab w:val="left" w:pos="0"/>
        </w:tabs>
        <w:jc w:val="both"/>
        <w:rPr>
          <w:rFonts w:ascii="Arial" w:hAnsi="Arial" w:cs="Arial"/>
          <w:sz w:val="18"/>
          <w:szCs w:val="18"/>
          <w:highlight w:val="yellow"/>
          <w:lang w:eastAsia="sl-SI"/>
        </w:rPr>
      </w:pPr>
    </w:p>
    <w:p w14:paraId="02CE1F2D"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V primeru, da so podizvajalci zahtevali neposredna plačila, mora izvajalec svojemu računu obvezno priložiti račune podizvajalcev, ki jih je predhodno odobril.</w:t>
      </w:r>
    </w:p>
    <w:p w14:paraId="388EBBCB" w14:textId="77777777" w:rsidR="00F659A1" w:rsidRPr="002128C2" w:rsidRDefault="00F659A1" w:rsidP="00F659A1">
      <w:pPr>
        <w:tabs>
          <w:tab w:val="left" w:pos="0"/>
        </w:tabs>
        <w:jc w:val="both"/>
        <w:rPr>
          <w:rFonts w:ascii="Arial" w:hAnsi="Arial" w:cs="Arial"/>
          <w:sz w:val="18"/>
          <w:szCs w:val="18"/>
          <w:highlight w:val="yellow"/>
          <w:lang w:eastAsia="sl-SI"/>
        </w:rPr>
      </w:pPr>
    </w:p>
    <w:p w14:paraId="56C7284C"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 Sprememba pogodbene cene</w:t>
      </w:r>
    </w:p>
    <w:p w14:paraId="3161DC61" w14:textId="77777777" w:rsidR="00F659A1" w:rsidRPr="00026454" w:rsidRDefault="00F659A1" w:rsidP="00F659A1">
      <w:pPr>
        <w:tabs>
          <w:tab w:val="left" w:pos="0"/>
        </w:tabs>
        <w:jc w:val="both"/>
        <w:rPr>
          <w:rFonts w:ascii="Arial" w:hAnsi="Arial" w:cs="Arial"/>
          <w:sz w:val="18"/>
          <w:szCs w:val="18"/>
          <w:lang w:eastAsia="sl-SI"/>
        </w:rPr>
      </w:pPr>
    </w:p>
    <w:p w14:paraId="125036E1" w14:textId="77777777" w:rsidR="00F659A1" w:rsidRPr="00026454" w:rsidRDefault="00F659A1" w:rsidP="00F659A1">
      <w:pPr>
        <w:tabs>
          <w:tab w:val="left" w:pos="0"/>
        </w:tabs>
        <w:jc w:val="both"/>
        <w:rPr>
          <w:rFonts w:ascii="Arial" w:hAnsi="Arial" w:cs="Arial"/>
          <w:i/>
          <w:iCs/>
          <w:sz w:val="18"/>
          <w:szCs w:val="18"/>
          <w:lang w:eastAsia="sl-SI"/>
        </w:rPr>
      </w:pPr>
      <w:r w:rsidRPr="00026454">
        <w:rPr>
          <w:rFonts w:ascii="Arial" w:hAnsi="Arial" w:cs="Arial"/>
          <w:sz w:val="18"/>
          <w:szCs w:val="18"/>
          <w:lang w:eastAsia="sl-SI"/>
        </w:rPr>
        <w:t xml:space="preserve">Pogodbena cena se lahko spremeni, če se upravičeno spremenijo stroški in obseg izvajanja gospodarske javne službe, skladno z določili koncesijske pogodbe. </w:t>
      </w:r>
    </w:p>
    <w:p w14:paraId="2A560DB6" w14:textId="77777777" w:rsidR="00F659A1" w:rsidRPr="00026454" w:rsidRDefault="00F659A1" w:rsidP="00F659A1">
      <w:pPr>
        <w:tabs>
          <w:tab w:val="left" w:pos="0"/>
        </w:tabs>
        <w:jc w:val="both"/>
        <w:rPr>
          <w:rFonts w:ascii="Arial" w:hAnsi="Arial" w:cs="Arial"/>
          <w:sz w:val="18"/>
          <w:szCs w:val="18"/>
          <w:lang w:eastAsia="sl-SI"/>
        </w:rPr>
      </w:pPr>
    </w:p>
    <w:p w14:paraId="46596FBD" w14:textId="5E3F5AB4" w:rsidR="00F659A1" w:rsidRPr="005F2972" w:rsidRDefault="00F659A1" w:rsidP="00A273BA">
      <w:pPr>
        <w:tabs>
          <w:tab w:val="left" w:pos="0"/>
        </w:tabs>
        <w:jc w:val="both"/>
        <w:rPr>
          <w:rFonts w:ascii="Arial" w:hAnsi="Arial" w:cs="Arial"/>
          <w:sz w:val="18"/>
          <w:szCs w:val="18"/>
          <w:lang w:eastAsia="sl-SI"/>
        </w:rPr>
      </w:pPr>
      <w:r w:rsidRPr="00026454">
        <w:rPr>
          <w:rFonts w:ascii="Arial" w:hAnsi="Arial" w:cs="Arial"/>
          <w:sz w:val="18"/>
          <w:szCs w:val="18"/>
          <w:lang w:eastAsia="sl-SI"/>
        </w:rPr>
        <w:t>Ponudbena cena izvajalca (brez DDV), preračunana na kilometer prevoza, se v času trajanja koncesije spremeni samo, če</w:t>
      </w:r>
      <w:r w:rsidR="00A273BA">
        <w:rPr>
          <w:rFonts w:ascii="Arial" w:hAnsi="Arial" w:cs="Arial"/>
          <w:sz w:val="18"/>
          <w:szCs w:val="18"/>
          <w:lang w:eastAsia="sl-SI"/>
        </w:rPr>
        <w:t xml:space="preserve"> </w:t>
      </w:r>
      <w:r w:rsidRPr="005F2972">
        <w:rPr>
          <w:rFonts w:ascii="Arial" w:hAnsi="Arial" w:cs="Arial"/>
          <w:sz w:val="18"/>
          <w:szCs w:val="18"/>
          <w:lang w:eastAsia="sl-SI"/>
        </w:rPr>
        <w:t>se šestmesečno povprečje cene goriva brez DDV z delnim vračilom trošarine spremeni za več kot 10 %. Pri tem se upošteva povprečje za koledarska šestmesečja (1.1.- 31.6., 1.7.- 31.12).</w:t>
      </w:r>
    </w:p>
    <w:p w14:paraId="70208F4E" w14:textId="77777777" w:rsidR="00F659A1" w:rsidRPr="005F2972" w:rsidRDefault="00F659A1" w:rsidP="00F659A1">
      <w:pPr>
        <w:tabs>
          <w:tab w:val="left" w:pos="0"/>
        </w:tabs>
        <w:jc w:val="both"/>
        <w:rPr>
          <w:rFonts w:ascii="Arial" w:hAnsi="Arial" w:cs="Arial"/>
          <w:sz w:val="18"/>
          <w:szCs w:val="18"/>
          <w:lang w:eastAsia="sl-SI"/>
        </w:rPr>
      </w:pPr>
    </w:p>
    <w:p w14:paraId="2C26A7E3" w14:textId="367451A7" w:rsidR="00F659A1" w:rsidRPr="005F2972" w:rsidRDefault="005F2972" w:rsidP="00F659A1">
      <w:pPr>
        <w:tabs>
          <w:tab w:val="left" w:pos="0"/>
        </w:tabs>
        <w:jc w:val="both"/>
        <w:rPr>
          <w:rFonts w:ascii="Arial" w:hAnsi="Arial" w:cs="Arial"/>
          <w:sz w:val="18"/>
          <w:szCs w:val="18"/>
          <w:lang w:eastAsia="sl-SI"/>
        </w:rPr>
      </w:pPr>
      <w:r w:rsidRPr="005F2972">
        <w:rPr>
          <w:rFonts w:ascii="Arial" w:hAnsi="Arial" w:cs="Arial"/>
          <w:sz w:val="18"/>
          <w:szCs w:val="18"/>
          <w:lang w:eastAsia="sl-SI"/>
        </w:rPr>
        <w:t xml:space="preserve">Sprememba pogodbene cene je torej mogoča zgolj na način, da izvajalec na podlagi analitične metode izkaže dejansko spremembo </w:t>
      </w:r>
      <w:r w:rsidR="00A273BA" w:rsidRPr="005F2972">
        <w:rPr>
          <w:rFonts w:ascii="Arial" w:hAnsi="Arial" w:cs="Arial"/>
          <w:sz w:val="18"/>
          <w:szCs w:val="18"/>
          <w:lang w:eastAsia="sl-SI"/>
        </w:rPr>
        <w:t>povprečje cene goriva brez DDV z delnim vračilom trošarine</w:t>
      </w:r>
      <w:r w:rsidR="00A273BA">
        <w:rPr>
          <w:rFonts w:ascii="Arial" w:hAnsi="Arial" w:cs="Arial"/>
          <w:sz w:val="18"/>
          <w:szCs w:val="18"/>
          <w:lang w:eastAsia="sl-SI"/>
        </w:rPr>
        <w:t xml:space="preserve"> </w:t>
      </w:r>
      <w:r w:rsidRPr="005F2972">
        <w:rPr>
          <w:rFonts w:ascii="Arial" w:hAnsi="Arial" w:cs="Arial"/>
          <w:sz w:val="18"/>
          <w:szCs w:val="18"/>
          <w:lang w:eastAsia="sl-SI"/>
        </w:rPr>
        <w:t xml:space="preserve">v razmerju do </w:t>
      </w:r>
      <w:r w:rsidR="00A273BA">
        <w:rPr>
          <w:rFonts w:ascii="Arial" w:hAnsi="Arial" w:cs="Arial"/>
          <w:sz w:val="18"/>
          <w:szCs w:val="18"/>
          <w:lang w:eastAsia="sl-SI"/>
        </w:rPr>
        <w:t xml:space="preserve">izhodiščne cene. </w:t>
      </w:r>
      <w:r w:rsidRPr="005F2972">
        <w:rPr>
          <w:rFonts w:ascii="Arial" w:hAnsi="Arial" w:cs="Arial"/>
          <w:sz w:val="18"/>
          <w:szCs w:val="18"/>
          <w:lang w:eastAsia="sl-SI"/>
        </w:rPr>
        <w:t>V kolikor izvajalec na podlagi analitične metode ne izkaže sprememb do kakršnekoli spremembe pogodbene cene ni upravičen.</w:t>
      </w:r>
    </w:p>
    <w:p w14:paraId="723CB6A7" w14:textId="77777777" w:rsidR="005F2972" w:rsidRPr="005F2972" w:rsidRDefault="005F2972" w:rsidP="00F659A1">
      <w:pPr>
        <w:tabs>
          <w:tab w:val="left" w:pos="0"/>
        </w:tabs>
        <w:jc w:val="both"/>
        <w:rPr>
          <w:rFonts w:ascii="Arial" w:hAnsi="Arial" w:cs="Arial"/>
          <w:sz w:val="18"/>
          <w:szCs w:val="18"/>
          <w:lang w:eastAsia="sl-SI"/>
        </w:rPr>
      </w:pPr>
    </w:p>
    <w:p w14:paraId="38D4B3C1"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Finančno zavarovanje za dobro izvedbo pogodbenih obveznosti </w:t>
      </w:r>
    </w:p>
    <w:p w14:paraId="5300D2F2" w14:textId="77777777" w:rsidR="00F659A1" w:rsidRPr="00026454" w:rsidRDefault="00F659A1" w:rsidP="00F659A1">
      <w:pPr>
        <w:tabs>
          <w:tab w:val="left" w:pos="0"/>
        </w:tabs>
        <w:jc w:val="both"/>
        <w:rPr>
          <w:rFonts w:ascii="Arial" w:hAnsi="Arial" w:cs="Arial"/>
          <w:b/>
          <w:sz w:val="18"/>
          <w:szCs w:val="18"/>
          <w:lang w:eastAsia="sl-SI"/>
        </w:rPr>
      </w:pPr>
    </w:p>
    <w:p w14:paraId="61A973F7" w14:textId="77777777" w:rsidR="00F659A1" w:rsidRPr="00026454" w:rsidRDefault="00F659A1" w:rsidP="00F659A1">
      <w:pPr>
        <w:tabs>
          <w:tab w:val="left" w:pos="0"/>
        </w:tabs>
        <w:jc w:val="both"/>
        <w:rPr>
          <w:rFonts w:ascii="Arial" w:hAnsi="Arial" w:cs="Arial"/>
          <w:b/>
          <w:sz w:val="18"/>
          <w:szCs w:val="18"/>
          <w:lang w:eastAsia="sl-SI"/>
        </w:rPr>
      </w:pPr>
      <w:r w:rsidRPr="00026454">
        <w:rPr>
          <w:rFonts w:ascii="Arial" w:hAnsi="Arial" w:cs="Arial"/>
          <w:sz w:val="18"/>
          <w:szCs w:val="18"/>
          <w:lang w:eastAsia="sl-SI"/>
        </w:rPr>
        <w:t xml:space="preserve">Izvajalec mora najkasneje v 20. dneh po sklenitvi koncesijske pogodbe, kot pogoj za veljavnost pogodbe, predložiti koncedentu bančno garancijo ali kavcijsko zavarovanje po Enotnih pravilih za garancije na poziv (EPGP), revizija iz leta 2010, izdana pri MTZ pod št. 758 (ali enakovredno kavcijsko zavarovanje), veljavno še 30 dni po izteku veljavnosti pogodbe, v višini </w:t>
      </w:r>
      <w:r w:rsidRPr="00026454">
        <w:rPr>
          <w:rFonts w:ascii="Arial" w:hAnsi="Arial" w:cs="Arial"/>
          <w:sz w:val="18"/>
          <w:szCs w:val="18"/>
          <w:lang w:eastAsia="en-US"/>
        </w:rPr>
        <w:t>30.000,00 €</w:t>
      </w:r>
      <w:r w:rsidRPr="00026454">
        <w:rPr>
          <w:rFonts w:ascii="Arial" w:hAnsi="Arial" w:cs="Arial"/>
          <w:sz w:val="18"/>
          <w:szCs w:val="18"/>
          <w:lang w:eastAsia="sl-SI"/>
        </w:rPr>
        <w:t>. Namesto finančnega zavarovanja za celotno trajanje obdobje veljavnosti pogodbe lahko izvajalec predloži letno zavarovanje, pri čemer mora 15 dni pred iztekom starega predložiti novo zavarovanje, sicer lahko koncedent uveljavi obstoječe finančno zavarovanje.</w:t>
      </w:r>
    </w:p>
    <w:p w14:paraId="3CD2B3B5" w14:textId="77777777" w:rsidR="00F659A1" w:rsidRPr="00026454" w:rsidRDefault="00F659A1" w:rsidP="00F659A1">
      <w:pPr>
        <w:tabs>
          <w:tab w:val="left" w:pos="0"/>
        </w:tabs>
        <w:jc w:val="both"/>
        <w:rPr>
          <w:rFonts w:ascii="Arial" w:hAnsi="Arial" w:cs="Arial"/>
          <w:b/>
          <w:sz w:val="18"/>
          <w:szCs w:val="18"/>
          <w:lang w:eastAsia="sl-SI"/>
        </w:rPr>
      </w:pPr>
    </w:p>
    <w:p w14:paraId="7A44EC95"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Predložitev bančne garancije ali kavcijskega zavarovanja iz prejšnjega odstavka je pogoj za veljavnost te pogodbe.</w:t>
      </w:r>
    </w:p>
    <w:p w14:paraId="41351B6C" w14:textId="77777777" w:rsidR="00F659A1" w:rsidRPr="00026454" w:rsidRDefault="00F659A1" w:rsidP="00F659A1">
      <w:pPr>
        <w:jc w:val="both"/>
        <w:rPr>
          <w:rFonts w:ascii="Arial" w:hAnsi="Arial" w:cs="Arial"/>
          <w:sz w:val="18"/>
          <w:szCs w:val="18"/>
          <w:lang w:eastAsia="en-US"/>
        </w:rPr>
      </w:pPr>
    </w:p>
    <w:p w14:paraId="2D69CB7D"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lastRenderedPageBreak/>
        <w:t>Finančno zavarovanje sme koncedent unovčiti v primeru, če izvajalec brez utemeljenih razlogov ne izpolnjuje bistvenih pogodbenih obveznosti ali če preneha ali delno preneha izvajati dejavnost iz koncesijskega razmerja, še zlasti pa:</w:t>
      </w:r>
    </w:p>
    <w:p w14:paraId="4EB0384D"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storitev ne opravlja v skladu z zahtevami pogodbe;</w:t>
      </w:r>
    </w:p>
    <w:p w14:paraId="596CBD29"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koncedent razdre pogodbo zaradi kršitev ali zamude na strani izvajalca;</w:t>
      </w:r>
    </w:p>
    <w:p w14:paraId="3BA1A9E8"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objavi insolventnost, prisilno poravnavo ali stečaj;</w:t>
      </w:r>
    </w:p>
    <w:p w14:paraId="44000538"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krši zaupnost podatkov;</w:t>
      </w:r>
    </w:p>
    <w:p w14:paraId="4FD50A50" w14:textId="70827F70"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za poplačilo plačil podizvajalcem</w:t>
      </w:r>
      <w:r w:rsidR="00973AF9">
        <w:rPr>
          <w:rFonts w:ascii="Arial" w:hAnsi="Arial" w:cs="Arial"/>
          <w:sz w:val="18"/>
          <w:szCs w:val="18"/>
          <w:lang w:eastAsia="en-US"/>
        </w:rPr>
        <w:t xml:space="preserve"> v primerih, </w:t>
      </w:r>
      <w:r w:rsidR="00973AF9" w:rsidRPr="00973AF9">
        <w:rPr>
          <w:rFonts w:ascii="Arial" w:hAnsi="Arial" w:cs="Arial"/>
          <w:sz w:val="18"/>
          <w:szCs w:val="18"/>
          <w:lang w:eastAsia="en-US"/>
        </w:rPr>
        <w:t>ko niso predvidena neposredna plačila</w:t>
      </w:r>
      <w:r w:rsidRPr="00026454">
        <w:rPr>
          <w:rFonts w:ascii="Arial" w:hAnsi="Arial" w:cs="Arial"/>
          <w:sz w:val="18"/>
          <w:szCs w:val="18"/>
          <w:lang w:eastAsia="en-US"/>
        </w:rPr>
        <w:t>;</w:t>
      </w:r>
    </w:p>
    <w:p w14:paraId="3AF97827"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v primeru letnega zavarovanja 15 dni pred iztekom starega ne predloži novega finančnega zavarovanja;</w:t>
      </w:r>
    </w:p>
    <w:p w14:paraId="0F8348E3"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če izvajalec brez dogovora z koncedentom odstopi od pogodbe in razlogi za to niso na koncedentovi strani.</w:t>
      </w:r>
    </w:p>
    <w:p w14:paraId="3A8FE257" w14:textId="77777777" w:rsidR="00F659A1" w:rsidRPr="00026454" w:rsidRDefault="00F659A1" w:rsidP="00F659A1">
      <w:pPr>
        <w:tabs>
          <w:tab w:val="left" w:pos="0"/>
        </w:tabs>
        <w:jc w:val="both"/>
        <w:rPr>
          <w:rFonts w:ascii="Arial" w:hAnsi="Arial" w:cs="Arial"/>
          <w:b/>
          <w:sz w:val="18"/>
          <w:szCs w:val="18"/>
          <w:lang w:eastAsia="sl-SI"/>
        </w:rPr>
      </w:pPr>
    </w:p>
    <w:p w14:paraId="3CEAEE16" w14:textId="77777777" w:rsidR="00F659A1" w:rsidRPr="00026454" w:rsidRDefault="00F659A1" w:rsidP="00F659A1">
      <w:pPr>
        <w:numPr>
          <w:ilvl w:val="1"/>
          <w:numId w:val="22"/>
        </w:numPr>
        <w:tabs>
          <w:tab w:val="left" w:pos="851"/>
        </w:tabs>
        <w:jc w:val="both"/>
        <w:rPr>
          <w:rFonts w:ascii="Arial" w:hAnsi="Arial" w:cs="Arial"/>
          <w:b/>
          <w:sz w:val="18"/>
          <w:szCs w:val="18"/>
          <w:lang w:eastAsia="sl-SI"/>
        </w:rPr>
      </w:pPr>
      <w:r w:rsidRPr="00026454">
        <w:rPr>
          <w:rFonts w:ascii="Arial" w:hAnsi="Arial" w:cs="Arial"/>
          <w:b/>
          <w:sz w:val="18"/>
          <w:szCs w:val="18"/>
          <w:lang w:eastAsia="sl-SI"/>
        </w:rPr>
        <w:t>Zavarovanje</w:t>
      </w:r>
    </w:p>
    <w:p w14:paraId="1BBC8A9A" w14:textId="77777777" w:rsidR="00F659A1" w:rsidRPr="00026454" w:rsidRDefault="00F659A1" w:rsidP="00F659A1">
      <w:pPr>
        <w:tabs>
          <w:tab w:val="left" w:pos="0"/>
        </w:tabs>
        <w:jc w:val="both"/>
        <w:rPr>
          <w:rFonts w:ascii="Arial" w:hAnsi="Arial" w:cs="Arial"/>
          <w:sz w:val="18"/>
          <w:szCs w:val="18"/>
          <w:lang w:eastAsia="sl-SI"/>
        </w:rPr>
      </w:pPr>
    </w:p>
    <w:p w14:paraId="2B1DE9CC" w14:textId="77777777" w:rsidR="00F659A1"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mora kot dober gospodarstvenik skleniti s prvovrstno zavarovalnico zavarovalne pogodbe za naslednje zavarovanje:</w:t>
      </w:r>
    </w:p>
    <w:p w14:paraId="359F0543" w14:textId="77777777" w:rsidR="00F659A1" w:rsidRPr="00026454" w:rsidRDefault="00F659A1" w:rsidP="00F659A1">
      <w:pPr>
        <w:jc w:val="both"/>
        <w:rPr>
          <w:rFonts w:ascii="Arial" w:hAnsi="Arial" w:cs="Arial"/>
          <w:sz w:val="18"/>
          <w:szCs w:val="18"/>
          <w:lang w:eastAsia="en-US"/>
        </w:rPr>
      </w:pPr>
    </w:p>
    <w:p w14:paraId="3099A020"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zavarovanje vozil za prevoz potnikov;</w:t>
      </w:r>
    </w:p>
    <w:p w14:paraId="10A0BBBA"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zavarovanje potnikov;</w:t>
      </w:r>
    </w:p>
    <w:p w14:paraId="014E88B8"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zavarovanje svoje odgovornosti za škodo iz naslova izvajanj dejavnosti.</w:t>
      </w:r>
    </w:p>
    <w:p w14:paraId="3CDFAC86" w14:textId="77777777" w:rsidR="00F659A1" w:rsidRPr="00026454" w:rsidRDefault="00F659A1" w:rsidP="00F659A1">
      <w:pPr>
        <w:jc w:val="both"/>
        <w:rPr>
          <w:rFonts w:ascii="Arial" w:hAnsi="Arial" w:cs="Arial"/>
          <w:sz w:val="18"/>
          <w:szCs w:val="18"/>
          <w:lang w:eastAsia="en-US"/>
        </w:rPr>
      </w:pPr>
    </w:p>
    <w:p w14:paraId="6BEA5490"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mora koncedentu poslati kopije vseh sklenjenih zavarovalnih pogodb najkasneje 15 dni po začetku izvajanja storitev po tej pogodbi.</w:t>
      </w:r>
    </w:p>
    <w:p w14:paraId="17BB1359" w14:textId="77777777" w:rsidR="00F659A1" w:rsidRPr="00026454" w:rsidRDefault="00F659A1" w:rsidP="00F659A1">
      <w:pPr>
        <w:jc w:val="both"/>
        <w:rPr>
          <w:rFonts w:ascii="Arial" w:hAnsi="Arial" w:cs="Arial"/>
          <w:sz w:val="18"/>
          <w:szCs w:val="18"/>
          <w:lang w:eastAsia="en-US"/>
        </w:rPr>
      </w:pPr>
    </w:p>
    <w:p w14:paraId="7EE1FAB2"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ne sme brez pisnega soglasja koncedenta vinkulirati zavarovalnih pogodb na tretjo osebo.</w:t>
      </w:r>
    </w:p>
    <w:p w14:paraId="3E5B75CD" w14:textId="77777777" w:rsidR="00F659A1" w:rsidRPr="00026454" w:rsidRDefault="00F659A1" w:rsidP="00F659A1">
      <w:pPr>
        <w:jc w:val="both"/>
        <w:rPr>
          <w:rFonts w:ascii="Arial" w:hAnsi="Arial" w:cs="Arial"/>
          <w:sz w:val="18"/>
          <w:szCs w:val="18"/>
          <w:lang w:eastAsia="en-US"/>
        </w:rPr>
      </w:pPr>
    </w:p>
    <w:p w14:paraId="55C30C1E"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mora takoj obvestiti koncedenta, če mu je bila na podlagi zavarovalnih pogodb izplačana kakršnakoli zavarovalna vsota.</w:t>
      </w:r>
    </w:p>
    <w:p w14:paraId="36B4C227" w14:textId="77777777" w:rsidR="00F659A1" w:rsidRPr="00026454" w:rsidRDefault="00F659A1" w:rsidP="00F659A1">
      <w:pPr>
        <w:jc w:val="both"/>
        <w:rPr>
          <w:rFonts w:ascii="Arial" w:hAnsi="Arial" w:cs="Arial"/>
          <w:sz w:val="18"/>
          <w:szCs w:val="18"/>
          <w:lang w:eastAsia="en-US"/>
        </w:rPr>
      </w:pPr>
    </w:p>
    <w:p w14:paraId="4F89112F"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en-US"/>
        </w:rPr>
        <w:t xml:space="preserve">Izvajalec mora prejeto zavarovalno vsoto skupaj z morebitnimi zamudnimi obrestmi in zmanjšano za morebitne upravičene stroške njene pridobitve (stroški z oblikovanjem zahtevkov, stroški različnih postopkov v razmerju do zavarovalnice, stroški izterjave), </w:t>
      </w:r>
      <w:r w:rsidRPr="00026454">
        <w:rPr>
          <w:rFonts w:ascii="Arial" w:hAnsi="Arial" w:cs="Arial"/>
          <w:sz w:val="18"/>
          <w:szCs w:val="18"/>
          <w:lang w:eastAsia="sl-SI"/>
        </w:rPr>
        <w:t>uporabiti za financiranje javne službe po tej pogodbi.</w:t>
      </w:r>
    </w:p>
    <w:p w14:paraId="586508B2" w14:textId="77777777" w:rsidR="00F659A1" w:rsidRPr="00026454" w:rsidRDefault="00F659A1" w:rsidP="00F659A1">
      <w:pPr>
        <w:jc w:val="both"/>
        <w:rPr>
          <w:rFonts w:ascii="Arial" w:hAnsi="Arial" w:cs="Arial"/>
          <w:sz w:val="18"/>
          <w:szCs w:val="18"/>
          <w:lang w:eastAsia="sl-SI"/>
        </w:rPr>
      </w:pPr>
    </w:p>
    <w:p w14:paraId="370B7F96"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Določba prejšnjega odstavka se uporablja tudi za drugo plačilo škode, ki jo prejme izvajalec v zvezi z izvajanjem javne službe.</w:t>
      </w:r>
    </w:p>
    <w:p w14:paraId="4F2A7F0C" w14:textId="77777777" w:rsidR="00F659A1" w:rsidRPr="002128C2" w:rsidRDefault="00F659A1" w:rsidP="00F659A1">
      <w:pPr>
        <w:tabs>
          <w:tab w:val="left" w:pos="0"/>
        </w:tabs>
        <w:jc w:val="both"/>
        <w:rPr>
          <w:rFonts w:ascii="Arial" w:hAnsi="Arial" w:cs="Arial"/>
          <w:sz w:val="18"/>
          <w:szCs w:val="18"/>
          <w:highlight w:val="yellow"/>
          <w:lang w:eastAsia="sl-SI"/>
        </w:rPr>
      </w:pPr>
    </w:p>
    <w:p w14:paraId="2C58DC3B" w14:textId="77777777" w:rsidR="00F659A1" w:rsidRPr="00026454" w:rsidRDefault="00F659A1" w:rsidP="00F659A1">
      <w:pPr>
        <w:numPr>
          <w:ilvl w:val="0"/>
          <w:numId w:val="22"/>
        </w:numPr>
        <w:tabs>
          <w:tab w:val="left" w:pos="0"/>
        </w:tabs>
        <w:jc w:val="both"/>
        <w:rPr>
          <w:rFonts w:ascii="Arial" w:hAnsi="Arial" w:cs="Arial"/>
          <w:sz w:val="18"/>
          <w:szCs w:val="18"/>
          <w:lang w:eastAsia="sl-SI"/>
        </w:rPr>
      </w:pPr>
      <w:r w:rsidRPr="00026454">
        <w:rPr>
          <w:rFonts w:ascii="Arial" w:hAnsi="Arial" w:cs="Arial"/>
          <w:b/>
          <w:bCs/>
          <w:sz w:val="18"/>
          <w:szCs w:val="18"/>
          <w:lang w:eastAsia="sl-SI"/>
        </w:rPr>
        <w:t xml:space="preserve">IZVAJANJE </w:t>
      </w:r>
      <w:r w:rsidRPr="00026454">
        <w:rPr>
          <w:rFonts w:ascii="Arial" w:hAnsi="Arial" w:cs="Arial"/>
          <w:b/>
          <w:sz w:val="18"/>
          <w:szCs w:val="18"/>
          <w:lang w:eastAsia="sl-SI"/>
        </w:rPr>
        <w:t>KONCESIJSKE POGODBE</w:t>
      </w:r>
    </w:p>
    <w:p w14:paraId="68059A59" w14:textId="77777777" w:rsidR="00F659A1" w:rsidRPr="00026454" w:rsidRDefault="00F659A1" w:rsidP="00F659A1">
      <w:pPr>
        <w:tabs>
          <w:tab w:val="left" w:pos="0"/>
        </w:tabs>
        <w:jc w:val="both"/>
        <w:rPr>
          <w:rFonts w:ascii="Arial" w:hAnsi="Arial" w:cs="Arial"/>
          <w:sz w:val="18"/>
          <w:szCs w:val="18"/>
          <w:lang w:eastAsia="sl-SI"/>
        </w:rPr>
      </w:pPr>
    </w:p>
    <w:p w14:paraId="39FF3D25"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 Nadzor koncedenta</w:t>
      </w:r>
    </w:p>
    <w:p w14:paraId="0FD9951A" w14:textId="77777777" w:rsidR="00F659A1" w:rsidRPr="00026454" w:rsidRDefault="00F659A1" w:rsidP="00F659A1">
      <w:pPr>
        <w:jc w:val="both"/>
        <w:rPr>
          <w:rFonts w:ascii="Arial" w:hAnsi="Arial" w:cs="Arial"/>
          <w:sz w:val="18"/>
          <w:szCs w:val="18"/>
          <w:lang w:eastAsia="sl-SI"/>
        </w:rPr>
      </w:pPr>
    </w:p>
    <w:p w14:paraId="2939C610"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Nadzor nad izvajanjem koncesije, ki ga izvaja organ </w:t>
      </w:r>
      <w:r>
        <w:rPr>
          <w:rFonts w:ascii="Arial" w:hAnsi="Arial" w:cs="Arial"/>
          <w:sz w:val="18"/>
          <w:szCs w:val="18"/>
          <w:lang w:eastAsia="sl-SI"/>
        </w:rPr>
        <w:t>koncedenta</w:t>
      </w:r>
      <w:r w:rsidRPr="00026454">
        <w:rPr>
          <w:rFonts w:ascii="Arial" w:hAnsi="Arial" w:cs="Arial"/>
          <w:sz w:val="18"/>
          <w:szCs w:val="18"/>
          <w:lang w:eastAsia="sl-SI"/>
        </w:rPr>
        <w:t>, zajema pregled finančnega poslovanja izvajalca, nadzor nad izvajanjem dejavnosti in nadzor nad ustreznostjo uporabe prevoznih sredstev in naprav ter drugih sredstev za izvajanje dejavnosti, pa tudi pregled skladnosti poslovanja izvajalca z drugimi predpisi.</w:t>
      </w:r>
    </w:p>
    <w:p w14:paraId="28700F75" w14:textId="77777777" w:rsidR="00F659A1" w:rsidRPr="00026454" w:rsidRDefault="00F659A1" w:rsidP="00F659A1">
      <w:pPr>
        <w:jc w:val="both"/>
        <w:rPr>
          <w:rFonts w:ascii="Arial" w:hAnsi="Arial" w:cs="Arial"/>
          <w:sz w:val="18"/>
          <w:szCs w:val="18"/>
          <w:lang w:eastAsia="sl-SI"/>
        </w:rPr>
      </w:pPr>
    </w:p>
    <w:p w14:paraId="6E0DC575"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Izvajalec mora organu </w:t>
      </w:r>
      <w:r>
        <w:rPr>
          <w:rFonts w:ascii="Arial" w:hAnsi="Arial" w:cs="Arial"/>
          <w:sz w:val="18"/>
          <w:szCs w:val="18"/>
          <w:lang w:eastAsia="sl-SI"/>
        </w:rPr>
        <w:t>koncedenta</w:t>
      </w:r>
      <w:r w:rsidRPr="00026454">
        <w:rPr>
          <w:rFonts w:ascii="Arial" w:hAnsi="Arial" w:cs="Arial"/>
          <w:sz w:val="18"/>
          <w:szCs w:val="18"/>
          <w:lang w:eastAsia="sl-SI"/>
        </w:rPr>
        <w:t xml:space="preserve"> dajati informacije v zvezi z izvajanjem koncesije ter mu omogočiti neomejen vpogled v poslovne knjige, drugo dokumentacijo in evidence, kakor koli povezane z izvajanjem koncesije, in sicer v njihovi izvorni obliki in obliki, prilagojeni za uporabo v namenskih sredstvih za njihovo interpretacijo (na primer: programska oprema, posebne naprave), če sam s takšno </w:t>
      </w:r>
      <w:r w:rsidRPr="005F2972">
        <w:rPr>
          <w:rFonts w:ascii="Arial" w:hAnsi="Arial" w:cs="Arial"/>
          <w:sz w:val="18"/>
          <w:szCs w:val="18"/>
          <w:lang w:eastAsia="sl-SI"/>
        </w:rPr>
        <w:t>obliko ali sredstvi za preoblikovanje razpolagajo, ter organu koncedenta omogočiti uporabo ustreznih namenskih sredstev za interpretacijo, s katerimi razpolaga. Vpogled in uporaba v smislu tega odstavka velja za vpogled in uporabo v imenu in za račun koncedenta.</w:t>
      </w:r>
    </w:p>
    <w:p w14:paraId="215CFE0F" w14:textId="77777777" w:rsidR="00F659A1" w:rsidRPr="00026454" w:rsidRDefault="00F659A1" w:rsidP="00F659A1">
      <w:pPr>
        <w:jc w:val="both"/>
        <w:rPr>
          <w:rFonts w:ascii="Arial" w:hAnsi="Arial" w:cs="Arial"/>
          <w:sz w:val="18"/>
          <w:szCs w:val="18"/>
          <w:lang w:eastAsia="sl-SI"/>
        </w:rPr>
      </w:pPr>
    </w:p>
    <w:p w14:paraId="078B564D"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Če izvajalec prepreči izvedbo nadzora organu </w:t>
      </w:r>
      <w:r>
        <w:rPr>
          <w:rFonts w:ascii="Arial" w:hAnsi="Arial" w:cs="Arial"/>
          <w:sz w:val="18"/>
          <w:szCs w:val="18"/>
          <w:lang w:eastAsia="sl-SI"/>
        </w:rPr>
        <w:t>koncedenta</w:t>
      </w:r>
      <w:r w:rsidRPr="00026454">
        <w:rPr>
          <w:rFonts w:ascii="Arial" w:hAnsi="Arial" w:cs="Arial"/>
          <w:sz w:val="18"/>
          <w:szCs w:val="18"/>
          <w:lang w:eastAsia="sl-SI"/>
        </w:rPr>
        <w:t xml:space="preserve"> in kljub njegovemu pozivu ne omogoči nadzora prvi naslednji delovni dan, se to šteje za bistveno kršitev pogodbe. </w:t>
      </w:r>
    </w:p>
    <w:p w14:paraId="077A7B14" w14:textId="77777777" w:rsidR="00F659A1" w:rsidRPr="00026454" w:rsidRDefault="00F659A1" w:rsidP="00F659A1">
      <w:pPr>
        <w:jc w:val="both"/>
        <w:rPr>
          <w:rFonts w:ascii="Arial" w:hAnsi="Arial" w:cs="Arial"/>
          <w:sz w:val="18"/>
          <w:szCs w:val="18"/>
          <w:lang w:eastAsia="sl-SI"/>
        </w:rPr>
      </w:pPr>
    </w:p>
    <w:p w14:paraId="00D05D1A"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Nadzor je lahko napovedan ali nenapovedan in mora potekati tako, da ne ovira rednega izvajanja koncesije. Praviloma se izvaja v poslovnem času izvajalca. Izvajalec nadzora se izkaže s pooblastilom organa </w:t>
      </w:r>
      <w:r>
        <w:rPr>
          <w:rFonts w:ascii="Arial" w:hAnsi="Arial" w:cs="Arial"/>
          <w:sz w:val="18"/>
          <w:szCs w:val="18"/>
          <w:lang w:eastAsia="sl-SI"/>
        </w:rPr>
        <w:t>koncedenta</w:t>
      </w:r>
      <w:r w:rsidRPr="00026454">
        <w:rPr>
          <w:rFonts w:ascii="Arial" w:hAnsi="Arial" w:cs="Arial"/>
          <w:sz w:val="18"/>
          <w:szCs w:val="18"/>
          <w:lang w:eastAsia="sl-SI"/>
        </w:rPr>
        <w:t>. Osebe, ki izvajajo nadzor, morajo podatke o poslovanju izvajalca obravnavati kot poslovno skrivnost. O nadzoru se sestavi zapisnik.</w:t>
      </w:r>
    </w:p>
    <w:p w14:paraId="54904FB6" w14:textId="77777777" w:rsidR="00F659A1" w:rsidRPr="00026454" w:rsidRDefault="00F659A1" w:rsidP="00F659A1">
      <w:pPr>
        <w:jc w:val="both"/>
        <w:rPr>
          <w:rFonts w:ascii="Arial" w:hAnsi="Arial" w:cs="Arial"/>
          <w:sz w:val="18"/>
          <w:szCs w:val="18"/>
          <w:lang w:eastAsia="sl-SI"/>
        </w:rPr>
      </w:pPr>
    </w:p>
    <w:p w14:paraId="3F4EEBD5" w14:textId="2CAF759F" w:rsidR="00F659A1" w:rsidRDefault="00F659A1" w:rsidP="00F659A1">
      <w:pPr>
        <w:jc w:val="both"/>
        <w:rPr>
          <w:rFonts w:ascii="Arial" w:hAnsi="Arial" w:cs="Arial"/>
          <w:sz w:val="18"/>
          <w:szCs w:val="18"/>
          <w:lang w:eastAsia="sl-SI"/>
        </w:rPr>
      </w:pPr>
      <w:r w:rsidRPr="00026454">
        <w:rPr>
          <w:rFonts w:ascii="Arial" w:hAnsi="Arial" w:cs="Arial"/>
          <w:sz w:val="18"/>
          <w:szCs w:val="18"/>
          <w:lang w:eastAsia="sl-SI"/>
        </w:rPr>
        <w:t>Izvajalec mora organu koncedenta omogočiti nadzor nad izvajanjem koncesije ter uradnim osebam in pooblaščencem koncedenta brez nepotrebnega odlašanja in omejitev zagotoviti dostop do zahtevanih vsebin in sredstev ter njihovo nemoteno uporabo</w:t>
      </w:r>
      <w:r>
        <w:rPr>
          <w:rFonts w:ascii="Arial" w:hAnsi="Arial" w:cs="Arial"/>
          <w:sz w:val="18"/>
          <w:szCs w:val="18"/>
          <w:lang w:eastAsia="sl-SI"/>
        </w:rPr>
        <w:t>, najkasneje v roku ki ga določi koncedent.</w:t>
      </w:r>
    </w:p>
    <w:p w14:paraId="51BA3334" w14:textId="77777777" w:rsidR="00F659A1" w:rsidRPr="00026454" w:rsidRDefault="00F659A1" w:rsidP="00F659A1">
      <w:pPr>
        <w:jc w:val="both"/>
        <w:rPr>
          <w:rFonts w:ascii="Arial" w:hAnsi="Arial" w:cs="Arial"/>
          <w:sz w:val="18"/>
          <w:szCs w:val="18"/>
          <w:lang w:eastAsia="sl-SI"/>
        </w:rPr>
      </w:pPr>
    </w:p>
    <w:p w14:paraId="6F4B3026" w14:textId="77777777" w:rsidR="00F659A1" w:rsidRPr="002128C2" w:rsidRDefault="00F659A1" w:rsidP="00F659A1">
      <w:pPr>
        <w:jc w:val="both"/>
        <w:rPr>
          <w:rFonts w:ascii="Arial" w:hAnsi="Arial" w:cs="Arial"/>
          <w:sz w:val="18"/>
          <w:szCs w:val="18"/>
          <w:highlight w:val="yellow"/>
          <w:lang w:eastAsia="sl-SI"/>
        </w:rPr>
      </w:pPr>
    </w:p>
    <w:p w14:paraId="32830EFA" w14:textId="77777777" w:rsidR="00F659A1" w:rsidRPr="00026454" w:rsidRDefault="00F659A1" w:rsidP="00F659A1">
      <w:pPr>
        <w:numPr>
          <w:ilvl w:val="2"/>
          <w:numId w:val="22"/>
        </w:numPr>
        <w:jc w:val="both"/>
        <w:rPr>
          <w:rFonts w:ascii="Arial" w:hAnsi="Arial" w:cs="Arial"/>
          <w:b/>
          <w:bCs/>
          <w:sz w:val="18"/>
          <w:szCs w:val="18"/>
          <w:lang w:eastAsia="sl-SI"/>
        </w:rPr>
      </w:pPr>
      <w:r w:rsidRPr="00026454">
        <w:rPr>
          <w:rFonts w:ascii="Arial" w:hAnsi="Arial" w:cs="Arial"/>
          <w:b/>
          <w:bCs/>
          <w:sz w:val="18"/>
          <w:szCs w:val="18"/>
          <w:lang w:eastAsia="sl-SI"/>
        </w:rPr>
        <w:t>Spremljanje kakovosti</w:t>
      </w:r>
    </w:p>
    <w:p w14:paraId="68E25952" w14:textId="77777777" w:rsidR="00F659A1" w:rsidRPr="00026454" w:rsidRDefault="00F659A1" w:rsidP="00F659A1">
      <w:pPr>
        <w:jc w:val="both"/>
        <w:rPr>
          <w:rFonts w:ascii="Arial" w:hAnsi="Arial" w:cs="Arial"/>
          <w:b/>
          <w:bCs/>
          <w:sz w:val="18"/>
          <w:szCs w:val="18"/>
          <w:lang w:eastAsia="sl-SI"/>
        </w:rPr>
      </w:pPr>
    </w:p>
    <w:p w14:paraId="4E898A16" w14:textId="6C7DE0CC"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lastRenderedPageBreak/>
        <w:t>Koncedent pri izvajalcu spremlja in ocenjuje kakovost opravljenih storitev. Če ugotovi odstopanje kakovosti storitve od standardov, določenih</w:t>
      </w:r>
      <w:r w:rsidR="00973AF9">
        <w:rPr>
          <w:rFonts w:ascii="Arial" w:hAnsi="Arial" w:cs="Arial"/>
          <w:sz w:val="18"/>
          <w:szCs w:val="18"/>
          <w:lang w:eastAsia="sl-SI"/>
        </w:rPr>
        <w:t xml:space="preserve"> </w:t>
      </w:r>
      <w:r w:rsidRPr="00026454">
        <w:rPr>
          <w:rFonts w:ascii="Arial" w:hAnsi="Arial" w:cs="Arial"/>
          <w:sz w:val="18"/>
          <w:szCs w:val="18"/>
          <w:lang w:eastAsia="sl-SI"/>
        </w:rPr>
        <w:t>z Odlokom in koncesijsko pogodbo, lahko uveljavi pogodbene kazni, določene v koncesijski pogodbi.</w:t>
      </w:r>
    </w:p>
    <w:p w14:paraId="0D834C08" w14:textId="77777777" w:rsidR="00F659A1" w:rsidRPr="002128C2" w:rsidRDefault="00F659A1" w:rsidP="00F659A1">
      <w:pPr>
        <w:jc w:val="both"/>
        <w:rPr>
          <w:rFonts w:ascii="Arial" w:hAnsi="Arial" w:cs="Arial"/>
          <w:sz w:val="18"/>
          <w:szCs w:val="18"/>
          <w:highlight w:val="yellow"/>
          <w:lang w:eastAsia="sl-SI"/>
        </w:rPr>
      </w:pPr>
    </w:p>
    <w:p w14:paraId="010880D0"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 Poročanje izvajalca</w:t>
      </w:r>
    </w:p>
    <w:p w14:paraId="3E425DFD" w14:textId="77777777" w:rsidR="00F659A1" w:rsidRPr="00026454" w:rsidRDefault="00F659A1" w:rsidP="00F659A1">
      <w:pPr>
        <w:tabs>
          <w:tab w:val="left" w:pos="0"/>
        </w:tabs>
        <w:jc w:val="both"/>
        <w:rPr>
          <w:rFonts w:ascii="Arial" w:hAnsi="Arial" w:cs="Arial"/>
          <w:b/>
          <w:sz w:val="18"/>
          <w:szCs w:val="18"/>
          <w:lang w:eastAsia="sl-SI"/>
        </w:rPr>
      </w:pPr>
    </w:p>
    <w:p w14:paraId="131C961F"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sl-SI"/>
        </w:rPr>
        <w:t xml:space="preserve">Redno </w:t>
      </w:r>
      <w:r w:rsidRPr="00B44A4D">
        <w:rPr>
          <w:rFonts w:ascii="Arial" w:hAnsi="Arial" w:cs="Arial"/>
          <w:sz w:val="18"/>
          <w:szCs w:val="18"/>
          <w:lang w:eastAsia="sl-SI"/>
        </w:rPr>
        <w:t>poročanje je mesečno in letno  v skladu z določili</w:t>
      </w:r>
      <w:r>
        <w:rPr>
          <w:rFonts w:ascii="Arial" w:hAnsi="Arial" w:cs="Arial"/>
          <w:sz w:val="18"/>
          <w:szCs w:val="18"/>
          <w:lang w:eastAsia="sl-SI"/>
        </w:rPr>
        <w:t xml:space="preserve"> Odloka </w:t>
      </w:r>
      <w:r w:rsidRPr="00026454">
        <w:rPr>
          <w:rFonts w:ascii="Arial" w:hAnsi="Arial" w:cs="Arial"/>
          <w:sz w:val="18"/>
          <w:szCs w:val="18"/>
          <w:lang w:eastAsia="sl-SI"/>
        </w:rPr>
        <w:t>ter se izvaja v elektronski obliki.</w:t>
      </w:r>
    </w:p>
    <w:p w14:paraId="4AB7CEB8" w14:textId="77777777" w:rsidR="00F659A1" w:rsidRPr="00026454" w:rsidRDefault="00F659A1" w:rsidP="00F659A1">
      <w:pPr>
        <w:tabs>
          <w:tab w:val="left" w:pos="0"/>
        </w:tabs>
        <w:jc w:val="both"/>
        <w:rPr>
          <w:rFonts w:ascii="Arial" w:hAnsi="Arial" w:cs="Arial"/>
          <w:b/>
          <w:sz w:val="18"/>
          <w:szCs w:val="18"/>
          <w:lang w:eastAsia="sl-SI"/>
        </w:rPr>
      </w:pPr>
    </w:p>
    <w:p w14:paraId="3E25DA00" w14:textId="77777777" w:rsidR="00B44A4D" w:rsidRDefault="00B44A4D" w:rsidP="00B44A4D">
      <w:pPr>
        <w:tabs>
          <w:tab w:val="left" w:pos="0"/>
        </w:tabs>
        <w:jc w:val="both"/>
        <w:rPr>
          <w:rFonts w:ascii="Arial" w:hAnsi="Arial" w:cs="Arial"/>
          <w:sz w:val="18"/>
          <w:szCs w:val="18"/>
          <w:lang w:eastAsia="sl-SI"/>
        </w:rPr>
      </w:pPr>
      <w:r w:rsidRPr="00B44A4D">
        <w:rPr>
          <w:rFonts w:ascii="Arial" w:hAnsi="Arial" w:cs="Arial"/>
          <w:sz w:val="18"/>
          <w:szCs w:val="18"/>
          <w:lang w:eastAsia="sl-SI"/>
        </w:rPr>
        <w:t>Koncesionar je koncedentu dolžan poročati enkrat mesečno o:</w:t>
      </w:r>
    </w:p>
    <w:p w14:paraId="5F087A58" w14:textId="77777777" w:rsidR="00B44A4D" w:rsidRPr="00B44A4D" w:rsidRDefault="00B44A4D" w:rsidP="00B44A4D">
      <w:pPr>
        <w:tabs>
          <w:tab w:val="left" w:pos="0"/>
        </w:tabs>
        <w:jc w:val="both"/>
        <w:rPr>
          <w:rFonts w:ascii="Arial" w:hAnsi="Arial" w:cs="Arial"/>
          <w:sz w:val="18"/>
          <w:szCs w:val="18"/>
          <w:lang w:eastAsia="sl-SI"/>
        </w:rPr>
      </w:pPr>
    </w:p>
    <w:p w14:paraId="680C49C4" w14:textId="402FE834" w:rsidR="001256CC" w:rsidRDefault="00B44A4D" w:rsidP="001256CC">
      <w:pPr>
        <w:pStyle w:val="ListParagraph"/>
        <w:numPr>
          <w:ilvl w:val="0"/>
          <w:numId w:val="40"/>
        </w:numPr>
        <w:tabs>
          <w:tab w:val="left" w:pos="0"/>
        </w:tabs>
        <w:jc w:val="both"/>
        <w:rPr>
          <w:rFonts w:ascii="Arial" w:hAnsi="Arial" w:cs="Arial"/>
          <w:sz w:val="18"/>
          <w:szCs w:val="18"/>
          <w:lang w:eastAsia="sl-SI"/>
        </w:rPr>
      </w:pPr>
      <w:r w:rsidRPr="00B44A4D">
        <w:rPr>
          <w:rFonts w:ascii="Arial" w:hAnsi="Arial" w:cs="Arial"/>
          <w:sz w:val="18"/>
          <w:szCs w:val="18"/>
          <w:lang w:eastAsia="sl-SI"/>
        </w:rPr>
        <w:t>številu prepeljanih potnikov na posamezni liniji (ločeno za potnike brez olajšav, ter ločeno za potnike – upravičence do subvencioniranega prevoza</w:t>
      </w:r>
      <w:r w:rsidR="001256CC">
        <w:rPr>
          <w:rFonts w:ascii="Arial" w:hAnsi="Arial" w:cs="Arial"/>
          <w:sz w:val="18"/>
          <w:szCs w:val="18"/>
          <w:lang w:eastAsia="sl-SI"/>
        </w:rPr>
        <w:t>. Pri subvencioniranih šolskih prevozih mora biti izkazano tudi opravljeno število kilometrov, saj navedeno predstavlja podlago za izdajo računa</w:t>
      </w:r>
      <w:r w:rsidRPr="00B44A4D">
        <w:rPr>
          <w:rFonts w:ascii="Arial" w:hAnsi="Arial" w:cs="Arial"/>
          <w:sz w:val="18"/>
          <w:szCs w:val="18"/>
          <w:lang w:eastAsia="sl-SI"/>
        </w:rPr>
        <w:t>)</w:t>
      </w:r>
      <w:r w:rsidR="00CC294E">
        <w:rPr>
          <w:rFonts w:ascii="Arial" w:hAnsi="Arial" w:cs="Arial"/>
          <w:sz w:val="18"/>
          <w:szCs w:val="18"/>
          <w:lang w:eastAsia="sl-SI"/>
        </w:rPr>
        <w:t>,</w:t>
      </w:r>
    </w:p>
    <w:p w14:paraId="266A18AD" w14:textId="3452D042" w:rsidR="00CC294E" w:rsidRPr="00124649" w:rsidRDefault="00CC294E" w:rsidP="001256CC">
      <w:pPr>
        <w:pStyle w:val="ListParagraph"/>
        <w:numPr>
          <w:ilvl w:val="0"/>
          <w:numId w:val="40"/>
        </w:numPr>
        <w:tabs>
          <w:tab w:val="left" w:pos="0"/>
        </w:tabs>
        <w:jc w:val="both"/>
        <w:rPr>
          <w:rFonts w:ascii="Arial" w:hAnsi="Arial" w:cs="Arial"/>
          <w:sz w:val="18"/>
          <w:szCs w:val="18"/>
          <w:lang w:eastAsia="sl-SI"/>
        </w:rPr>
      </w:pPr>
      <w:r w:rsidRPr="00124649">
        <w:rPr>
          <w:rFonts w:ascii="Arial" w:hAnsi="Arial" w:cs="Arial"/>
          <w:sz w:val="18"/>
          <w:szCs w:val="18"/>
          <w:lang w:eastAsia="sl-SI"/>
        </w:rPr>
        <w:t>številu prodanih vozovnic</w:t>
      </w:r>
      <w:r w:rsidR="001256CC" w:rsidRPr="00124649">
        <w:rPr>
          <w:rFonts w:ascii="Arial" w:hAnsi="Arial" w:cs="Arial"/>
          <w:sz w:val="18"/>
          <w:szCs w:val="18"/>
          <w:lang w:eastAsia="sl-SI"/>
        </w:rPr>
        <w:t>, pri čemer mora navedeno vsebovati tudi</w:t>
      </w:r>
      <w:r w:rsidRPr="00124649">
        <w:rPr>
          <w:rFonts w:ascii="Arial" w:hAnsi="Arial" w:cs="Arial"/>
          <w:sz w:val="18"/>
          <w:szCs w:val="18"/>
          <w:lang w:eastAsia="sl-SI"/>
        </w:rPr>
        <w:t xml:space="preserve"> </w:t>
      </w:r>
      <w:r w:rsidR="001256CC" w:rsidRPr="00124649">
        <w:rPr>
          <w:rFonts w:ascii="Arial" w:hAnsi="Arial" w:cs="Arial"/>
          <w:sz w:val="18"/>
          <w:szCs w:val="18"/>
          <w:lang w:eastAsia="sl-SI"/>
        </w:rPr>
        <w:t>informacijo o morebitnih stornacijah, vračilu vozovnic, izgubi kartic itn.,</w:t>
      </w:r>
    </w:p>
    <w:p w14:paraId="389AC4B7" w14:textId="77777777" w:rsidR="001256CC" w:rsidRDefault="001256CC" w:rsidP="00B44A4D">
      <w:pPr>
        <w:pStyle w:val="ListParagraph"/>
        <w:numPr>
          <w:ilvl w:val="0"/>
          <w:numId w:val="40"/>
        </w:numPr>
        <w:tabs>
          <w:tab w:val="left" w:pos="0"/>
        </w:tabs>
        <w:jc w:val="both"/>
        <w:rPr>
          <w:rFonts w:ascii="Arial" w:hAnsi="Arial" w:cs="Arial"/>
          <w:sz w:val="18"/>
          <w:szCs w:val="18"/>
          <w:lang w:eastAsia="sl-SI"/>
        </w:rPr>
      </w:pPr>
      <w:r>
        <w:rPr>
          <w:rFonts w:ascii="Arial" w:hAnsi="Arial" w:cs="Arial"/>
          <w:sz w:val="18"/>
          <w:szCs w:val="18"/>
          <w:lang w:eastAsia="sl-SI"/>
        </w:rPr>
        <w:t>v</w:t>
      </w:r>
      <w:r w:rsidRPr="001256CC">
        <w:rPr>
          <w:rFonts w:ascii="Arial" w:hAnsi="Arial" w:cs="Arial"/>
          <w:sz w:val="18"/>
          <w:szCs w:val="18"/>
          <w:lang w:eastAsia="sl-SI"/>
        </w:rPr>
        <w:t>alidacij</w:t>
      </w:r>
      <w:r>
        <w:rPr>
          <w:rFonts w:ascii="Arial" w:hAnsi="Arial" w:cs="Arial"/>
          <w:sz w:val="18"/>
          <w:szCs w:val="18"/>
          <w:lang w:eastAsia="sl-SI"/>
        </w:rPr>
        <w:t>ah</w:t>
      </w:r>
      <w:r w:rsidRPr="001256CC">
        <w:rPr>
          <w:rFonts w:ascii="Arial" w:hAnsi="Arial" w:cs="Arial"/>
          <w:sz w:val="18"/>
          <w:szCs w:val="18"/>
          <w:lang w:eastAsia="sl-SI"/>
        </w:rPr>
        <w:t xml:space="preserve"> (z atributi: čas validacije, vrsta vozovnice, upravičenec, lokacija postajališča, vozilo …), </w:t>
      </w:r>
    </w:p>
    <w:p w14:paraId="3C1487F8" w14:textId="728EA1F6" w:rsidR="001256CC" w:rsidRDefault="001256CC" w:rsidP="00B44A4D">
      <w:pPr>
        <w:pStyle w:val="ListParagraph"/>
        <w:numPr>
          <w:ilvl w:val="0"/>
          <w:numId w:val="40"/>
        </w:numPr>
        <w:tabs>
          <w:tab w:val="left" w:pos="0"/>
        </w:tabs>
        <w:jc w:val="both"/>
        <w:rPr>
          <w:rFonts w:ascii="Arial" w:hAnsi="Arial" w:cs="Arial"/>
          <w:sz w:val="18"/>
          <w:szCs w:val="18"/>
          <w:lang w:eastAsia="sl-SI"/>
        </w:rPr>
      </w:pPr>
      <w:r w:rsidRPr="001256CC">
        <w:rPr>
          <w:rFonts w:ascii="Arial" w:hAnsi="Arial" w:cs="Arial"/>
          <w:sz w:val="18"/>
          <w:szCs w:val="18"/>
          <w:lang w:eastAsia="sl-SI"/>
        </w:rPr>
        <w:t>števil</w:t>
      </w:r>
      <w:r>
        <w:rPr>
          <w:rFonts w:ascii="Arial" w:hAnsi="Arial" w:cs="Arial"/>
          <w:sz w:val="18"/>
          <w:szCs w:val="18"/>
          <w:lang w:eastAsia="sl-SI"/>
        </w:rPr>
        <w:t>u</w:t>
      </w:r>
      <w:r w:rsidRPr="001256CC">
        <w:rPr>
          <w:rFonts w:ascii="Arial" w:hAnsi="Arial" w:cs="Arial"/>
          <w:sz w:val="18"/>
          <w:szCs w:val="18"/>
          <w:lang w:eastAsia="sl-SI"/>
        </w:rPr>
        <w:t xml:space="preserve"> otrok vozačev po </w:t>
      </w:r>
      <w:r>
        <w:rPr>
          <w:rFonts w:ascii="Arial" w:hAnsi="Arial" w:cs="Arial"/>
          <w:sz w:val="18"/>
          <w:szCs w:val="18"/>
          <w:lang w:eastAsia="sl-SI"/>
        </w:rPr>
        <w:t>posameznih osnovnih šolah,</w:t>
      </w:r>
    </w:p>
    <w:p w14:paraId="76FB08B6" w14:textId="77777777" w:rsidR="00B44A4D" w:rsidRDefault="00B44A4D" w:rsidP="00B44A4D">
      <w:pPr>
        <w:pStyle w:val="ListParagraph"/>
        <w:numPr>
          <w:ilvl w:val="0"/>
          <w:numId w:val="40"/>
        </w:numPr>
        <w:tabs>
          <w:tab w:val="left" w:pos="0"/>
        </w:tabs>
        <w:jc w:val="both"/>
        <w:rPr>
          <w:rFonts w:ascii="Arial" w:hAnsi="Arial" w:cs="Arial"/>
          <w:sz w:val="18"/>
          <w:szCs w:val="18"/>
          <w:lang w:eastAsia="sl-SI"/>
        </w:rPr>
      </w:pPr>
      <w:r w:rsidRPr="00B44A4D">
        <w:rPr>
          <w:rFonts w:ascii="Arial" w:hAnsi="Arial" w:cs="Arial"/>
          <w:sz w:val="18"/>
          <w:szCs w:val="18"/>
          <w:lang w:eastAsia="sl-SI"/>
        </w:rPr>
        <w:t>številu prevoženih kilometrov (ločeno za mestni promet in ločeno za linijske prevoze šoloobveznih otrok)</w:t>
      </w:r>
    </w:p>
    <w:p w14:paraId="3BA191B3" w14:textId="13E29857" w:rsidR="00F659A1" w:rsidRDefault="00B44A4D" w:rsidP="00B44A4D">
      <w:pPr>
        <w:pStyle w:val="ListParagraph"/>
        <w:numPr>
          <w:ilvl w:val="0"/>
          <w:numId w:val="40"/>
        </w:numPr>
        <w:tabs>
          <w:tab w:val="left" w:pos="0"/>
        </w:tabs>
        <w:jc w:val="both"/>
        <w:rPr>
          <w:rFonts w:ascii="Arial" w:hAnsi="Arial" w:cs="Arial"/>
          <w:sz w:val="18"/>
          <w:szCs w:val="18"/>
          <w:lang w:eastAsia="sl-SI"/>
        </w:rPr>
      </w:pPr>
      <w:r w:rsidRPr="00B44A4D">
        <w:rPr>
          <w:rFonts w:ascii="Arial" w:hAnsi="Arial" w:cs="Arial"/>
          <w:sz w:val="18"/>
          <w:szCs w:val="18"/>
          <w:lang w:eastAsia="sl-SI"/>
        </w:rPr>
        <w:t>drugih prihodkih iz naslova izvajanja prevozov v mestnem potniškem prometu, prejetih v preteklem obdobju.</w:t>
      </w:r>
    </w:p>
    <w:p w14:paraId="278ADAB8" w14:textId="77777777" w:rsidR="00B44A4D" w:rsidRDefault="00B44A4D" w:rsidP="00B44A4D">
      <w:pPr>
        <w:tabs>
          <w:tab w:val="left" w:pos="0"/>
        </w:tabs>
        <w:jc w:val="both"/>
        <w:rPr>
          <w:rFonts w:ascii="Arial" w:hAnsi="Arial" w:cs="Arial"/>
          <w:sz w:val="18"/>
          <w:szCs w:val="18"/>
          <w:lang w:eastAsia="sl-SI"/>
        </w:rPr>
      </w:pPr>
    </w:p>
    <w:p w14:paraId="6D008931" w14:textId="761D2936" w:rsidR="001256CC" w:rsidRDefault="001256CC" w:rsidP="00B44A4D">
      <w:pPr>
        <w:tabs>
          <w:tab w:val="left" w:pos="0"/>
        </w:tabs>
        <w:jc w:val="both"/>
        <w:rPr>
          <w:rFonts w:ascii="Arial" w:hAnsi="Arial" w:cs="Arial"/>
          <w:sz w:val="18"/>
          <w:szCs w:val="18"/>
          <w:lang w:eastAsia="sl-SI"/>
        </w:rPr>
      </w:pPr>
      <w:r>
        <w:rPr>
          <w:rFonts w:ascii="Arial" w:hAnsi="Arial" w:cs="Arial"/>
          <w:sz w:val="18"/>
          <w:szCs w:val="18"/>
          <w:lang w:eastAsia="sl-SI"/>
        </w:rPr>
        <w:t>Mesečno poročilo je podlaga za izdajo računa v zvezi z opravljanjem šolskih prevozov.</w:t>
      </w:r>
    </w:p>
    <w:p w14:paraId="614C15CA" w14:textId="77777777" w:rsidR="001256CC" w:rsidRDefault="001256CC" w:rsidP="00B44A4D">
      <w:pPr>
        <w:shd w:val="clear" w:color="auto" w:fill="FFFFFF"/>
        <w:jc w:val="both"/>
        <w:rPr>
          <w:rFonts w:ascii="Arial" w:hAnsi="Arial" w:cs="Arial"/>
          <w:color w:val="000000"/>
          <w:sz w:val="18"/>
          <w:szCs w:val="18"/>
        </w:rPr>
      </w:pPr>
    </w:p>
    <w:p w14:paraId="25C78498" w14:textId="71E46037" w:rsidR="00B44A4D" w:rsidRDefault="00B44A4D" w:rsidP="00B44A4D">
      <w:pPr>
        <w:shd w:val="clear" w:color="auto" w:fill="FFFFFF"/>
        <w:jc w:val="both"/>
        <w:rPr>
          <w:rFonts w:ascii="Arial" w:hAnsi="Arial" w:cs="Arial"/>
          <w:color w:val="000000"/>
          <w:sz w:val="18"/>
          <w:szCs w:val="18"/>
        </w:rPr>
      </w:pPr>
      <w:r>
        <w:rPr>
          <w:rFonts w:ascii="Arial" w:hAnsi="Arial" w:cs="Arial"/>
          <w:color w:val="000000"/>
          <w:sz w:val="18"/>
          <w:szCs w:val="18"/>
        </w:rPr>
        <w:t>Koncesionar je dolžan koncedentu podati letno poročilo o izvajanju gospodarske javne službe in podatke o izvajanju linijskih prevozov šoloobveznih otrok, do 31. marca tekočega leta za preteklo leto.</w:t>
      </w:r>
    </w:p>
    <w:p w14:paraId="723670CA" w14:textId="1C69CBD8" w:rsidR="00B44A4D" w:rsidRDefault="00B44A4D" w:rsidP="00B44A4D">
      <w:pPr>
        <w:shd w:val="clear" w:color="auto" w:fill="FFFFFF"/>
        <w:jc w:val="both"/>
        <w:rPr>
          <w:rFonts w:ascii="Arial" w:hAnsi="Arial" w:cs="Arial"/>
          <w:color w:val="000000"/>
          <w:sz w:val="18"/>
          <w:szCs w:val="18"/>
        </w:rPr>
      </w:pPr>
      <w:r>
        <w:rPr>
          <w:rFonts w:ascii="Arial" w:hAnsi="Arial" w:cs="Arial"/>
          <w:color w:val="000000"/>
          <w:sz w:val="18"/>
          <w:szCs w:val="18"/>
        </w:rPr>
        <w:t>Letno poročilo obsega podatke iz prejšnjega odstavka v tiskani in elektronski obliki.</w:t>
      </w:r>
    </w:p>
    <w:p w14:paraId="16CBAE45" w14:textId="77777777" w:rsidR="00B44A4D" w:rsidRDefault="00B44A4D" w:rsidP="00B44A4D">
      <w:pPr>
        <w:shd w:val="clear" w:color="auto" w:fill="FFFFFF"/>
        <w:jc w:val="both"/>
        <w:rPr>
          <w:rFonts w:ascii="Arial" w:hAnsi="Arial" w:cs="Arial"/>
          <w:color w:val="000000"/>
          <w:sz w:val="18"/>
          <w:szCs w:val="18"/>
        </w:rPr>
      </w:pPr>
    </w:p>
    <w:p w14:paraId="2D91F0B7" w14:textId="77777777" w:rsidR="00B44A4D" w:rsidRDefault="00B44A4D" w:rsidP="00B44A4D">
      <w:pPr>
        <w:shd w:val="clear" w:color="auto" w:fill="FFFFFF"/>
        <w:jc w:val="both"/>
        <w:rPr>
          <w:rFonts w:ascii="Arial" w:hAnsi="Arial" w:cs="Arial"/>
          <w:color w:val="000000"/>
          <w:sz w:val="18"/>
          <w:szCs w:val="18"/>
        </w:rPr>
      </w:pPr>
      <w:r>
        <w:rPr>
          <w:rFonts w:ascii="Arial" w:hAnsi="Arial" w:cs="Arial"/>
          <w:color w:val="000000"/>
          <w:sz w:val="18"/>
          <w:szCs w:val="18"/>
        </w:rPr>
        <w:t>Letno poročilo mora obsegati tudi:</w:t>
      </w:r>
    </w:p>
    <w:p w14:paraId="1ECD1003" w14:textId="77777777" w:rsidR="00B44A4D" w:rsidRDefault="00B44A4D" w:rsidP="00B44A4D">
      <w:pPr>
        <w:pStyle w:val="ListParagraph"/>
        <w:numPr>
          <w:ilvl w:val="0"/>
          <w:numId w:val="41"/>
        </w:numPr>
        <w:shd w:val="clear" w:color="auto" w:fill="FFFFFF"/>
        <w:jc w:val="both"/>
        <w:rPr>
          <w:rFonts w:ascii="Arial" w:hAnsi="Arial" w:cs="Arial"/>
          <w:color w:val="000000"/>
          <w:sz w:val="18"/>
          <w:szCs w:val="18"/>
        </w:rPr>
      </w:pPr>
      <w:r w:rsidRPr="00B44A4D">
        <w:rPr>
          <w:rFonts w:ascii="Arial" w:hAnsi="Arial" w:cs="Arial"/>
          <w:color w:val="000000"/>
          <w:sz w:val="18"/>
          <w:szCs w:val="18"/>
        </w:rPr>
        <w:t>računovodske izkaze, v skladu z veljavno zakonodajo</w:t>
      </w:r>
    </w:p>
    <w:p w14:paraId="74EAA408" w14:textId="77777777" w:rsidR="00B44A4D" w:rsidRDefault="00B44A4D" w:rsidP="00B44A4D">
      <w:pPr>
        <w:pStyle w:val="ListParagraph"/>
        <w:numPr>
          <w:ilvl w:val="0"/>
          <w:numId w:val="41"/>
        </w:numPr>
        <w:shd w:val="clear" w:color="auto" w:fill="FFFFFF"/>
        <w:jc w:val="both"/>
        <w:rPr>
          <w:rFonts w:ascii="Arial" w:hAnsi="Arial" w:cs="Arial"/>
          <w:color w:val="000000"/>
          <w:sz w:val="18"/>
          <w:szCs w:val="18"/>
        </w:rPr>
      </w:pPr>
      <w:r w:rsidRPr="00B44A4D">
        <w:rPr>
          <w:rFonts w:ascii="Arial" w:hAnsi="Arial" w:cs="Arial"/>
          <w:color w:val="000000"/>
          <w:sz w:val="18"/>
          <w:szCs w:val="18"/>
        </w:rPr>
        <w:t>oceno tveganj in predloge za izboljšave izvajanje koncesionirane gospodarske javne službe</w:t>
      </w:r>
    </w:p>
    <w:p w14:paraId="2FF54816" w14:textId="77777777" w:rsidR="00B44A4D" w:rsidRDefault="00B44A4D" w:rsidP="00B44A4D">
      <w:pPr>
        <w:pStyle w:val="ListParagraph"/>
        <w:numPr>
          <w:ilvl w:val="0"/>
          <w:numId w:val="41"/>
        </w:numPr>
        <w:shd w:val="clear" w:color="auto" w:fill="FFFFFF"/>
        <w:jc w:val="both"/>
        <w:rPr>
          <w:rFonts w:ascii="Arial" w:hAnsi="Arial" w:cs="Arial"/>
          <w:color w:val="000000"/>
          <w:sz w:val="18"/>
          <w:szCs w:val="18"/>
        </w:rPr>
      </w:pPr>
      <w:r w:rsidRPr="00B44A4D">
        <w:rPr>
          <w:rFonts w:ascii="Arial" w:hAnsi="Arial" w:cs="Arial"/>
          <w:color w:val="000000"/>
          <w:sz w:val="18"/>
          <w:szCs w:val="18"/>
        </w:rPr>
        <w:t>priložena mora biti opisna ocena izvajanja koncesionirane gospodarske javne službe v preteklem letu.</w:t>
      </w:r>
    </w:p>
    <w:p w14:paraId="43480010" w14:textId="77777777" w:rsidR="00B44A4D" w:rsidRDefault="00B44A4D" w:rsidP="00B44A4D">
      <w:pPr>
        <w:shd w:val="clear" w:color="auto" w:fill="FFFFFF"/>
        <w:jc w:val="both"/>
        <w:rPr>
          <w:rFonts w:ascii="Arial" w:hAnsi="Arial" w:cs="Arial"/>
          <w:color w:val="000000"/>
          <w:sz w:val="18"/>
          <w:szCs w:val="18"/>
        </w:rPr>
      </w:pPr>
    </w:p>
    <w:p w14:paraId="73CF1994" w14:textId="0796E7D1" w:rsidR="00B44A4D" w:rsidRPr="00B44A4D" w:rsidRDefault="00B44A4D" w:rsidP="00B44A4D">
      <w:pPr>
        <w:shd w:val="clear" w:color="auto" w:fill="FFFFFF"/>
        <w:jc w:val="both"/>
        <w:rPr>
          <w:rFonts w:ascii="Arial" w:hAnsi="Arial" w:cs="Arial"/>
          <w:color w:val="000000"/>
          <w:sz w:val="18"/>
          <w:szCs w:val="18"/>
        </w:rPr>
      </w:pPr>
      <w:r w:rsidRPr="00B44A4D">
        <w:rPr>
          <w:rFonts w:ascii="Arial" w:hAnsi="Arial" w:cs="Arial"/>
          <w:color w:val="000000"/>
          <w:sz w:val="18"/>
          <w:szCs w:val="18"/>
        </w:rPr>
        <w:t>Koncesionar je tudi med letom dolžan na pisno zahtevo koncedenta pripraviti posebno pisno poročilo o stanju, opravljenih in potrebnih delih in izboljšavah voznega parka, ter o organizacijskih ukrepih v zvezi z izvajanjem koncesije.</w:t>
      </w:r>
    </w:p>
    <w:p w14:paraId="7FC6BC7C" w14:textId="77777777" w:rsidR="00B44A4D" w:rsidRDefault="00B44A4D" w:rsidP="00B44A4D">
      <w:pPr>
        <w:tabs>
          <w:tab w:val="left" w:pos="0"/>
        </w:tabs>
        <w:jc w:val="both"/>
        <w:rPr>
          <w:rFonts w:ascii="Arial" w:hAnsi="Arial" w:cs="Arial"/>
          <w:sz w:val="18"/>
          <w:szCs w:val="18"/>
          <w:lang w:eastAsia="sl-SI"/>
        </w:rPr>
      </w:pPr>
    </w:p>
    <w:p w14:paraId="73FC3795" w14:textId="77777777" w:rsidR="00B44A4D" w:rsidRPr="00B44A4D" w:rsidRDefault="00B44A4D" w:rsidP="00B44A4D">
      <w:pPr>
        <w:tabs>
          <w:tab w:val="left" w:pos="0"/>
        </w:tabs>
        <w:jc w:val="both"/>
        <w:rPr>
          <w:rFonts w:ascii="Arial" w:hAnsi="Arial" w:cs="Arial"/>
          <w:sz w:val="18"/>
          <w:szCs w:val="18"/>
          <w:lang w:eastAsia="sl-SI"/>
        </w:rPr>
      </w:pPr>
    </w:p>
    <w:p w14:paraId="405F56B8"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Začasni ukrep zadržanja izplačil</w:t>
      </w:r>
    </w:p>
    <w:p w14:paraId="248EB0C1" w14:textId="77777777" w:rsidR="00F659A1" w:rsidRPr="00026454" w:rsidRDefault="00F659A1" w:rsidP="00F659A1">
      <w:pPr>
        <w:jc w:val="both"/>
        <w:rPr>
          <w:rFonts w:ascii="Arial" w:hAnsi="Arial" w:cs="Arial"/>
          <w:sz w:val="18"/>
          <w:szCs w:val="18"/>
          <w:lang w:eastAsia="sl-SI"/>
        </w:rPr>
      </w:pPr>
    </w:p>
    <w:p w14:paraId="111FA2C6"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Če izvajalec ne pošlje pravočasno poročil iz točke </w:t>
      </w:r>
      <w:r w:rsidRPr="00026454">
        <w:rPr>
          <w:rFonts w:ascii="Arial" w:hAnsi="Arial" w:cs="Arial"/>
          <w:b/>
          <w:sz w:val="18"/>
          <w:szCs w:val="18"/>
          <w:lang w:eastAsia="sl-SI"/>
        </w:rPr>
        <w:t>6.2</w:t>
      </w:r>
      <w:r w:rsidRPr="00026454">
        <w:rPr>
          <w:rFonts w:ascii="Arial" w:hAnsi="Arial" w:cs="Arial"/>
          <w:sz w:val="18"/>
          <w:szCs w:val="18"/>
          <w:lang w:eastAsia="sl-SI"/>
        </w:rPr>
        <w:t xml:space="preserve"> te pogodbe ali pošlje nepopolno poročilo, ga organ koncedenta opozori na to in mu določi rok za izpolnitev obveznosti. Če izvajalec v tako določenem roku ne pošlje popolnega poročila, lahko organ koncedenta začasno zadrži izplačilo odprtih zahtevkov izvajalca iz naslova izvajanja koncesijske pogodbe, dokler izvajalec ne pošlje popolnega poročila.</w:t>
      </w:r>
    </w:p>
    <w:p w14:paraId="05B4446C" w14:textId="77777777" w:rsidR="00F659A1" w:rsidRPr="002128C2" w:rsidRDefault="00F659A1" w:rsidP="00F659A1">
      <w:pPr>
        <w:jc w:val="both"/>
        <w:rPr>
          <w:rFonts w:ascii="Arial" w:hAnsi="Arial" w:cs="Arial"/>
          <w:sz w:val="18"/>
          <w:szCs w:val="18"/>
          <w:highlight w:val="yellow"/>
          <w:lang w:eastAsia="sl-SI"/>
        </w:rPr>
      </w:pPr>
    </w:p>
    <w:p w14:paraId="6FB1A971" w14:textId="77777777" w:rsidR="00F659A1" w:rsidRPr="002128C2" w:rsidRDefault="00F659A1" w:rsidP="00F659A1">
      <w:pPr>
        <w:jc w:val="both"/>
        <w:rPr>
          <w:rFonts w:ascii="Arial" w:hAnsi="Arial" w:cs="Arial"/>
          <w:sz w:val="18"/>
          <w:szCs w:val="18"/>
          <w:highlight w:val="yellow"/>
          <w:lang w:eastAsia="sl-SI"/>
        </w:rPr>
      </w:pPr>
    </w:p>
    <w:p w14:paraId="0DBE3576" w14:textId="77777777" w:rsidR="00F659A1" w:rsidRPr="00026454" w:rsidRDefault="00F659A1" w:rsidP="00F659A1">
      <w:pPr>
        <w:numPr>
          <w:ilvl w:val="1"/>
          <w:numId w:val="22"/>
        </w:numPr>
        <w:jc w:val="both"/>
        <w:rPr>
          <w:rFonts w:ascii="Arial" w:hAnsi="Arial" w:cs="Arial"/>
          <w:b/>
          <w:bCs/>
          <w:sz w:val="18"/>
          <w:szCs w:val="18"/>
          <w:lang w:eastAsia="sl-SI"/>
        </w:rPr>
      </w:pPr>
      <w:r w:rsidRPr="00026454">
        <w:rPr>
          <w:rFonts w:ascii="Arial" w:hAnsi="Arial" w:cs="Arial"/>
          <w:b/>
          <w:bCs/>
          <w:sz w:val="18"/>
          <w:szCs w:val="18"/>
          <w:lang w:eastAsia="sl-SI"/>
        </w:rPr>
        <w:t xml:space="preserve"> Kršitev pogodbe </w:t>
      </w:r>
    </w:p>
    <w:p w14:paraId="5515A870" w14:textId="77777777" w:rsidR="00F659A1" w:rsidRPr="00026454" w:rsidRDefault="00F659A1" w:rsidP="00F659A1">
      <w:pPr>
        <w:jc w:val="both"/>
        <w:rPr>
          <w:rFonts w:ascii="Arial" w:hAnsi="Arial" w:cs="Arial"/>
          <w:b/>
          <w:bCs/>
          <w:sz w:val="18"/>
          <w:szCs w:val="18"/>
          <w:lang w:eastAsia="sl-SI"/>
        </w:rPr>
      </w:pPr>
    </w:p>
    <w:p w14:paraId="3AEBAFD9" w14:textId="77777777" w:rsidR="00F659A1" w:rsidRPr="00026454" w:rsidRDefault="00F659A1" w:rsidP="00F659A1">
      <w:pPr>
        <w:numPr>
          <w:ilvl w:val="2"/>
          <w:numId w:val="22"/>
        </w:numPr>
        <w:jc w:val="both"/>
        <w:rPr>
          <w:rFonts w:ascii="Arial" w:hAnsi="Arial" w:cs="Arial"/>
          <w:b/>
          <w:bCs/>
          <w:sz w:val="18"/>
          <w:szCs w:val="18"/>
          <w:lang w:eastAsia="sl-SI"/>
        </w:rPr>
      </w:pPr>
      <w:r w:rsidRPr="00026454">
        <w:rPr>
          <w:rFonts w:ascii="Arial" w:hAnsi="Arial" w:cs="Arial"/>
          <w:b/>
          <w:bCs/>
          <w:sz w:val="18"/>
          <w:szCs w:val="18"/>
          <w:lang w:eastAsia="sl-SI"/>
        </w:rPr>
        <w:t>Vrste kršitev</w:t>
      </w:r>
    </w:p>
    <w:p w14:paraId="7EC5E587" w14:textId="77777777" w:rsidR="00F659A1" w:rsidRPr="00026454" w:rsidRDefault="00F659A1" w:rsidP="00F659A1">
      <w:pPr>
        <w:jc w:val="both"/>
        <w:rPr>
          <w:rFonts w:ascii="Arial" w:hAnsi="Arial" w:cs="Arial"/>
          <w:b/>
          <w:bCs/>
          <w:sz w:val="18"/>
          <w:szCs w:val="18"/>
          <w:lang w:eastAsia="sl-SI"/>
        </w:rPr>
      </w:pPr>
    </w:p>
    <w:p w14:paraId="09037A1C" w14:textId="77777777" w:rsidR="00F659A1" w:rsidRPr="00026454" w:rsidRDefault="00F659A1" w:rsidP="00F659A1">
      <w:pPr>
        <w:keepNext/>
        <w:jc w:val="both"/>
        <w:rPr>
          <w:rFonts w:ascii="Arial" w:hAnsi="Arial" w:cs="Arial"/>
          <w:sz w:val="18"/>
          <w:szCs w:val="18"/>
          <w:lang w:eastAsia="sl-SI"/>
        </w:rPr>
      </w:pPr>
      <w:r w:rsidRPr="00026454">
        <w:rPr>
          <w:rFonts w:ascii="Arial" w:hAnsi="Arial" w:cs="Arial"/>
          <w:sz w:val="18"/>
          <w:szCs w:val="18"/>
          <w:lang w:eastAsia="sl-SI"/>
        </w:rPr>
        <w:t xml:space="preserve">Za kršitev te pogodbe se šteje tako nepravilno kot tudi nepravočasno izvrševanje obveznosti po tej pogodbi (zamuda). </w:t>
      </w:r>
    </w:p>
    <w:p w14:paraId="657046A2" w14:textId="77777777" w:rsidR="00F659A1" w:rsidRPr="00026454" w:rsidRDefault="00F659A1" w:rsidP="00F659A1">
      <w:pPr>
        <w:keepNext/>
        <w:jc w:val="both"/>
        <w:rPr>
          <w:rFonts w:ascii="Arial" w:hAnsi="Arial" w:cs="Arial"/>
          <w:sz w:val="18"/>
          <w:szCs w:val="18"/>
          <w:lang w:eastAsia="sl-SI"/>
        </w:rPr>
      </w:pPr>
    </w:p>
    <w:p w14:paraId="1F52931D" w14:textId="77777777" w:rsidR="00F659A1" w:rsidRPr="00026454" w:rsidRDefault="00F659A1" w:rsidP="00F659A1">
      <w:pPr>
        <w:keepNext/>
        <w:jc w:val="both"/>
        <w:rPr>
          <w:rFonts w:ascii="Arial" w:hAnsi="Arial" w:cs="Arial"/>
          <w:sz w:val="18"/>
          <w:szCs w:val="18"/>
          <w:lang w:eastAsia="sl-SI"/>
        </w:rPr>
      </w:pPr>
      <w:r w:rsidRPr="00026454">
        <w:rPr>
          <w:rFonts w:ascii="Arial" w:hAnsi="Arial" w:cs="Arial"/>
          <w:sz w:val="18"/>
          <w:szCs w:val="18"/>
          <w:lang w:eastAsia="sl-SI"/>
        </w:rPr>
        <w:t>Za kršitev te pogodbe se šteje tudi vsako ravnanje, ki je v nasprotju s pravili, ki so za tovrstne pogodbe predpisana ali običajna.</w:t>
      </w:r>
      <w:bookmarkStart w:id="9" w:name="_Toc437688467"/>
      <w:bookmarkStart w:id="10" w:name="_Toc437865423"/>
      <w:bookmarkStart w:id="11" w:name="_Toc442845693"/>
      <w:bookmarkStart w:id="12" w:name="_Toc444528974"/>
      <w:bookmarkStart w:id="13" w:name="_Toc500505840"/>
      <w:bookmarkStart w:id="14" w:name="_Toc506544771"/>
      <w:bookmarkStart w:id="15" w:name="_Toc531340715"/>
      <w:bookmarkStart w:id="16" w:name="_Toc533164996"/>
      <w:bookmarkStart w:id="17" w:name="_Toc79563928"/>
      <w:bookmarkStart w:id="18" w:name="_Toc81987501"/>
      <w:bookmarkStart w:id="19" w:name="_Toc85295296"/>
      <w:bookmarkStart w:id="20" w:name="_Toc223117390"/>
      <w:bookmarkStart w:id="21" w:name="_Toc223117507"/>
      <w:bookmarkStart w:id="22" w:name="_Toc224104819"/>
      <w:bookmarkStart w:id="23" w:name="_Toc437688465"/>
      <w:bookmarkStart w:id="24" w:name="_Toc437865139"/>
      <w:bookmarkStart w:id="25" w:name="_Toc437865421"/>
    </w:p>
    <w:p w14:paraId="3DE28658" w14:textId="77777777" w:rsidR="00F659A1" w:rsidRPr="002128C2" w:rsidRDefault="00F659A1" w:rsidP="00F659A1">
      <w:pPr>
        <w:keepNext/>
        <w:jc w:val="both"/>
        <w:rPr>
          <w:rFonts w:ascii="Arial" w:hAnsi="Arial" w:cs="Arial"/>
          <w:sz w:val="18"/>
          <w:szCs w:val="18"/>
          <w:highlight w:val="yellow"/>
          <w:lang w:eastAsia="sl-SI"/>
        </w:rPr>
      </w:pPr>
    </w:p>
    <w:p w14:paraId="3648AA66" w14:textId="77777777" w:rsidR="00F659A1" w:rsidRPr="00026454" w:rsidRDefault="00F659A1" w:rsidP="00F659A1">
      <w:pPr>
        <w:numPr>
          <w:ilvl w:val="2"/>
          <w:numId w:val="22"/>
        </w:numPr>
        <w:jc w:val="both"/>
        <w:rPr>
          <w:rFonts w:ascii="Arial" w:hAnsi="Arial" w:cs="Arial"/>
          <w:b/>
          <w:sz w:val="18"/>
          <w:szCs w:val="18"/>
          <w:lang w:eastAsia="sl-SI"/>
        </w:rPr>
      </w:pPr>
      <w:r w:rsidRPr="00026454">
        <w:rPr>
          <w:rFonts w:ascii="Arial" w:hAnsi="Arial" w:cs="Arial"/>
          <w:b/>
          <w:sz w:val="18"/>
          <w:szCs w:val="18"/>
          <w:lang w:eastAsia="sl-SI"/>
        </w:rPr>
        <w:t>Posledice kršitev</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BDC906" w14:textId="77777777" w:rsidR="00F659A1" w:rsidRPr="00026454" w:rsidRDefault="00F659A1" w:rsidP="00F659A1">
      <w:pPr>
        <w:jc w:val="both"/>
        <w:rPr>
          <w:rFonts w:ascii="Arial" w:hAnsi="Arial" w:cs="Arial"/>
          <w:sz w:val="18"/>
          <w:szCs w:val="18"/>
          <w:lang w:eastAsia="sl-SI"/>
        </w:rPr>
      </w:pPr>
    </w:p>
    <w:p w14:paraId="37D5A6F9"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Zaradi kršitve imata koncedent oziroma izvajalec pravico v skladu s pravili pogodbenega prava: </w:t>
      </w:r>
    </w:p>
    <w:p w14:paraId="1A73765A"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zahtevati izvršitev obveznosti,</w:t>
      </w:r>
    </w:p>
    <w:p w14:paraId="5A9010A4"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sam izvršiti obveznost druge stranke na njene stroške,</w:t>
      </w:r>
    </w:p>
    <w:p w14:paraId="63DB5B63"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zahtevati pogodbeno kazen,</w:t>
      </w:r>
    </w:p>
    <w:p w14:paraId="714DCFCF"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uveljaviti predloženo finančno zavarovanje,</w:t>
      </w:r>
    </w:p>
    <w:p w14:paraId="512A3926"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zahtevati odškodnino,</w:t>
      </w:r>
    </w:p>
    <w:p w14:paraId="5BDF57DF"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odstopiti od pogodbe,</w:t>
      </w:r>
    </w:p>
    <w:p w14:paraId="223AE386"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 xml:space="preserve">uveljavljati druge zahtevke, ki jih določajo ta pogodba ali predpisi. </w:t>
      </w:r>
    </w:p>
    <w:p w14:paraId="48375988" w14:textId="77777777" w:rsidR="00F659A1" w:rsidRPr="002128C2" w:rsidRDefault="00F659A1" w:rsidP="00F659A1">
      <w:pPr>
        <w:jc w:val="both"/>
        <w:rPr>
          <w:rFonts w:ascii="Arial" w:hAnsi="Arial" w:cs="Arial"/>
          <w:sz w:val="18"/>
          <w:szCs w:val="18"/>
          <w:highlight w:val="yellow"/>
          <w:lang w:eastAsia="sl-SI"/>
        </w:rPr>
      </w:pPr>
    </w:p>
    <w:p w14:paraId="0E7285AF" w14:textId="77777777" w:rsidR="00F659A1" w:rsidRPr="00026454" w:rsidRDefault="00F659A1" w:rsidP="00F659A1">
      <w:pPr>
        <w:numPr>
          <w:ilvl w:val="2"/>
          <w:numId w:val="22"/>
        </w:numPr>
        <w:jc w:val="both"/>
        <w:rPr>
          <w:rFonts w:ascii="Arial" w:hAnsi="Arial" w:cs="Arial"/>
          <w:b/>
          <w:sz w:val="18"/>
          <w:szCs w:val="18"/>
          <w:lang w:eastAsia="sl-SI"/>
        </w:rPr>
      </w:pPr>
      <w:bookmarkStart w:id="26" w:name="_Toc442845694"/>
      <w:bookmarkStart w:id="27" w:name="_Toc444528975"/>
      <w:bookmarkStart w:id="28" w:name="_Toc500505841"/>
      <w:bookmarkStart w:id="29" w:name="_Toc506544772"/>
      <w:bookmarkStart w:id="30" w:name="_Toc531340716"/>
      <w:bookmarkStart w:id="31" w:name="_Toc533164997"/>
      <w:bookmarkStart w:id="32" w:name="_Toc79563929"/>
      <w:bookmarkStart w:id="33" w:name="_Toc81987502"/>
      <w:bookmarkStart w:id="34" w:name="_Toc85295297"/>
      <w:bookmarkStart w:id="35" w:name="_Toc223117391"/>
      <w:bookmarkStart w:id="36" w:name="_Toc223117508"/>
      <w:bookmarkStart w:id="37" w:name="_Toc224104820"/>
      <w:r w:rsidRPr="00026454">
        <w:rPr>
          <w:rFonts w:ascii="Arial" w:hAnsi="Arial" w:cs="Arial"/>
          <w:b/>
          <w:sz w:val="18"/>
          <w:szCs w:val="18"/>
          <w:lang w:eastAsia="sl-SI"/>
        </w:rPr>
        <w:t xml:space="preserve">Kršitve, za katere je odgovoren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26454">
        <w:rPr>
          <w:rFonts w:ascii="Arial" w:hAnsi="Arial" w:cs="Arial"/>
          <w:b/>
          <w:sz w:val="18"/>
          <w:szCs w:val="18"/>
          <w:lang w:eastAsia="sl-SI"/>
        </w:rPr>
        <w:t>izvajalec</w:t>
      </w:r>
    </w:p>
    <w:p w14:paraId="5A7F44CB" w14:textId="77777777" w:rsidR="00F659A1" w:rsidRPr="00026454" w:rsidRDefault="00F659A1" w:rsidP="00F659A1">
      <w:pPr>
        <w:jc w:val="both"/>
        <w:rPr>
          <w:rFonts w:ascii="Arial" w:hAnsi="Arial" w:cs="Arial"/>
          <w:sz w:val="18"/>
          <w:szCs w:val="18"/>
          <w:lang w:eastAsia="sl-SI"/>
        </w:rPr>
      </w:pPr>
    </w:p>
    <w:p w14:paraId="5F7EFEC1"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38" w:name="_Toc437688466"/>
      <w:bookmarkStart w:id="39" w:name="_Toc437865422"/>
      <w:bookmarkStart w:id="40" w:name="_Toc442845695"/>
      <w:bookmarkStart w:id="41" w:name="_Toc444528976"/>
      <w:bookmarkStart w:id="42" w:name="_Toc500505842"/>
      <w:bookmarkStart w:id="43" w:name="_Toc506544773"/>
      <w:bookmarkStart w:id="44" w:name="_Toc531340717"/>
      <w:bookmarkStart w:id="45" w:name="_Toc533164998"/>
      <w:bookmarkStart w:id="46" w:name="_Toc79563930"/>
      <w:bookmarkStart w:id="47" w:name="_Toc81987503"/>
      <w:bookmarkStart w:id="48" w:name="_Toc85295298"/>
      <w:bookmarkStart w:id="49" w:name="_Toc223117392"/>
      <w:bookmarkStart w:id="50" w:name="_Toc223117509"/>
      <w:bookmarkStart w:id="51" w:name="_Toc224104821"/>
      <w:r w:rsidRPr="00026454">
        <w:rPr>
          <w:rFonts w:ascii="Arial" w:hAnsi="Arial" w:cs="Arial"/>
          <w:b/>
          <w:bCs/>
          <w:sz w:val="18"/>
          <w:szCs w:val="18"/>
          <w:lang w:eastAsia="sl-SI"/>
        </w:rPr>
        <w:t>Obvestilo o kršitvi</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00183E" w14:textId="77777777" w:rsidR="00F659A1" w:rsidRPr="00026454" w:rsidRDefault="00F659A1" w:rsidP="00F659A1">
      <w:pPr>
        <w:jc w:val="both"/>
        <w:rPr>
          <w:rFonts w:ascii="Arial" w:hAnsi="Arial" w:cs="Arial"/>
          <w:sz w:val="18"/>
          <w:szCs w:val="18"/>
          <w:lang w:eastAsia="sl-SI"/>
        </w:rPr>
      </w:pPr>
    </w:p>
    <w:p w14:paraId="6CAECC1A"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Na obstoj kršitve mora koncedent pisno ali elektronsko opozoriti izvajalca. </w:t>
      </w:r>
    </w:p>
    <w:p w14:paraId="08D8E986" w14:textId="77777777" w:rsidR="00F659A1" w:rsidRPr="00026454" w:rsidRDefault="00F659A1" w:rsidP="00F659A1">
      <w:pPr>
        <w:jc w:val="both"/>
        <w:rPr>
          <w:rFonts w:ascii="Arial" w:hAnsi="Arial" w:cs="Arial"/>
          <w:sz w:val="18"/>
          <w:szCs w:val="18"/>
          <w:lang w:eastAsia="sl-SI"/>
        </w:rPr>
      </w:pPr>
    </w:p>
    <w:p w14:paraId="048378B3"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52" w:name="_Toc437688468"/>
      <w:bookmarkStart w:id="53" w:name="_Toc437865424"/>
      <w:bookmarkStart w:id="54" w:name="_Toc442845696"/>
      <w:bookmarkStart w:id="55" w:name="_Toc444528977"/>
      <w:bookmarkStart w:id="56" w:name="_Toc500505843"/>
      <w:bookmarkStart w:id="57" w:name="_Toc506544774"/>
      <w:bookmarkStart w:id="58" w:name="_Toc531340718"/>
      <w:bookmarkStart w:id="59" w:name="_Toc533164999"/>
      <w:bookmarkStart w:id="60" w:name="_Toc79563931"/>
      <w:bookmarkStart w:id="61" w:name="_Toc81987504"/>
      <w:bookmarkStart w:id="62" w:name="_Toc85295299"/>
      <w:bookmarkStart w:id="63" w:name="_Toc223117393"/>
      <w:bookmarkStart w:id="64" w:name="_Toc223117510"/>
      <w:bookmarkStart w:id="65" w:name="_Toc224104822"/>
      <w:r w:rsidRPr="00026454">
        <w:rPr>
          <w:rFonts w:ascii="Arial" w:hAnsi="Arial" w:cs="Arial"/>
          <w:b/>
          <w:bCs/>
          <w:sz w:val="18"/>
          <w:szCs w:val="18"/>
          <w:lang w:eastAsia="sl-SI"/>
        </w:rPr>
        <w:t>Odgovornost za škodo</w:t>
      </w:r>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026454">
        <w:rPr>
          <w:rFonts w:ascii="Arial" w:hAnsi="Arial" w:cs="Arial"/>
          <w:b/>
          <w:bCs/>
          <w:sz w:val="18"/>
          <w:szCs w:val="18"/>
          <w:lang w:eastAsia="sl-SI"/>
        </w:rPr>
        <w:t xml:space="preserve"> </w:t>
      </w:r>
    </w:p>
    <w:p w14:paraId="42BA1549" w14:textId="77777777" w:rsidR="00F659A1" w:rsidRPr="00026454" w:rsidRDefault="00F659A1" w:rsidP="00F659A1">
      <w:pPr>
        <w:jc w:val="both"/>
        <w:rPr>
          <w:rFonts w:ascii="Arial" w:hAnsi="Arial" w:cs="Arial"/>
          <w:sz w:val="18"/>
          <w:szCs w:val="18"/>
          <w:lang w:eastAsia="sl-SI"/>
        </w:rPr>
      </w:pPr>
    </w:p>
    <w:p w14:paraId="77CF7C70"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Izvajalec mora koncedentu povrniti tudi škodo, </w:t>
      </w:r>
      <w:r>
        <w:rPr>
          <w:rFonts w:ascii="Arial" w:hAnsi="Arial" w:cs="Arial"/>
          <w:sz w:val="18"/>
          <w:szCs w:val="18"/>
          <w:lang w:eastAsia="sl-SI"/>
        </w:rPr>
        <w:t>za katero je nepsoredno odgovoren.</w:t>
      </w:r>
    </w:p>
    <w:p w14:paraId="6DE5DC9B" w14:textId="77777777" w:rsidR="00F659A1" w:rsidRPr="00026454" w:rsidRDefault="00F659A1" w:rsidP="00F659A1">
      <w:pPr>
        <w:jc w:val="both"/>
        <w:rPr>
          <w:rFonts w:ascii="Arial" w:hAnsi="Arial" w:cs="Arial"/>
          <w:sz w:val="18"/>
          <w:szCs w:val="18"/>
          <w:lang w:eastAsia="sl-SI"/>
        </w:rPr>
      </w:pPr>
    </w:p>
    <w:p w14:paraId="264D1355" w14:textId="77777777" w:rsidR="00F659A1" w:rsidRPr="00026454" w:rsidRDefault="00F659A1" w:rsidP="00F659A1">
      <w:pPr>
        <w:jc w:val="both"/>
        <w:rPr>
          <w:rFonts w:ascii="Arial" w:hAnsi="Arial" w:cs="Arial"/>
          <w:sz w:val="18"/>
          <w:szCs w:val="18"/>
          <w:lang w:eastAsia="sl-SI"/>
        </w:rPr>
      </w:pPr>
      <w:r w:rsidRPr="00B44A4D">
        <w:rPr>
          <w:rFonts w:ascii="Arial" w:hAnsi="Arial" w:cs="Arial"/>
          <w:sz w:val="18"/>
          <w:szCs w:val="18"/>
          <w:lang w:eastAsia="sl-SI"/>
        </w:rPr>
        <w:t>Odškodnina obsega dejansko škodo</w:t>
      </w:r>
      <w:r w:rsidRPr="00B44A4D">
        <w:rPr>
          <w:rFonts w:ascii="Arial" w:hAnsi="Arial" w:cs="Arial"/>
          <w:strike/>
          <w:sz w:val="18"/>
          <w:szCs w:val="18"/>
          <w:lang w:eastAsia="sl-SI"/>
        </w:rPr>
        <w:t>.</w:t>
      </w:r>
    </w:p>
    <w:p w14:paraId="75EB6271" w14:textId="77777777" w:rsidR="00F659A1" w:rsidRPr="00026454" w:rsidRDefault="00F659A1" w:rsidP="00F659A1">
      <w:pPr>
        <w:jc w:val="both"/>
        <w:rPr>
          <w:rFonts w:ascii="Arial" w:hAnsi="Arial" w:cs="Arial"/>
          <w:sz w:val="18"/>
          <w:szCs w:val="18"/>
          <w:lang w:eastAsia="sl-SI"/>
        </w:rPr>
      </w:pPr>
    </w:p>
    <w:p w14:paraId="5FB48A4A" w14:textId="77777777" w:rsidR="00F659A1" w:rsidRPr="00026454" w:rsidRDefault="00F659A1" w:rsidP="00F659A1">
      <w:pPr>
        <w:jc w:val="both"/>
        <w:rPr>
          <w:rFonts w:ascii="Arial" w:hAnsi="Arial" w:cs="Arial"/>
          <w:sz w:val="18"/>
          <w:szCs w:val="18"/>
          <w:lang w:eastAsia="sl-SI"/>
        </w:rPr>
      </w:pPr>
    </w:p>
    <w:p w14:paraId="2C2A2621"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66" w:name="_Toc437688469"/>
      <w:bookmarkStart w:id="67" w:name="_Toc437865425"/>
      <w:bookmarkStart w:id="68" w:name="_Toc442845697"/>
      <w:bookmarkStart w:id="69" w:name="_Toc444528978"/>
      <w:bookmarkStart w:id="70" w:name="_Toc500505844"/>
      <w:bookmarkStart w:id="71" w:name="_Toc506544775"/>
      <w:bookmarkStart w:id="72" w:name="_Toc531340719"/>
      <w:bookmarkStart w:id="73" w:name="_Toc533165000"/>
      <w:bookmarkStart w:id="74" w:name="_Toc79563932"/>
      <w:bookmarkStart w:id="75" w:name="_Toc81987505"/>
      <w:bookmarkStart w:id="76" w:name="_Toc85295300"/>
      <w:bookmarkStart w:id="77" w:name="_Toc223117394"/>
      <w:bookmarkStart w:id="78" w:name="_Toc223117511"/>
      <w:bookmarkStart w:id="79" w:name="_Toc224104823"/>
      <w:r w:rsidRPr="00026454">
        <w:rPr>
          <w:rFonts w:ascii="Arial" w:hAnsi="Arial" w:cs="Arial"/>
          <w:b/>
          <w:bCs/>
          <w:sz w:val="18"/>
          <w:szCs w:val="18"/>
          <w:lang w:eastAsia="sl-SI"/>
        </w:rPr>
        <w:t>Odstop od pogodbe</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8059362" w14:textId="77777777" w:rsidR="00F659A1" w:rsidRPr="00026454" w:rsidRDefault="00F659A1" w:rsidP="00F659A1">
      <w:pPr>
        <w:keepNext/>
        <w:jc w:val="both"/>
        <w:rPr>
          <w:rFonts w:ascii="Arial" w:hAnsi="Arial" w:cs="Arial"/>
          <w:sz w:val="18"/>
          <w:szCs w:val="18"/>
          <w:lang w:eastAsia="sl-SI"/>
        </w:rPr>
      </w:pPr>
    </w:p>
    <w:p w14:paraId="025045BC" w14:textId="7FEEBDBC" w:rsidR="00F659A1" w:rsidRDefault="00973AF9" w:rsidP="00F659A1">
      <w:pPr>
        <w:jc w:val="both"/>
        <w:rPr>
          <w:rFonts w:ascii="Arial" w:hAnsi="Arial" w:cs="Arial"/>
          <w:sz w:val="18"/>
          <w:szCs w:val="18"/>
          <w:lang w:eastAsia="sl-SI"/>
        </w:rPr>
      </w:pPr>
      <w:r w:rsidRPr="00973AF9">
        <w:rPr>
          <w:rFonts w:ascii="Arial" w:hAnsi="Arial" w:cs="Arial"/>
          <w:sz w:val="18"/>
          <w:szCs w:val="18"/>
          <w:lang w:eastAsia="sl-SI"/>
        </w:rPr>
        <w:t>Koncedent lahko odstopi od pogodbe, če izvajalec najkasneje v roku 21 dni po prejetem obvestilu o kršitvi te ne odpravi, ali če je ni mogoče odpraviti</w:t>
      </w:r>
      <w:r>
        <w:rPr>
          <w:rFonts w:ascii="Arial" w:hAnsi="Arial" w:cs="Arial"/>
          <w:sz w:val="18"/>
          <w:szCs w:val="18"/>
          <w:lang w:eastAsia="sl-SI"/>
        </w:rPr>
        <w:t>.</w:t>
      </w:r>
    </w:p>
    <w:p w14:paraId="4C872206" w14:textId="77777777" w:rsidR="00973AF9" w:rsidRPr="00026454" w:rsidRDefault="00973AF9" w:rsidP="00F659A1">
      <w:pPr>
        <w:jc w:val="both"/>
        <w:rPr>
          <w:rFonts w:ascii="Arial" w:hAnsi="Arial" w:cs="Arial"/>
          <w:sz w:val="18"/>
          <w:szCs w:val="18"/>
          <w:lang w:eastAsia="sl-SI"/>
        </w:rPr>
      </w:pPr>
    </w:p>
    <w:p w14:paraId="5C8FEB4D"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Odstop od pogodbe je mogoč le, če je kršitev bistvena.</w:t>
      </w:r>
    </w:p>
    <w:p w14:paraId="1842D70C" w14:textId="77777777" w:rsidR="00F659A1" w:rsidRPr="00026454" w:rsidRDefault="00F659A1" w:rsidP="00F659A1">
      <w:pPr>
        <w:jc w:val="both"/>
        <w:rPr>
          <w:rFonts w:ascii="Arial" w:hAnsi="Arial" w:cs="Arial"/>
          <w:sz w:val="18"/>
          <w:szCs w:val="18"/>
          <w:lang w:eastAsia="sl-SI"/>
        </w:rPr>
      </w:pPr>
    </w:p>
    <w:p w14:paraId="5740AB51"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Za bistveno kršitev se šteje tista kršitev, ki je kot taka opredeljena v tej pogodbi, ali tista, ki resno ogrozi izvršitev namena pogodbe.</w:t>
      </w:r>
    </w:p>
    <w:p w14:paraId="66F938F6" w14:textId="77777777" w:rsidR="00F659A1" w:rsidRPr="002128C2" w:rsidRDefault="00F659A1" w:rsidP="00F659A1">
      <w:pPr>
        <w:jc w:val="both"/>
        <w:rPr>
          <w:rFonts w:ascii="Arial" w:hAnsi="Arial" w:cs="Arial"/>
          <w:sz w:val="18"/>
          <w:szCs w:val="18"/>
          <w:highlight w:val="yellow"/>
          <w:lang w:eastAsia="sl-SI"/>
        </w:rPr>
      </w:pPr>
    </w:p>
    <w:p w14:paraId="020B1CD9" w14:textId="77777777" w:rsidR="00F659A1" w:rsidRPr="00026454" w:rsidRDefault="00F659A1" w:rsidP="00F659A1">
      <w:pPr>
        <w:numPr>
          <w:ilvl w:val="2"/>
          <w:numId w:val="22"/>
        </w:numPr>
        <w:jc w:val="both"/>
        <w:rPr>
          <w:rFonts w:ascii="Arial" w:hAnsi="Arial" w:cs="Arial"/>
          <w:b/>
          <w:bCs/>
          <w:sz w:val="18"/>
          <w:szCs w:val="18"/>
          <w:lang w:eastAsia="sl-SI"/>
        </w:rPr>
      </w:pPr>
      <w:r w:rsidRPr="00026454">
        <w:rPr>
          <w:rFonts w:ascii="Arial" w:hAnsi="Arial" w:cs="Arial"/>
          <w:b/>
          <w:bCs/>
          <w:sz w:val="18"/>
          <w:szCs w:val="18"/>
          <w:lang w:eastAsia="sl-SI"/>
        </w:rPr>
        <w:t>Kršitve za katere je odgovoren koncendent</w:t>
      </w:r>
    </w:p>
    <w:p w14:paraId="7F5E5E63" w14:textId="77777777" w:rsidR="00F659A1" w:rsidRPr="00026454" w:rsidRDefault="00F659A1" w:rsidP="00F659A1">
      <w:pPr>
        <w:jc w:val="both"/>
        <w:rPr>
          <w:rFonts w:ascii="Arial" w:hAnsi="Arial" w:cs="Arial"/>
          <w:sz w:val="18"/>
          <w:szCs w:val="18"/>
          <w:lang w:eastAsia="sl-SI"/>
        </w:rPr>
      </w:pPr>
    </w:p>
    <w:p w14:paraId="6257E697"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80" w:name="_Toc437688472"/>
      <w:bookmarkStart w:id="81" w:name="_Toc437865428"/>
      <w:bookmarkStart w:id="82" w:name="_Toc442845700"/>
      <w:bookmarkStart w:id="83" w:name="_Toc444528981"/>
      <w:bookmarkStart w:id="84" w:name="_Toc500505847"/>
      <w:bookmarkStart w:id="85" w:name="_Toc506544778"/>
      <w:bookmarkStart w:id="86" w:name="_Toc531340722"/>
      <w:bookmarkStart w:id="87" w:name="_Toc533165003"/>
      <w:bookmarkStart w:id="88" w:name="_Toc79563935"/>
      <w:bookmarkStart w:id="89" w:name="_Toc81987508"/>
      <w:bookmarkStart w:id="90" w:name="_Toc85295303"/>
      <w:bookmarkStart w:id="91" w:name="_Toc223117396"/>
      <w:bookmarkStart w:id="92" w:name="_Toc223117513"/>
      <w:bookmarkStart w:id="93" w:name="_Toc224104825"/>
      <w:r w:rsidRPr="00026454">
        <w:rPr>
          <w:rFonts w:ascii="Arial" w:hAnsi="Arial" w:cs="Arial"/>
          <w:b/>
          <w:bCs/>
          <w:sz w:val="18"/>
          <w:szCs w:val="18"/>
          <w:lang w:eastAsia="sl-SI"/>
        </w:rPr>
        <w:t>Obveznost izvajati dejavnost tudi v primeru kršitev</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1360B8A" w14:textId="77777777" w:rsidR="00F659A1" w:rsidRPr="00026454" w:rsidRDefault="00F659A1" w:rsidP="00F659A1">
      <w:pPr>
        <w:jc w:val="both"/>
        <w:rPr>
          <w:rFonts w:ascii="Arial" w:hAnsi="Arial" w:cs="Arial"/>
          <w:sz w:val="18"/>
          <w:szCs w:val="18"/>
          <w:lang w:eastAsia="sl-SI"/>
        </w:rPr>
      </w:pPr>
    </w:p>
    <w:p w14:paraId="7165A16B"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Izvajalec mora svoje obveznosti iz te pogodbe izvrševati kljub morebitni kršitvi s strani koncedenta, razen v primeru iz točke </w:t>
      </w:r>
      <w:r w:rsidRPr="00026454">
        <w:rPr>
          <w:rFonts w:ascii="Arial" w:hAnsi="Arial" w:cs="Arial"/>
          <w:b/>
          <w:sz w:val="18"/>
          <w:szCs w:val="18"/>
          <w:lang w:eastAsia="sl-SI"/>
        </w:rPr>
        <w:t>6.4.4.3</w:t>
      </w:r>
      <w:r w:rsidRPr="00026454">
        <w:rPr>
          <w:rFonts w:ascii="Arial" w:hAnsi="Arial" w:cs="Arial"/>
          <w:sz w:val="18"/>
          <w:szCs w:val="18"/>
          <w:lang w:eastAsia="sl-SI"/>
        </w:rPr>
        <w:t xml:space="preserve"> te pogodbe.</w:t>
      </w:r>
    </w:p>
    <w:p w14:paraId="62EE827A"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 </w:t>
      </w:r>
    </w:p>
    <w:p w14:paraId="73105EDB" w14:textId="77777777" w:rsidR="00F659A1" w:rsidRPr="00026454" w:rsidRDefault="00F659A1" w:rsidP="00F659A1">
      <w:pPr>
        <w:keepNext/>
        <w:keepLines/>
        <w:numPr>
          <w:ilvl w:val="3"/>
          <w:numId w:val="22"/>
        </w:numPr>
        <w:jc w:val="both"/>
        <w:outlineLvl w:val="2"/>
        <w:rPr>
          <w:rFonts w:ascii="Arial" w:hAnsi="Arial" w:cs="Arial"/>
          <w:color w:val="1F3763"/>
          <w:sz w:val="18"/>
          <w:szCs w:val="18"/>
          <w:lang w:eastAsia="sl-SI"/>
        </w:rPr>
      </w:pPr>
      <w:bookmarkStart w:id="94" w:name="_Toc437688473"/>
      <w:bookmarkStart w:id="95" w:name="_Toc437865429"/>
      <w:bookmarkStart w:id="96" w:name="_Toc442845701"/>
      <w:bookmarkStart w:id="97" w:name="_Toc444528982"/>
      <w:bookmarkStart w:id="98" w:name="_Toc500505848"/>
      <w:bookmarkStart w:id="99" w:name="_Toc506544779"/>
      <w:bookmarkStart w:id="100" w:name="_Toc531340723"/>
      <w:bookmarkStart w:id="101" w:name="_Toc533165004"/>
      <w:bookmarkStart w:id="102" w:name="_Toc79563936"/>
      <w:bookmarkStart w:id="103" w:name="_Toc81987509"/>
      <w:bookmarkStart w:id="104" w:name="_Toc85295304"/>
      <w:bookmarkStart w:id="105" w:name="_Toc223117397"/>
      <w:bookmarkStart w:id="106" w:name="_Toc223117514"/>
      <w:bookmarkStart w:id="107" w:name="_Toc224104826"/>
      <w:r w:rsidRPr="00026454">
        <w:rPr>
          <w:rFonts w:ascii="Arial" w:hAnsi="Arial" w:cs="Arial"/>
          <w:b/>
          <w:bCs/>
          <w:sz w:val="18"/>
          <w:szCs w:val="18"/>
          <w:lang w:eastAsia="sl-SI"/>
        </w:rPr>
        <w:t>Odgovornost za škodo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13DDE9" w14:textId="77777777" w:rsidR="00F659A1" w:rsidRPr="00026454" w:rsidRDefault="00F659A1" w:rsidP="00F659A1">
      <w:pPr>
        <w:jc w:val="both"/>
        <w:rPr>
          <w:rFonts w:ascii="Arial" w:hAnsi="Arial" w:cs="Arial"/>
          <w:sz w:val="18"/>
          <w:szCs w:val="18"/>
          <w:lang w:eastAsia="sl-SI"/>
        </w:rPr>
      </w:pPr>
    </w:p>
    <w:p w14:paraId="53351247" w14:textId="0ACB6050"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Koncedent mora izvajalcu povrniti vso škodo</w:t>
      </w:r>
      <w:r w:rsidR="00B44A4D">
        <w:rPr>
          <w:rFonts w:ascii="Arial" w:hAnsi="Arial" w:cs="Arial"/>
          <w:sz w:val="18"/>
          <w:szCs w:val="18"/>
          <w:lang w:eastAsia="sl-SI"/>
        </w:rPr>
        <w:t xml:space="preserve"> za katero je koncedent neposredno odgovoren in ki jo je izvajalec </w:t>
      </w:r>
      <w:r w:rsidRPr="00026454">
        <w:rPr>
          <w:rFonts w:ascii="Arial" w:hAnsi="Arial" w:cs="Arial"/>
          <w:sz w:val="18"/>
          <w:szCs w:val="18"/>
          <w:lang w:eastAsia="sl-SI"/>
        </w:rPr>
        <w:t>utrpel zaradi kršitve pogodbe</w:t>
      </w:r>
      <w:r>
        <w:rPr>
          <w:rFonts w:ascii="Arial" w:hAnsi="Arial" w:cs="Arial"/>
          <w:sz w:val="18"/>
          <w:szCs w:val="18"/>
          <w:lang w:eastAsia="sl-SI"/>
        </w:rPr>
        <w:t xml:space="preserve"> </w:t>
      </w:r>
    </w:p>
    <w:p w14:paraId="360B1771" w14:textId="77777777" w:rsidR="00F659A1" w:rsidRPr="00026454" w:rsidRDefault="00F659A1" w:rsidP="00F659A1">
      <w:pPr>
        <w:jc w:val="both"/>
        <w:rPr>
          <w:rFonts w:ascii="Arial" w:hAnsi="Arial" w:cs="Arial"/>
          <w:sz w:val="18"/>
          <w:szCs w:val="18"/>
          <w:lang w:eastAsia="sl-SI"/>
        </w:rPr>
      </w:pPr>
    </w:p>
    <w:p w14:paraId="628F283C"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Odškodnina obsega dejansko škodo in izgubljeni dobiček. </w:t>
      </w:r>
    </w:p>
    <w:p w14:paraId="29076C00" w14:textId="77777777" w:rsidR="00F659A1" w:rsidRPr="002128C2" w:rsidRDefault="00F659A1" w:rsidP="00F659A1">
      <w:pPr>
        <w:jc w:val="both"/>
        <w:rPr>
          <w:rFonts w:ascii="Arial" w:hAnsi="Arial" w:cs="Arial"/>
          <w:sz w:val="18"/>
          <w:szCs w:val="18"/>
          <w:highlight w:val="yellow"/>
          <w:lang w:eastAsia="sl-SI"/>
        </w:rPr>
      </w:pPr>
    </w:p>
    <w:p w14:paraId="1CC70C8D" w14:textId="77777777" w:rsidR="00F659A1" w:rsidRPr="00026454" w:rsidRDefault="00F659A1" w:rsidP="00F659A1">
      <w:pPr>
        <w:numPr>
          <w:ilvl w:val="3"/>
          <w:numId w:val="22"/>
        </w:numPr>
        <w:jc w:val="both"/>
        <w:rPr>
          <w:rFonts w:ascii="Arial" w:hAnsi="Arial" w:cs="Arial"/>
          <w:b/>
          <w:bCs/>
          <w:sz w:val="18"/>
          <w:szCs w:val="18"/>
          <w:lang w:eastAsia="sl-SI"/>
        </w:rPr>
      </w:pPr>
      <w:r w:rsidRPr="00026454">
        <w:rPr>
          <w:rFonts w:ascii="Arial" w:hAnsi="Arial" w:cs="Arial"/>
          <w:b/>
          <w:bCs/>
          <w:sz w:val="18"/>
          <w:szCs w:val="18"/>
          <w:lang w:eastAsia="sl-SI"/>
        </w:rPr>
        <w:t>Odstop od pogodbe</w:t>
      </w:r>
    </w:p>
    <w:p w14:paraId="1B393AD1" w14:textId="77777777" w:rsidR="00F659A1" w:rsidRPr="00026454" w:rsidRDefault="00F659A1" w:rsidP="00F659A1">
      <w:pPr>
        <w:ind w:left="1080"/>
        <w:jc w:val="both"/>
        <w:rPr>
          <w:rFonts w:ascii="Arial" w:hAnsi="Arial" w:cs="Arial"/>
          <w:sz w:val="18"/>
          <w:szCs w:val="18"/>
          <w:lang w:eastAsia="sl-SI"/>
        </w:rPr>
      </w:pPr>
    </w:p>
    <w:p w14:paraId="7D92233D"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Izvajalec lahko odstopi od pogodbe, kadar koncedent za daljši čas onemogoči izvajanje javne službe, ki je predmet te koncesije.</w:t>
      </w:r>
    </w:p>
    <w:p w14:paraId="6A5EC7A7" w14:textId="77777777" w:rsidR="00F659A1" w:rsidRPr="00026454" w:rsidRDefault="00F659A1" w:rsidP="00F659A1">
      <w:pPr>
        <w:jc w:val="both"/>
        <w:rPr>
          <w:rFonts w:ascii="Arial" w:hAnsi="Arial" w:cs="Arial"/>
          <w:sz w:val="18"/>
          <w:szCs w:val="18"/>
          <w:lang w:eastAsia="sl-SI"/>
        </w:rPr>
      </w:pPr>
    </w:p>
    <w:p w14:paraId="511E5278"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Odstop iz prejšnjega odstavka je dopusten le, če je izvajalec o nemožnosti opravljanja dejavnosti podrobno obvestil koncedenta in mu dal najmanj trimesečni rok za odpravo razlogov za nemožnost opravljanja dejavnosti.</w:t>
      </w:r>
    </w:p>
    <w:p w14:paraId="134EA8A7" w14:textId="77777777" w:rsidR="00F659A1" w:rsidRPr="002128C2" w:rsidRDefault="00F659A1" w:rsidP="00F659A1">
      <w:pPr>
        <w:jc w:val="both"/>
        <w:rPr>
          <w:rFonts w:ascii="Arial" w:hAnsi="Arial" w:cs="Arial"/>
          <w:sz w:val="18"/>
          <w:szCs w:val="18"/>
          <w:highlight w:val="yellow"/>
          <w:lang w:eastAsia="sl-SI"/>
        </w:rPr>
      </w:pPr>
    </w:p>
    <w:p w14:paraId="4BA8C717"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Višja sila </w:t>
      </w:r>
    </w:p>
    <w:p w14:paraId="24EA8E94" w14:textId="77777777" w:rsidR="00F659A1" w:rsidRPr="00FC6AFF" w:rsidRDefault="00F659A1" w:rsidP="00F659A1">
      <w:pPr>
        <w:jc w:val="both"/>
        <w:rPr>
          <w:rFonts w:ascii="Arial" w:hAnsi="Arial" w:cs="Arial"/>
          <w:sz w:val="18"/>
          <w:szCs w:val="18"/>
          <w:lang w:eastAsia="sl-SI"/>
        </w:rPr>
      </w:pPr>
    </w:p>
    <w:p w14:paraId="556C99B5" w14:textId="77777777" w:rsidR="00F659A1" w:rsidRPr="00FC6AFF" w:rsidRDefault="00F659A1" w:rsidP="00F659A1">
      <w:pPr>
        <w:numPr>
          <w:ilvl w:val="2"/>
          <w:numId w:val="22"/>
        </w:numPr>
        <w:jc w:val="both"/>
        <w:rPr>
          <w:rFonts w:ascii="Arial" w:hAnsi="Arial" w:cs="Arial"/>
          <w:b/>
          <w:bCs/>
          <w:sz w:val="18"/>
          <w:szCs w:val="18"/>
          <w:lang w:eastAsia="sl-SI"/>
        </w:rPr>
      </w:pPr>
      <w:r w:rsidRPr="00FC6AFF">
        <w:rPr>
          <w:rFonts w:ascii="Arial" w:hAnsi="Arial" w:cs="Arial"/>
          <w:b/>
          <w:bCs/>
          <w:sz w:val="18"/>
          <w:szCs w:val="18"/>
          <w:lang w:eastAsia="sl-SI"/>
        </w:rPr>
        <w:t>Opredlitev</w:t>
      </w:r>
    </w:p>
    <w:p w14:paraId="42519BB5" w14:textId="77777777" w:rsidR="00F659A1" w:rsidRPr="00FC6AFF" w:rsidRDefault="00F659A1" w:rsidP="00F659A1">
      <w:pPr>
        <w:ind w:left="1080"/>
        <w:jc w:val="both"/>
        <w:rPr>
          <w:rFonts w:ascii="Arial" w:hAnsi="Arial" w:cs="Arial"/>
          <w:b/>
          <w:bCs/>
          <w:sz w:val="18"/>
          <w:szCs w:val="18"/>
          <w:lang w:eastAsia="sl-SI"/>
        </w:rPr>
      </w:pPr>
    </w:p>
    <w:p w14:paraId="5BAE1D15" w14:textId="6A93B579" w:rsidR="00F659A1"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Višja sila ter druge nepredvidene okoliščine so izredne, nepredvidene, nepremagljive okoliščine, ki nastopijo po sklenitvi koncesijske pogodbe in so zunaj volje strank. Za višjo silo štejejo zlasti požari, potresi, poplave ter druge elementarne nezgode, stavke (razen pri koncesionarju), vojna ali ukrepi oblasti, pri katerih izvajanje koncesije delno ali v celoti ni možno na način, ki ga predpisuje ta odlok ali je določeno v koncesijski pogodbi.</w:t>
      </w:r>
    </w:p>
    <w:p w14:paraId="2CB95E34" w14:textId="77777777" w:rsidR="00B44A4D" w:rsidRPr="00FC6AFF" w:rsidRDefault="00B44A4D" w:rsidP="00F659A1">
      <w:pPr>
        <w:jc w:val="both"/>
        <w:rPr>
          <w:rFonts w:ascii="Arial" w:hAnsi="Arial" w:cs="Arial"/>
          <w:sz w:val="18"/>
          <w:szCs w:val="18"/>
          <w:lang w:eastAsia="sl-SI"/>
        </w:rPr>
      </w:pPr>
    </w:p>
    <w:p w14:paraId="419E980E"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Za višjo silo štejejo tudi predpisi, posamični akti ali ukrepi organov koncedenta, ki pomenijo vključitev obveznih določb predpisov Evropske skupnosti v pravni red Republike Slovenije ali ki pomenijo izvrševanje neposredno uporabljivih pravil prava te skupnosti, ki izpolnjujejo pogoje za višjo silo iz prejšnjega odstavka.</w:t>
      </w:r>
    </w:p>
    <w:p w14:paraId="7C3C1A5D" w14:textId="77777777" w:rsidR="00F659A1" w:rsidRPr="002128C2" w:rsidRDefault="00F659A1" w:rsidP="00F659A1">
      <w:pPr>
        <w:ind w:left="1080"/>
        <w:jc w:val="both"/>
        <w:rPr>
          <w:rFonts w:ascii="Arial" w:hAnsi="Arial" w:cs="Arial"/>
          <w:b/>
          <w:bCs/>
          <w:sz w:val="18"/>
          <w:szCs w:val="18"/>
          <w:highlight w:val="yellow"/>
          <w:lang w:eastAsia="sl-SI"/>
        </w:rPr>
      </w:pPr>
    </w:p>
    <w:p w14:paraId="28CC545A" w14:textId="77777777" w:rsidR="00F659A1" w:rsidRPr="00FC6AFF" w:rsidRDefault="00F659A1" w:rsidP="00F659A1">
      <w:pPr>
        <w:numPr>
          <w:ilvl w:val="2"/>
          <w:numId w:val="22"/>
        </w:numPr>
        <w:jc w:val="both"/>
        <w:rPr>
          <w:rFonts w:ascii="Arial" w:hAnsi="Arial" w:cs="Arial"/>
          <w:b/>
          <w:bCs/>
          <w:sz w:val="18"/>
          <w:szCs w:val="18"/>
          <w:lang w:eastAsia="sl-SI"/>
        </w:rPr>
      </w:pPr>
      <w:r w:rsidRPr="00FC6AFF">
        <w:rPr>
          <w:rFonts w:ascii="Arial" w:hAnsi="Arial" w:cs="Arial"/>
          <w:b/>
          <w:bCs/>
          <w:sz w:val="18"/>
          <w:szCs w:val="18"/>
          <w:lang w:eastAsia="sl-SI"/>
        </w:rPr>
        <w:t>Posledice nastopa višje sile</w:t>
      </w:r>
    </w:p>
    <w:p w14:paraId="41CCD032" w14:textId="77777777" w:rsidR="00F659A1" w:rsidRPr="00FC6AFF" w:rsidRDefault="00F659A1" w:rsidP="00F659A1">
      <w:pPr>
        <w:keepNext/>
        <w:keepLines/>
        <w:jc w:val="both"/>
        <w:outlineLvl w:val="1"/>
        <w:rPr>
          <w:rFonts w:ascii="Arial" w:hAnsi="Arial" w:cs="Arial"/>
          <w:b/>
          <w:color w:val="2F5496"/>
          <w:sz w:val="18"/>
          <w:szCs w:val="18"/>
          <w:lang w:eastAsia="sl-SI"/>
        </w:rPr>
      </w:pPr>
    </w:p>
    <w:p w14:paraId="04453288" w14:textId="322F5E54" w:rsidR="00F659A1"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Koncesionar mora o prekinitvi ali spremembi izvajanja koncesijske dejavnosti zaradi višje sile nemudoma obvestiti koncedenta, hkrati pa obvesti javnost preko sredstev javnega obveščanja. O nastopu okoliščin, ki pomenijo višjo silo, se morata koncedent in koncesionar nemudoma dogovoriti o izvajanju nalog iz tega Odloka in te koncesijske pogodbe v takšnih okoliščinah.</w:t>
      </w:r>
    </w:p>
    <w:p w14:paraId="677D7A31" w14:textId="77777777" w:rsidR="00B44A4D" w:rsidRPr="00FC6AFF" w:rsidRDefault="00B44A4D" w:rsidP="00F659A1">
      <w:pPr>
        <w:jc w:val="both"/>
        <w:rPr>
          <w:rFonts w:ascii="Arial" w:hAnsi="Arial" w:cs="Arial"/>
          <w:sz w:val="18"/>
          <w:szCs w:val="18"/>
          <w:lang w:eastAsia="sl-SI"/>
        </w:rPr>
      </w:pPr>
    </w:p>
    <w:p w14:paraId="1F6BBEA0" w14:textId="6F63E494" w:rsidR="00F659A1"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Koncesionar mora v okviru objektivnih možnosti izvajati koncesijo tudi ob nepredvidljivih okoliščinah, nastalih zaradi višje sile. V teh primerih ima koncesionar pravico zahtevati od koncedenta povračilo stroškov, ki mu nastanejo zaradi izvajanja koncesije v takšnih okoliščinah.</w:t>
      </w:r>
    </w:p>
    <w:p w14:paraId="58F27206" w14:textId="77777777" w:rsidR="00B44A4D" w:rsidRDefault="00B44A4D" w:rsidP="00F659A1">
      <w:pPr>
        <w:jc w:val="both"/>
        <w:rPr>
          <w:rFonts w:ascii="Arial" w:hAnsi="Arial" w:cs="Arial"/>
          <w:color w:val="000000"/>
          <w:sz w:val="18"/>
          <w:szCs w:val="18"/>
          <w:shd w:val="clear" w:color="auto" w:fill="FFFFFF"/>
        </w:rPr>
      </w:pPr>
    </w:p>
    <w:p w14:paraId="5FB80975" w14:textId="1E7325DE" w:rsidR="00B44A4D"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Koncesionar je posebej zavezan izvajati posebne linijske prevoze šoloobveznih otrok.</w:t>
      </w:r>
    </w:p>
    <w:p w14:paraId="6FBBA3B8" w14:textId="77777777" w:rsidR="00B44A4D" w:rsidRPr="00FC6AFF" w:rsidRDefault="00B44A4D" w:rsidP="00F659A1">
      <w:pPr>
        <w:jc w:val="both"/>
        <w:rPr>
          <w:rFonts w:ascii="Arial" w:hAnsi="Arial" w:cs="Arial"/>
          <w:sz w:val="18"/>
          <w:szCs w:val="18"/>
          <w:lang w:eastAsia="sl-SI"/>
        </w:rPr>
      </w:pPr>
    </w:p>
    <w:p w14:paraId="037CD0D4"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Pogodbena kazen</w:t>
      </w:r>
    </w:p>
    <w:p w14:paraId="6663FA2E" w14:textId="77777777" w:rsidR="00F659A1" w:rsidRPr="00FC6AFF" w:rsidRDefault="00F659A1" w:rsidP="00F659A1">
      <w:pPr>
        <w:jc w:val="both"/>
        <w:rPr>
          <w:rFonts w:ascii="Arial" w:hAnsi="Arial" w:cs="Arial"/>
          <w:sz w:val="18"/>
          <w:szCs w:val="18"/>
          <w:lang w:eastAsia="sl-SI"/>
        </w:rPr>
      </w:pPr>
    </w:p>
    <w:p w14:paraId="24819426"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Stranka je dolžna plačati pogodbeno kazen v primerih, ki so v tej pogodbi izrecno navedeni.</w:t>
      </w:r>
    </w:p>
    <w:p w14:paraId="1A1D3CB1" w14:textId="77777777" w:rsidR="00F659A1" w:rsidRPr="00FC6AFF" w:rsidRDefault="00F659A1" w:rsidP="00F659A1">
      <w:pPr>
        <w:jc w:val="both"/>
        <w:rPr>
          <w:rFonts w:ascii="Arial" w:hAnsi="Arial" w:cs="Arial"/>
          <w:sz w:val="18"/>
          <w:szCs w:val="18"/>
          <w:lang w:eastAsia="sl-SI"/>
        </w:rPr>
      </w:pPr>
    </w:p>
    <w:p w14:paraId="6EADFF55"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Določbe o pogodbeni kazni ne izključuje uporabe pravil o odškodnini.</w:t>
      </w:r>
    </w:p>
    <w:p w14:paraId="24294017" w14:textId="77777777" w:rsidR="00F659A1" w:rsidRPr="00FC6AFF" w:rsidRDefault="00F659A1" w:rsidP="00F659A1">
      <w:pPr>
        <w:jc w:val="both"/>
        <w:rPr>
          <w:rFonts w:ascii="Arial" w:hAnsi="Arial" w:cs="Arial"/>
          <w:b/>
          <w:bCs/>
          <w:sz w:val="18"/>
          <w:szCs w:val="18"/>
          <w:lang w:eastAsia="sl-SI"/>
        </w:rPr>
      </w:pPr>
    </w:p>
    <w:p w14:paraId="5D8C6E85"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Spremenjene okoliščine</w:t>
      </w:r>
    </w:p>
    <w:p w14:paraId="6F78DF0C" w14:textId="77777777" w:rsidR="00F659A1" w:rsidRPr="00FC6AFF" w:rsidRDefault="00F659A1" w:rsidP="00F659A1">
      <w:pPr>
        <w:jc w:val="both"/>
        <w:rPr>
          <w:rFonts w:ascii="Arial" w:hAnsi="Arial" w:cs="Arial"/>
          <w:b/>
          <w:bCs/>
          <w:sz w:val="18"/>
          <w:szCs w:val="18"/>
          <w:lang w:eastAsia="sl-SI"/>
        </w:rPr>
      </w:pPr>
    </w:p>
    <w:p w14:paraId="0B11BD6F"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429CF85B" w14:textId="77777777" w:rsidR="00F659A1" w:rsidRPr="00FC6AFF" w:rsidRDefault="00F659A1" w:rsidP="00F659A1">
      <w:pPr>
        <w:jc w:val="both"/>
        <w:rPr>
          <w:rFonts w:ascii="Arial" w:hAnsi="Arial" w:cs="Arial"/>
          <w:sz w:val="18"/>
          <w:szCs w:val="18"/>
          <w:lang w:eastAsia="sl-SI"/>
        </w:rPr>
      </w:pPr>
    </w:p>
    <w:p w14:paraId="1AF09B45"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Za spremenjene okoliščine štejejo tudi predpisi, posamični akti ali ukrepi organov koncedenta, ki pomenijo vključitev obveznih določb predpisov Evropske skupnosti v pravni red Republike Slovenije ali ki pomenijo izvrševanje neposredno uporabljivih pravil prava te skupnosti, ki izpolnjujejo pogoje za spremenjene okoliščine iz prejšnjega odstavka.</w:t>
      </w:r>
    </w:p>
    <w:p w14:paraId="1B81623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 </w:t>
      </w:r>
    </w:p>
    <w:p w14:paraId="4DA26C2A"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O nastopu spremenjenih okoliščin se morata stranki nemudoma medsebojno obvestiti in dogovoriti o izvajanju koncesijske pogodbe v takih pogojih.</w:t>
      </w:r>
    </w:p>
    <w:p w14:paraId="6B1C7553" w14:textId="77777777" w:rsidR="00F659A1" w:rsidRPr="00FC6AFF" w:rsidRDefault="00F659A1" w:rsidP="00F659A1">
      <w:pPr>
        <w:jc w:val="both"/>
        <w:rPr>
          <w:rFonts w:ascii="Arial" w:hAnsi="Arial" w:cs="Arial"/>
          <w:sz w:val="18"/>
          <w:szCs w:val="18"/>
          <w:lang w:eastAsia="sl-SI"/>
        </w:rPr>
      </w:pPr>
    </w:p>
    <w:p w14:paraId="1FB6ECFC" w14:textId="5DFEC939" w:rsidR="00F659A1" w:rsidRDefault="00973AF9" w:rsidP="00F659A1">
      <w:pPr>
        <w:jc w:val="both"/>
        <w:rPr>
          <w:rFonts w:ascii="Arial" w:hAnsi="Arial" w:cs="Arial"/>
          <w:sz w:val="18"/>
          <w:szCs w:val="18"/>
          <w:lang w:eastAsia="sl-SI"/>
        </w:rPr>
      </w:pPr>
      <w:r w:rsidRPr="00973AF9">
        <w:rPr>
          <w:rFonts w:ascii="Arial" w:hAnsi="Arial" w:cs="Arial"/>
          <w:sz w:val="18"/>
          <w:szCs w:val="18"/>
          <w:lang w:eastAsia="sl-SI"/>
        </w:rPr>
        <w:t>Kljub spremenjenim okoliščinam je izvajalec dolžan izpolnjevati obveznosti iz koncesijske pogodbe, pri čemer se koncedent zavezuje koncesionarju povrniti morebitne stroške nastale v zvezi z obravnavanim</w:t>
      </w:r>
      <w:r>
        <w:rPr>
          <w:rFonts w:ascii="Arial" w:hAnsi="Arial" w:cs="Arial"/>
          <w:sz w:val="18"/>
          <w:szCs w:val="18"/>
          <w:lang w:eastAsia="sl-SI"/>
        </w:rPr>
        <w:t>.</w:t>
      </w:r>
    </w:p>
    <w:p w14:paraId="7F830465" w14:textId="77777777" w:rsidR="00973AF9" w:rsidRPr="00FC6AFF" w:rsidRDefault="00973AF9" w:rsidP="00F659A1">
      <w:pPr>
        <w:jc w:val="both"/>
        <w:rPr>
          <w:rFonts w:ascii="Arial" w:hAnsi="Arial" w:cs="Arial"/>
          <w:sz w:val="18"/>
          <w:szCs w:val="18"/>
          <w:lang w:eastAsia="sl-SI"/>
        </w:rPr>
      </w:pPr>
    </w:p>
    <w:p w14:paraId="47AE3FD6"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02D3C8BE" w14:textId="77777777" w:rsidR="00F659A1" w:rsidRPr="00FC6AFF" w:rsidRDefault="00F659A1" w:rsidP="00F659A1">
      <w:pPr>
        <w:jc w:val="both"/>
        <w:rPr>
          <w:rFonts w:ascii="Arial" w:hAnsi="Arial" w:cs="Arial"/>
          <w:sz w:val="18"/>
          <w:szCs w:val="18"/>
          <w:lang w:eastAsia="sl-SI"/>
        </w:rPr>
      </w:pPr>
    </w:p>
    <w:p w14:paraId="11C8C5E4"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Odgovornost izvajalca za škodo tretjim</w:t>
      </w:r>
    </w:p>
    <w:p w14:paraId="5E5C7D64" w14:textId="77777777" w:rsidR="00F659A1" w:rsidRPr="00FC6AFF" w:rsidRDefault="00F659A1" w:rsidP="00F659A1">
      <w:pPr>
        <w:jc w:val="both"/>
        <w:rPr>
          <w:rFonts w:ascii="Arial" w:hAnsi="Arial" w:cs="Arial"/>
          <w:b/>
          <w:bCs/>
          <w:sz w:val="18"/>
          <w:szCs w:val="18"/>
          <w:lang w:eastAsia="sl-SI"/>
        </w:rPr>
      </w:pPr>
    </w:p>
    <w:p w14:paraId="605B1B3D" w14:textId="7FC1226A" w:rsidR="00B44A4D" w:rsidRPr="00FC6AFF" w:rsidRDefault="00F659A1" w:rsidP="00F659A1">
      <w:pPr>
        <w:jc w:val="both"/>
        <w:rPr>
          <w:rFonts w:ascii="Arial" w:hAnsi="Arial" w:cs="Arial"/>
          <w:sz w:val="18"/>
          <w:szCs w:val="18"/>
          <w:lang w:eastAsia="sl-SI"/>
        </w:rPr>
      </w:pPr>
      <w:r w:rsidRPr="00E97466">
        <w:rPr>
          <w:rFonts w:ascii="Arial" w:hAnsi="Arial" w:cs="Arial"/>
          <w:sz w:val="18"/>
          <w:szCs w:val="18"/>
          <w:lang w:eastAsia="sl-SI"/>
        </w:rPr>
        <w:t>Izvajalec je v skladu z zakonom odgovoren za škodo, ki jo pri opravljanju ali v zvezi z</w:t>
      </w:r>
      <w:r w:rsidR="00B44A4D">
        <w:rPr>
          <w:rFonts w:ascii="Arial" w:hAnsi="Arial" w:cs="Arial"/>
          <w:sz w:val="18"/>
          <w:szCs w:val="18"/>
          <w:lang w:eastAsia="sl-SI"/>
        </w:rPr>
        <w:t xml:space="preserve"> </w:t>
      </w:r>
      <w:r w:rsidRPr="00E97466">
        <w:rPr>
          <w:rFonts w:ascii="Arial" w:hAnsi="Arial" w:cs="Arial"/>
          <w:sz w:val="18"/>
          <w:szCs w:val="18"/>
          <w:lang w:eastAsia="sl-SI"/>
        </w:rPr>
        <w:t>opravljanjem gospodarske javne službe povzročijo pri njem zaposleni ljudje ali pogodbeni</w:t>
      </w:r>
      <w:r w:rsidR="00B44A4D">
        <w:rPr>
          <w:rFonts w:ascii="Arial" w:hAnsi="Arial" w:cs="Arial"/>
          <w:sz w:val="18"/>
          <w:szCs w:val="18"/>
          <w:lang w:eastAsia="sl-SI"/>
        </w:rPr>
        <w:t xml:space="preserve"> </w:t>
      </w:r>
      <w:r w:rsidRPr="00E97466">
        <w:rPr>
          <w:rFonts w:ascii="Arial" w:hAnsi="Arial" w:cs="Arial"/>
          <w:sz w:val="18"/>
          <w:szCs w:val="18"/>
          <w:lang w:eastAsia="sl-SI"/>
        </w:rPr>
        <w:t>(pod)izvajalci koncedentu oziroma tretjim osebam.</w:t>
      </w:r>
    </w:p>
    <w:p w14:paraId="3AEEC2DC" w14:textId="77777777" w:rsidR="00F659A1" w:rsidRPr="00FC6AFF" w:rsidRDefault="00F659A1" w:rsidP="00F659A1">
      <w:pPr>
        <w:jc w:val="both"/>
        <w:rPr>
          <w:rFonts w:ascii="Arial" w:hAnsi="Arial" w:cs="Arial"/>
          <w:sz w:val="18"/>
          <w:szCs w:val="18"/>
          <w:lang w:eastAsia="sl-SI"/>
        </w:rPr>
      </w:pPr>
    </w:p>
    <w:p w14:paraId="74B63AA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Izvajalec se zavezuje skleniti ustrezna zavarovanja skladno s točko </w:t>
      </w:r>
      <w:r w:rsidRPr="00FC6AFF">
        <w:rPr>
          <w:rFonts w:ascii="Arial" w:hAnsi="Arial" w:cs="Arial"/>
          <w:b/>
          <w:sz w:val="18"/>
          <w:szCs w:val="18"/>
          <w:lang w:eastAsia="sl-SI"/>
        </w:rPr>
        <w:t>5.7</w:t>
      </w:r>
      <w:r w:rsidRPr="00FC6AFF">
        <w:rPr>
          <w:rFonts w:ascii="Arial" w:hAnsi="Arial" w:cs="Arial"/>
          <w:sz w:val="18"/>
          <w:szCs w:val="18"/>
          <w:lang w:eastAsia="sl-SI"/>
        </w:rPr>
        <w:t xml:space="preserve"> te pogodbe, ki krijejo škodne dogodke iz te točke. Koncedent bo odškodninske zahtevke, ki izvirajo iz ravnanja izvajalca, odstopil v pristojno reševanje izvajalcu, le-ta pa se s to pogodbo zavezuje, da bo reševal in razrešil navedene zahtevke, v primeru tožb zoper koncedenta pa aktivno sodeloval v postopku ter kril škode, ki bi bile naložene koncedentu in izvirajo iz ravnanj, opustitev ali nestrokovnega izvajanja aktivnosti izvajalca.</w:t>
      </w:r>
    </w:p>
    <w:p w14:paraId="0DF5E700" w14:textId="77777777" w:rsidR="00F659A1" w:rsidRPr="002128C2" w:rsidRDefault="00F659A1" w:rsidP="00F659A1">
      <w:pPr>
        <w:jc w:val="both"/>
        <w:rPr>
          <w:rFonts w:ascii="Arial" w:hAnsi="Arial" w:cs="Arial"/>
          <w:sz w:val="18"/>
          <w:szCs w:val="18"/>
          <w:highlight w:val="yellow"/>
          <w:lang w:eastAsia="sl-SI"/>
        </w:rPr>
      </w:pPr>
    </w:p>
    <w:p w14:paraId="2DABB10F" w14:textId="77777777" w:rsidR="00F659A1" w:rsidRPr="00FC6AFF" w:rsidRDefault="00F659A1" w:rsidP="00F659A1">
      <w:pPr>
        <w:numPr>
          <w:ilvl w:val="1"/>
          <w:numId w:val="22"/>
        </w:numPr>
        <w:jc w:val="both"/>
        <w:rPr>
          <w:rFonts w:ascii="Arial" w:hAnsi="Arial" w:cs="Arial"/>
          <w:b/>
          <w:bCs/>
          <w:sz w:val="18"/>
          <w:szCs w:val="18"/>
          <w:lang w:eastAsia="en-US"/>
        </w:rPr>
      </w:pPr>
      <w:r w:rsidRPr="00FC6AFF">
        <w:rPr>
          <w:rFonts w:ascii="Arial" w:hAnsi="Arial" w:cs="Arial"/>
          <w:sz w:val="18"/>
          <w:szCs w:val="18"/>
          <w:lang w:eastAsia="en-US"/>
        </w:rPr>
        <w:t xml:space="preserve"> </w:t>
      </w:r>
      <w:r w:rsidRPr="00FC6AFF">
        <w:rPr>
          <w:rFonts w:ascii="Arial" w:hAnsi="Arial" w:cs="Arial"/>
          <w:b/>
          <w:bCs/>
          <w:sz w:val="18"/>
          <w:szCs w:val="18"/>
          <w:lang w:eastAsia="en-US"/>
        </w:rPr>
        <w:t>Prenos koncesije</w:t>
      </w:r>
    </w:p>
    <w:p w14:paraId="2EB45FEC" w14:textId="77777777" w:rsidR="00F659A1" w:rsidRPr="00FC6AFF" w:rsidRDefault="00F659A1" w:rsidP="00F659A1">
      <w:pPr>
        <w:jc w:val="both"/>
        <w:rPr>
          <w:rFonts w:ascii="Arial" w:hAnsi="Arial" w:cs="Arial"/>
          <w:b/>
          <w:bCs/>
          <w:sz w:val="18"/>
          <w:szCs w:val="18"/>
          <w:lang w:eastAsia="sl-SI"/>
        </w:rPr>
      </w:pPr>
    </w:p>
    <w:p w14:paraId="58D0A18C"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Koncesija se lahko prenese na novega izvajalca (prevzemnik koncesije) le v primerih in pod pogoji iz Odloka.</w:t>
      </w:r>
    </w:p>
    <w:p w14:paraId="56D25645" w14:textId="77777777" w:rsidR="00F659A1" w:rsidRPr="00FC6AFF" w:rsidRDefault="00F659A1" w:rsidP="00F659A1">
      <w:pPr>
        <w:tabs>
          <w:tab w:val="left" w:pos="0"/>
        </w:tabs>
        <w:jc w:val="both"/>
        <w:rPr>
          <w:rFonts w:ascii="Arial" w:hAnsi="Arial" w:cs="Arial"/>
          <w:sz w:val="18"/>
          <w:szCs w:val="18"/>
          <w:lang w:eastAsia="sl-SI"/>
        </w:rPr>
      </w:pPr>
    </w:p>
    <w:p w14:paraId="5E4469CF" w14:textId="77777777" w:rsidR="00F659A1" w:rsidRPr="00FC6AFF" w:rsidRDefault="00F659A1" w:rsidP="00F659A1">
      <w:pPr>
        <w:numPr>
          <w:ilvl w:val="0"/>
          <w:numId w:val="22"/>
        </w:numPr>
        <w:tabs>
          <w:tab w:val="left" w:pos="0"/>
        </w:tabs>
        <w:jc w:val="both"/>
        <w:rPr>
          <w:rFonts w:ascii="Arial" w:hAnsi="Arial" w:cs="Arial"/>
          <w:b/>
          <w:bCs/>
          <w:sz w:val="18"/>
          <w:szCs w:val="18"/>
          <w:lang w:eastAsia="sl-SI"/>
        </w:rPr>
      </w:pPr>
      <w:r w:rsidRPr="00FC6AFF">
        <w:rPr>
          <w:rFonts w:ascii="Arial" w:hAnsi="Arial" w:cs="Arial"/>
          <w:b/>
          <w:bCs/>
          <w:sz w:val="18"/>
          <w:szCs w:val="18"/>
          <w:lang w:eastAsia="sl-SI"/>
        </w:rPr>
        <w:t>PRENEHANJE KONCESIJSKEGA RAZMERJA</w:t>
      </w:r>
    </w:p>
    <w:p w14:paraId="019C14C0" w14:textId="77777777" w:rsidR="00F659A1" w:rsidRPr="00366547" w:rsidRDefault="00F659A1" w:rsidP="00F659A1">
      <w:pPr>
        <w:tabs>
          <w:tab w:val="left" w:pos="0"/>
        </w:tabs>
        <w:ind w:left="720"/>
        <w:jc w:val="both"/>
        <w:rPr>
          <w:rFonts w:ascii="Arial" w:hAnsi="Arial" w:cs="Arial"/>
          <w:b/>
          <w:bCs/>
          <w:color w:val="000000" w:themeColor="text1"/>
          <w:sz w:val="18"/>
          <w:szCs w:val="18"/>
          <w:lang w:eastAsia="sl-SI"/>
        </w:rPr>
      </w:pPr>
    </w:p>
    <w:p w14:paraId="0354A824" w14:textId="77777777" w:rsidR="00B44A4D" w:rsidRPr="00366547" w:rsidRDefault="00F659A1" w:rsidP="00F659A1">
      <w:pPr>
        <w:jc w:val="both"/>
        <w:rPr>
          <w:rFonts w:ascii="Arial" w:hAnsi="Arial" w:cs="Arial"/>
          <w:color w:val="000000" w:themeColor="text1"/>
          <w:sz w:val="18"/>
          <w:szCs w:val="18"/>
          <w:lang w:eastAsia="sl-SI"/>
        </w:rPr>
      </w:pPr>
      <w:r w:rsidRPr="00366547">
        <w:rPr>
          <w:rFonts w:ascii="Arial" w:hAnsi="Arial" w:cs="Arial"/>
          <w:color w:val="000000" w:themeColor="text1"/>
          <w:sz w:val="18"/>
          <w:szCs w:val="18"/>
          <w:lang w:eastAsia="sl-SI"/>
        </w:rPr>
        <w:t>Koncesijsko razmerje preneha</w:t>
      </w:r>
      <w:r w:rsidR="00B44A4D" w:rsidRPr="00366547">
        <w:rPr>
          <w:rFonts w:ascii="Arial" w:hAnsi="Arial" w:cs="Arial"/>
          <w:color w:val="000000" w:themeColor="text1"/>
          <w:sz w:val="18"/>
          <w:szCs w:val="18"/>
          <w:lang w:eastAsia="sl-SI"/>
        </w:rPr>
        <w:t xml:space="preserve"> iz vseh razlogov, kot to izhaja iz Odloka.</w:t>
      </w:r>
    </w:p>
    <w:p w14:paraId="2FB89BBF" w14:textId="77777777" w:rsidR="00F659A1" w:rsidRPr="00FC6AFF" w:rsidRDefault="00F659A1" w:rsidP="00F659A1">
      <w:pPr>
        <w:jc w:val="both"/>
        <w:rPr>
          <w:rFonts w:ascii="Arial" w:hAnsi="Arial" w:cs="Arial"/>
          <w:sz w:val="18"/>
          <w:szCs w:val="18"/>
          <w:lang w:eastAsia="sl-SI"/>
        </w:rPr>
      </w:pPr>
    </w:p>
    <w:p w14:paraId="583BBEA2" w14:textId="77777777" w:rsidR="00F659A1" w:rsidRPr="00FC6AFF" w:rsidRDefault="00F659A1" w:rsidP="00F659A1">
      <w:pPr>
        <w:numPr>
          <w:ilvl w:val="1"/>
          <w:numId w:val="22"/>
        </w:numPr>
        <w:tabs>
          <w:tab w:val="left" w:pos="284"/>
        </w:tabs>
        <w:jc w:val="both"/>
        <w:rPr>
          <w:rFonts w:ascii="Arial" w:hAnsi="Arial" w:cs="Arial"/>
          <w:sz w:val="18"/>
          <w:szCs w:val="18"/>
          <w:lang w:eastAsia="sl-SI"/>
        </w:rPr>
      </w:pPr>
      <w:r w:rsidRPr="00FC6AFF">
        <w:rPr>
          <w:rFonts w:ascii="Arial" w:hAnsi="Arial" w:cs="Arial"/>
          <w:b/>
          <w:sz w:val="18"/>
          <w:szCs w:val="18"/>
          <w:lang w:eastAsia="sl-SI"/>
        </w:rPr>
        <w:t xml:space="preserve"> Prenehanje koncesijske pogodbe</w:t>
      </w:r>
    </w:p>
    <w:p w14:paraId="070D3B4D" w14:textId="77777777" w:rsidR="00F659A1" w:rsidRPr="00FC6AFF" w:rsidRDefault="00F659A1" w:rsidP="00F659A1">
      <w:pPr>
        <w:jc w:val="both"/>
        <w:rPr>
          <w:rFonts w:ascii="Arial" w:hAnsi="Arial" w:cs="Arial"/>
          <w:b/>
          <w:sz w:val="18"/>
          <w:szCs w:val="18"/>
          <w:lang w:eastAsia="sl-SI"/>
        </w:rPr>
      </w:pPr>
    </w:p>
    <w:p w14:paraId="21A8A269"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Koncesijska pogodba preneha:</w:t>
      </w:r>
    </w:p>
    <w:p w14:paraId="5D6B5AC7" w14:textId="77777777" w:rsidR="00F659A1" w:rsidRPr="00FC6AFF" w:rsidRDefault="00F659A1" w:rsidP="00F659A1">
      <w:pPr>
        <w:jc w:val="both"/>
        <w:rPr>
          <w:rFonts w:ascii="Arial" w:hAnsi="Arial" w:cs="Arial"/>
          <w:b/>
          <w:sz w:val="18"/>
          <w:szCs w:val="18"/>
          <w:lang w:eastAsia="sl-SI"/>
        </w:rPr>
      </w:pPr>
    </w:p>
    <w:p w14:paraId="7A866CD1" w14:textId="77777777"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s potekom časa, za katerega je bila sklenjena,</w:t>
      </w:r>
    </w:p>
    <w:p w14:paraId="120976AE" w14:textId="58DD6B8B"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 xml:space="preserve">z </w:t>
      </w:r>
      <w:r w:rsidR="00366547">
        <w:rPr>
          <w:rFonts w:ascii="Arial" w:hAnsi="Arial" w:cs="Arial"/>
          <w:sz w:val="18"/>
          <w:szCs w:val="18"/>
          <w:lang w:eastAsia="sl-SI"/>
        </w:rPr>
        <w:t>odpovedjo koncesijske pogodbe</w:t>
      </w:r>
      <w:r w:rsidRPr="00FC6AFF">
        <w:rPr>
          <w:rFonts w:ascii="Arial" w:hAnsi="Arial" w:cs="Arial"/>
          <w:sz w:val="18"/>
          <w:szCs w:val="18"/>
          <w:lang w:eastAsia="sl-SI"/>
        </w:rPr>
        <w:t>,</w:t>
      </w:r>
    </w:p>
    <w:p w14:paraId="101AA24B" w14:textId="77777777"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s sporazumno razvezo in</w:t>
      </w:r>
    </w:p>
    <w:p w14:paraId="68D0C9BF" w14:textId="77777777"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z odvzemom koncesije.</w:t>
      </w:r>
    </w:p>
    <w:p w14:paraId="2CD88E90" w14:textId="77777777" w:rsidR="00F659A1" w:rsidRPr="00FC6AFF" w:rsidRDefault="00F659A1" w:rsidP="00F659A1">
      <w:pPr>
        <w:ind w:left="720"/>
        <w:jc w:val="both"/>
        <w:rPr>
          <w:rFonts w:ascii="Arial" w:hAnsi="Arial" w:cs="Arial"/>
          <w:sz w:val="18"/>
          <w:szCs w:val="18"/>
          <w:lang w:eastAsia="sl-SI"/>
        </w:rPr>
      </w:pPr>
    </w:p>
    <w:p w14:paraId="0AE1EC8D" w14:textId="77777777" w:rsidR="00F659A1" w:rsidRPr="00FC6AFF" w:rsidRDefault="00F659A1" w:rsidP="00F659A1">
      <w:pPr>
        <w:numPr>
          <w:ilvl w:val="2"/>
          <w:numId w:val="22"/>
        </w:numPr>
        <w:jc w:val="both"/>
        <w:rPr>
          <w:rFonts w:ascii="Arial" w:hAnsi="Arial" w:cs="Arial"/>
          <w:b/>
          <w:sz w:val="18"/>
          <w:szCs w:val="18"/>
          <w:lang w:eastAsia="sl-SI"/>
        </w:rPr>
      </w:pPr>
      <w:r w:rsidRPr="00FC6AFF">
        <w:rPr>
          <w:rFonts w:ascii="Arial" w:hAnsi="Arial" w:cs="Arial"/>
          <w:b/>
          <w:sz w:val="18"/>
          <w:szCs w:val="18"/>
          <w:lang w:eastAsia="sl-SI"/>
        </w:rPr>
        <w:t>Potek roka koncesije</w:t>
      </w:r>
    </w:p>
    <w:p w14:paraId="183CA695" w14:textId="77777777" w:rsidR="00F659A1" w:rsidRPr="00FC6AFF" w:rsidRDefault="00F659A1" w:rsidP="00F659A1">
      <w:pPr>
        <w:jc w:val="both"/>
        <w:rPr>
          <w:rFonts w:ascii="Arial" w:hAnsi="Arial" w:cs="Arial"/>
          <w:sz w:val="18"/>
          <w:szCs w:val="18"/>
          <w:u w:val="single"/>
          <w:lang w:eastAsia="sl-SI"/>
        </w:rPr>
      </w:pPr>
    </w:p>
    <w:p w14:paraId="5114187D" w14:textId="70295C02" w:rsidR="00F659A1" w:rsidRDefault="00366547"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Razmerje med koncedentom in koncesionarjem praviloma preneha s potekom časa, za katerega je sklenjena koncesijska pogodba. Koncesijsko pogodbo je mogoče podaljšati v skladu z določili Odloka in te pogodbe.</w:t>
      </w:r>
    </w:p>
    <w:p w14:paraId="741552A2" w14:textId="77777777" w:rsidR="00366547" w:rsidRPr="00FC6AFF" w:rsidRDefault="00366547" w:rsidP="00F659A1">
      <w:pPr>
        <w:jc w:val="both"/>
        <w:rPr>
          <w:rFonts w:ascii="Arial" w:hAnsi="Arial" w:cs="Arial"/>
          <w:sz w:val="18"/>
          <w:szCs w:val="18"/>
          <w:u w:val="single"/>
          <w:lang w:eastAsia="sl-SI"/>
        </w:rPr>
      </w:pPr>
    </w:p>
    <w:p w14:paraId="0AFC624F" w14:textId="26D56940" w:rsidR="00F659A1" w:rsidRPr="00FC6AFF" w:rsidRDefault="00366547" w:rsidP="00F659A1">
      <w:pPr>
        <w:numPr>
          <w:ilvl w:val="2"/>
          <w:numId w:val="22"/>
        </w:numPr>
        <w:jc w:val="both"/>
        <w:rPr>
          <w:rFonts w:ascii="Arial" w:hAnsi="Arial" w:cs="Arial"/>
          <w:b/>
          <w:sz w:val="18"/>
          <w:szCs w:val="18"/>
          <w:lang w:eastAsia="sl-SI"/>
        </w:rPr>
      </w:pPr>
      <w:r>
        <w:rPr>
          <w:rFonts w:ascii="Arial" w:hAnsi="Arial" w:cs="Arial"/>
          <w:b/>
          <w:sz w:val="18"/>
          <w:szCs w:val="18"/>
          <w:lang w:eastAsia="sl-SI"/>
        </w:rPr>
        <w:t>Odpoved koncesijske pogodbe</w:t>
      </w:r>
    </w:p>
    <w:p w14:paraId="0F541D96" w14:textId="77777777" w:rsidR="00F659A1" w:rsidRPr="00FC6AFF" w:rsidRDefault="00F659A1" w:rsidP="00F659A1">
      <w:pPr>
        <w:jc w:val="both"/>
        <w:rPr>
          <w:rFonts w:ascii="Arial" w:hAnsi="Arial" w:cs="Arial"/>
          <w:sz w:val="18"/>
          <w:szCs w:val="18"/>
          <w:u w:val="single"/>
          <w:lang w:eastAsia="sl-SI"/>
        </w:rPr>
      </w:pPr>
    </w:p>
    <w:p w14:paraId="38A53586" w14:textId="77777777" w:rsidR="00366547" w:rsidRDefault="00366547" w:rsidP="00366547">
      <w:pPr>
        <w:shd w:val="clear" w:color="auto" w:fill="FFFFFF"/>
        <w:jc w:val="both"/>
        <w:rPr>
          <w:rFonts w:ascii="Arial" w:hAnsi="Arial" w:cs="Arial"/>
          <w:color w:val="000000"/>
          <w:sz w:val="18"/>
          <w:szCs w:val="18"/>
        </w:rPr>
      </w:pPr>
      <w:r>
        <w:rPr>
          <w:rFonts w:ascii="Arial" w:hAnsi="Arial" w:cs="Arial"/>
          <w:color w:val="000000"/>
          <w:sz w:val="18"/>
          <w:szCs w:val="18"/>
        </w:rPr>
        <w:t>Koncedent odpove koncesijsko pogodbo:</w:t>
      </w:r>
    </w:p>
    <w:p w14:paraId="724DFE5C" w14:textId="77777777" w:rsidR="00366547" w:rsidRDefault="00366547" w:rsidP="00366547">
      <w:pPr>
        <w:shd w:val="clear" w:color="auto" w:fill="FFFFFF"/>
        <w:jc w:val="both"/>
        <w:rPr>
          <w:rFonts w:ascii="Arial" w:hAnsi="Arial" w:cs="Arial"/>
          <w:color w:val="000000"/>
          <w:sz w:val="18"/>
          <w:szCs w:val="18"/>
        </w:rPr>
      </w:pPr>
    </w:p>
    <w:p w14:paraId="435357EC" w14:textId="77777777" w:rsid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lastRenderedPageBreak/>
        <w:t>če koncesionar krši koncesijsko pogodbo na način, da nastane ali bi lahko nastala koncedentu večja premoženjska škoda</w:t>
      </w:r>
    </w:p>
    <w:p w14:paraId="495541A8" w14:textId="77777777" w:rsid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če je v času trajanja koncesijskega razmerja proti koncesionarju uveden postopek prisilne poravnave, stečaja ali likvidacije</w:t>
      </w:r>
    </w:p>
    <w:p w14:paraId="2C6325DD" w14:textId="77777777" w:rsid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če je bila zoper koncesionarja izdana pravnomočna sodna ali upravna odločba zaradi kršitve veljavne zakonodaje, podzakonskih aktov ali koncesijske pogodbe, na podlagi katere utemeljeno ni mogoče pričakovati nadaljnjega pravilnega izvajanja koncesije</w:t>
      </w:r>
    </w:p>
    <w:p w14:paraId="5D5E92D2" w14:textId="04CC4AED" w:rsidR="00366547" w:rsidRP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 xml:space="preserve"> primeru, da nastopi razvezni razlog, kot ga določa zakonodaja s področja gospodarskih javnih služb, javno-zasebnega partnerstva ali javno naročniških razmerij.</w:t>
      </w:r>
    </w:p>
    <w:p w14:paraId="79417EE5" w14:textId="77777777" w:rsidR="00F659A1" w:rsidRPr="002128C2" w:rsidRDefault="00F659A1" w:rsidP="00F659A1">
      <w:pPr>
        <w:ind w:left="720"/>
        <w:jc w:val="both"/>
        <w:rPr>
          <w:rFonts w:ascii="Arial" w:hAnsi="Arial" w:cs="Arial"/>
          <w:sz w:val="18"/>
          <w:szCs w:val="18"/>
          <w:highlight w:val="yellow"/>
          <w:lang w:eastAsia="sl-SI"/>
        </w:rPr>
      </w:pPr>
    </w:p>
    <w:p w14:paraId="60AE130C" w14:textId="77777777" w:rsidR="00F659A1" w:rsidRPr="00FC6AFF" w:rsidRDefault="00F659A1" w:rsidP="00F659A1">
      <w:pPr>
        <w:numPr>
          <w:ilvl w:val="2"/>
          <w:numId w:val="22"/>
        </w:numPr>
        <w:jc w:val="both"/>
        <w:rPr>
          <w:rFonts w:ascii="Arial" w:hAnsi="Arial" w:cs="Arial"/>
          <w:b/>
          <w:sz w:val="18"/>
          <w:szCs w:val="18"/>
          <w:lang w:eastAsia="sl-SI"/>
        </w:rPr>
      </w:pPr>
      <w:r w:rsidRPr="00FC6AFF">
        <w:rPr>
          <w:rFonts w:ascii="Arial" w:hAnsi="Arial" w:cs="Arial"/>
          <w:b/>
          <w:sz w:val="18"/>
          <w:szCs w:val="18"/>
          <w:lang w:eastAsia="sl-SI"/>
        </w:rPr>
        <w:t>Sporazumno prenehanje</w:t>
      </w:r>
    </w:p>
    <w:p w14:paraId="111D96F1" w14:textId="77777777" w:rsidR="00F659A1" w:rsidRPr="00FC6AFF" w:rsidRDefault="00F659A1" w:rsidP="00F659A1">
      <w:pPr>
        <w:keepNext/>
        <w:numPr>
          <w:ilvl w:val="12"/>
          <w:numId w:val="0"/>
        </w:numPr>
        <w:jc w:val="both"/>
        <w:rPr>
          <w:rFonts w:ascii="Arial" w:hAnsi="Arial" w:cs="Arial"/>
          <w:sz w:val="18"/>
          <w:szCs w:val="18"/>
          <w:lang w:eastAsia="sl-SI"/>
        </w:rPr>
      </w:pPr>
    </w:p>
    <w:p w14:paraId="4A9651A1" w14:textId="77777777" w:rsidR="00366547" w:rsidRDefault="00366547" w:rsidP="00366547">
      <w:pPr>
        <w:shd w:val="clear" w:color="auto" w:fill="FFFFFF"/>
        <w:jc w:val="both"/>
        <w:rPr>
          <w:rFonts w:ascii="Arial" w:hAnsi="Arial" w:cs="Arial"/>
          <w:color w:val="000000"/>
          <w:sz w:val="18"/>
          <w:szCs w:val="18"/>
        </w:rPr>
      </w:pPr>
      <w:r>
        <w:rPr>
          <w:rFonts w:ascii="Arial" w:hAnsi="Arial" w:cs="Arial"/>
          <w:color w:val="000000"/>
          <w:sz w:val="18"/>
          <w:szCs w:val="18"/>
        </w:rPr>
        <w:t>Stranki se sporazumeta za razvezo koncesijske pogodbe v primeru, da soglasno ugotovita, da je zaradi bistveno spremenjenih okoliščin ekonomskega ali sistemskega značaja, oziroma drugih enakovredno ocenjenih okoliščin izvajanje koncesije pod pogoji iz koncesijske pogodbe postalo nesmotrno ali nemogoče.</w:t>
      </w:r>
    </w:p>
    <w:p w14:paraId="0CA2A8FC" w14:textId="77777777" w:rsidR="00366547" w:rsidRDefault="00366547" w:rsidP="00366547">
      <w:pPr>
        <w:shd w:val="clear" w:color="auto" w:fill="FFFFFF"/>
        <w:jc w:val="both"/>
        <w:rPr>
          <w:rFonts w:ascii="Arial" w:hAnsi="Arial" w:cs="Arial"/>
          <w:color w:val="000000"/>
          <w:sz w:val="18"/>
          <w:szCs w:val="18"/>
        </w:rPr>
      </w:pPr>
    </w:p>
    <w:p w14:paraId="03C6671C" w14:textId="065BD90E" w:rsidR="00366547" w:rsidRDefault="00366547" w:rsidP="00366547">
      <w:pPr>
        <w:shd w:val="clear" w:color="auto" w:fill="FFFFFF"/>
        <w:jc w:val="both"/>
        <w:rPr>
          <w:rFonts w:ascii="Arial" w:hAnsi="Arial" w:cs="Arial"/>
          <w:color w:val="000000"/>
          <w:sz w:val="18"/>
          <w:szCs w:val="18"/>
        </w:rPr>
      </w:pPr>
      <w:r>
        <w:rPr>
          <w:rFonts w:ascii="Arial" w:hAnsi="Arial" w:cs="Arial"/>
          <w:color w:val="000000"/>
          <w:sz w:val="18"/>
          <w:szCs w:val="18"/>
        </w:rPr>
        <w:t>Podrobno se pogoji ob razvezi pogodbe določijo sporazumno, s posebnim aktom, s katerim se koncesijska pogodba razveže.</w:t>
      </w:r>
    </w:p>
    <w:p w14:paraId="6F15D6B3" w14:textId="77777777" w:rsidR="00F659A1" w:rsidRPr="00FC6AFF" w:rsidRDefault="00F659A1" w:rsidP="00F659A1">
      <w:pPr>
        <w:numPr>
          <w:ilvl w:val="12"/>
          <w:numId w:val="0"/>
        </w:numPr>
        <w:jc w:val="both"/>
        <w:rPr>
          <w:rFonts w:ascii="Arial" w:hAnsi="Arial" w:cs="Arial"/>
          <w:sz w:val="18"/>
          <w:szCs w:val="18"/>
          <w:lang w:eastAsia="sl-SI"/>
        </w:rPr>
      </w:pPr>
    </w:p>
    <w:p w14:paraId="33DA8FF5"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Prenehanje izvajalca</w:t>
      </w:r>
    </w:p>
    <w:p w14:paraId="62D17874" w14:textId="77777777" w:rsidR="00F659A1" w:rsidRPr="00FC6AFF" w:rsidRDefault="00F659A1" w:rsidP="00F659A1">
      <w:pPr>
        <w:jc w:val="both"/>
        <w:rPr>
          <w:rFonts w:ascii="Arial" w:hAnsi="Arial" w:cs="Arial"/>
          <w:sz w:val="18"/>
          <w:szCs w:val="18"/>
          <w:lang w:eastAsia="sl-SI"/>
        </w:rPr>
      </w:pPr>
    </w:p>
    <w:p w14:paraId="1906DAC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Koncesijsko razmerje preneha s prenehanjem izvajalca, če nima univerzalnega pravnega naslednika. </w:t>
      </w:r>
    </w:p>
    <w:p w14:paraId="3704AA16" w14:textId="77777777" w:rsidR="00F659A1" w:rsidRPr="00FC6AFF" w:rsidRDefault="00F659A1" w:rsidP="00F659A1">
      <w:pPr>
        <w:jc w:val="both"/>
        <w:rPr>
          <w:rFonts w:ascii="Arial" w:hAnsi="Arial" w:cs="Arial"/>
          <w:b/>
          <w:sz w:val="18"/>
          <w:szCs w:val="18"/>
          <w:lang w:eastAsia="sl-SI"/>
        </w:rPr>
      </w:pPr>
    </w:p>
    <w:p w14:paraId="48FDF00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V primeru univerzalnega pravnega </w:t>
      </w:r>
      <w:r w:rsidRPr="00124649">
        <w:rPr>
          <w:rFonts w:ascii="Arial" w:hAnsi="Arial" w:cs="Arial"/>
          <w:color w:val="000000" w:themeColor="text1"/>
          <w:sz w:val="18"/>
          <w:szCs w:val="18"/>
          <w:lang w:eastAsia="sl-SI"/>
        </w:rPr>
        <w:t xml:space="preserve">naslednika izvajalca se koncesijsko </w:t>
      </w:r>
      <w:r w:rsidRPr="00FC6AFF">
        <w:rPr>
          <w:rFonts w:ascii="Arial" w:hAnsi="Arial" w:cs="Arial"/>
          <w:sz w:val="18"/>
          <w:szCs w:val="18"/>
          <w:lang w:eastAsia="sl-SI"/>
        </w:rPr>
        <w:t xml:space="preserve">razmerje prenese na njegovega pravnega naslednika skladno z določili </w:t>
      </w:r>
      <w:r>
        <w:rPr>
          <w:rFonts w:ascii="Arial" w:hAnsi="Arial" w:cs="Arial"/>
          <w:sz w:val="18"/>
          <w:szCs w:val="18"/>
          <w:lang w:eastAsia="sl-SI"/>
        </w:rPr>
        <w:t>Odloka</w:t>
      </w:r>
      <w:r w:rsidRPr="00FC6AFF">
        <w:rPr>
          <w:rFonts w:ascii="Arial" w:hAnsi="Arial" w:cs="Arial"/>
          <w:sz w:val="18"/>
          <w:szCs w:val="18"/>
          <w:lang w:eastAsia="sl-SI"/>
        </w:rPr>
        <w:t xml:space="preserve">. </w:t>
      </w:r>
    </w:p>
    <w:p w14:paraId="50ECF9F4" w14:textId="77777777" w:rsidR="00F659A1" w:rsidRPr="00FC6AFF" w:rsidRDefault="00F659A1" w:rsidP="00F659A1">
      <w:pPr>
        <w:jc w:val="both"/>
        <w:rPr>
          <w:rFonts w:ascii="Arial" w:hAnsi="Arial" w:cs="Arial"/>
          <w:sz w:val="18"/>
          <w:szCs w:val="18"/>
          <w:lang w:eastAsia="sl-SI"/>
        </w:rPr>
      </w:pPr>
    </w:p>
    <w:p w14:paraId="2E3DEA32"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Če pravni nasledniki izvajalca ne želijo prevzeti izvajanja koncesijskega razmerja, ne izpolnjujejo pogojev, ki jih </w:t>
      </w:r>
      <w:r>
        <w:rPr>
          <w:rFonts w:ascii="Arial" w:hAnsi="Arial" w:cs="Arial"/>
          <w:sz w:val="18"/>
          <w:szCs w:val="18"/>
          <w:lang w:eastAsia="sl-SI"/>
        </w:rPr>
        <w:t>Odlok</w:t>
      </w:r>
      <w:r w:rsidRPr="00FC6AFF">
        <w:rPr>
          <w:rFonts w:ascii="Arial" w:hAnsi="Arial" w:cs="Arial"/>
          <w:sz w:val="18"/>
          <w:szCs w:val="18"/>
          <w:lang w:eastAsia="sl-SI"/>
        </w:rPr>
        <w:t xml:space="preserve"> določa za podelitev koncesije ali pa za prevzem koncesije ne dobijo soglasja koncedenta, ima koncedent pravico da odstopi od pogodbe, ki jo izvrši na način določen v točki </w:t>
      </w:r>
      <w:r w:rsidRPr="00FC6AFF">
        <w:rPr>
          <w:rFonts w:ascii="Arial" w:hAnsi="Arial" w:cs="Arial"/>
          <w:b/>
          <w:sz w:val="18"/>
          <w:szCs w:val="18"/>
          <w:lang w:eastAsia="sl-SI"/>
        </w:rPr>
        <w:t>6.4.3.3</w:t>
      </w:r>
      <w:r w:rsidRPr="00FC6AFF">
        <w:rPr>
          <w:rFonts w:ascii="Arial" w:hAnsi="Arial" w:cs="Arial"/>
          <w:sz w:val="18"/>
          <w:szCs w:val="18"/>
          <w:lang w:eastAsia="sl-SI"/>
        </w:rPr>
        <w:t xml:space="preserve"> te pogodbe. </w:t>
      </w:r>
    </w:p>
    <w:p w14:paraId="184E50DD" w14:textId="77777777" w:rsidR="00F659A1" w:rsidRPr="002128C2" w:rsidRDefault="00F659A1" w:rsidP="00F659A1">
      <w:pPr>
        <w:jc w:val="both"/>
        <w:rPr>
          <w:rFonts w:ascii="Arial" w:hAnsi="Arial" w:cs="Arial"/>
          <w:sz w:val="18"/>
          <w:szCs w:val="18"/>
          <w:highlight w:val="yellow"/>
          <w:lang w:eastAsia="sl-SI"/>
        </w:rPr>
      </w:pPr>
    </w:p>
    <w:p w14:paraId="0F80F9D1"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Odvzem koncesije</w:t>
      </w:r>
    </w:p>
    <w:p w14:paraId="61FC7DFF" w14:textId="77777777" w:rsidR="00F659A1" w:rsidRPr="00FC6AFF" w:rsidRDefault="00F659A1" w:rsidP="00F659A1">
      <w:pPr>
        <w:jc w:val="both"/>
        <w:rPr>
          <w:rFonts w:ascii="Arial" w:hAnsi="Arial" w:cs="Arial"/>
          <w:b/>
          <w:bCs/>
          <w:sz w:val="18"/>
          <w:szCs w:val="18"/>
          <w:lang w:eastAsia="sl-SI"/>
        </w:rPr>
      </w:pPr>
    </w:p>
    <w:p w14:paraId="2E7A8CE2"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Koncedent lahko z odločbo delno ali v celoti odvzame koncesijo v primerih iz 37. člena Odloka. Koncesijsko razmerje preneha z dnem dokončnosti odločbe o odvzemu koncesije.</w:t>
      </w:r>
    </w:p>
    <w:p w14:paraId="2E7B8D80" w14:textId="77777777" w:rsidR="00F659A1" w:rsidRPr="002128C2" w:rsidRDefault="00F659A1" w:rsidP="00F659A1">
      <w:pPr>
        <w:jc w:val="both"/>
        <w:rPr>
          <w:rFonts w:ascii="Arial" w:hAnsi="Arial" w:cs="Arial"/>
          <w:sz w:val="18"/>
          <w:szCs w:val="18"/>
          <w:highlight w:val="yellow"/>
          <w:lang w:eastAsia="sl-SI"/>
        </w:rPr>
      </w:pPr>
    </w:p>
    <w:p w14:paraId="54F02158" w14:textId="77777777" w:rsidR="00F659A1" w:rsidRPr="00FC6AFF" w:rsidRDefault="00F659A1" w:rsidP="00F659A1">
      <w:pPr>
        <w:numPr>
          <w:ilvl w:val="1"/>
          <w:numId w:val="22"/>
        </w:numPr>
        <w:jc w:val="both"/>
        <w:rPr>
          <w:rFonts w:ascii="Arial" w:hAnsi="Arial" w:cs="Arial"/>
          <w:b/>
          <w:bCs/>
          <w:sz w:val="18"/>
          <w:szCs w:val="18"/>
          <w:lang w:eastAsia="sl-SI"/>
        </w:rPr>
      </w:pPr>
      <w:r w:rsidRPr="003A7FB7">
        <w:rPr>
          <w:rFonts w:ascii="Arial" w:hAnsi="Arial" w:cs="Arial"/>
          <w:sz w:val="18"/>
          <w:szCs w:val="18"/>
          <w:lang w:eastAsia="sl-SI"/>
        </w:rPr>
        <w:t xml:space="preserve"> </w:t>
      </w:r>
      <w:r w:rsidRPr="003A7FB7">
        <w:rPr>
          <w:rFonts w:ascii="Arial" w:hAnsi="Arial" w:cs="Arial"/>
          <w:b/>
          <w:bCs/>
          <w:sz w:val="18"/>
          <w:szCs w:val="18"/>
          <w:lang w:eastAsia="sl-SI"/>
        </w:rPr>
        <w:t>P</w:t>
      </w:r>
      <w:r w:rsidRPr="00FC6AFF">
        <w:rPr>
          <w:rFonts w:ascii="Arial" w:hAnsi="Arial" w:cs="Arial"/>
          <w:b/>
          <w:bCs/>
          <w:sz w:val="18"/>
          <w:szCs w:val="18"/>
          <w:lang w:eastAsia="sl-SI"/>
        </w:rPr>
        <w:t>osledice prenehanja koncesijskega razmerja</w:t>
      </w:r>
    </w:p>
    <w:p w14:paraId="1B3C0F81" w14:textId="77777777" w:rsidR="00F659A1" w:rsidRPr="00FC6AFF" w:rsidRDefault="00F659A1" w:rsidP="00F659A1">
      <w:pPr>
        <w:jc w:val="both"/>
        <w:rPr>
          <w:rFonts w:ascii="Arial" w:hAnsi="Arial" w:cs="Arial"/>
          <w:sz w:val="18"/>
          <w:szCs w:val="18"/>
          <w:lang w:eastAsia="sl-SI"/>
        </w:rPr>
      </w:pPr>
    </w:p>
    <w:p w14:paraId="2055B3B8" w14:textId="0FA5E0B2" w:rsidR="00F659A1" w:rsidRDefault="00973AF9" w:rsidP="00F659A1">
      <w:pPr>
        <w:jc w:val="both"/>
        <w:rPr>
          <w:rFonts w:ascii="Arial" w:hAnsi="Arial" w:cs="Arial"/>
          <w:sz w:val="18"/>
          <w:szCs w:val="18"/>
          <w:lang w:eastAsia="sl-SI"/>
        </w:rPr>
      </w:pPr>
      <w:r w:rsidRPr="00973AF9">
        <w:rPr>
          <w:rFonts w:ascii="Arial" w:hAnsi="Arial" w:cs="Arial"/>
          <w:sz w:val="18"/>
          <w:szCs w:val="18"/>
          <w:lang w:eastAsia="sl-SI"/>
        </w:rPr>
        <w:t>Če v primeru prenehanja koncesijskega razmerja ni podeljena nova koncesija ali ni drugače zagotovljeno izvajanje javne službe, se izvajanje javne službe lahko nadaljuje kot to določa Odlok</w:t>
      </w:r>
      <w:r>
        <w:rPr>
          <w:rFonts w:ascii="Arial" w:hAnsi="Arial" w:cs="Arial"/>
          <w:sz w:val="18"/>
          <w:szCs w:val="18"/>
          <w:lang w:eastAsia="sl-SI"/>
        </w:rPr>
        <w:t>.</w:t>
      </w:r>
    </w:p>
    <w:p w14:paraId="3214618B" w14:textId="77777777" w:rsidR="00973AF9" w:rsidRPr="002128C2" w:rsidRDefault="00973AF9" w:rsidP="00F659A1">
      <w:pPr>
        <w:jc w:val="both"/>
        <w:rPr>
          <w:rFonts w:ascii="Arial" w:hAnsi="Arial" w:cs="Arial"/>
          <w:sz w:val="18"/>
          <w:szCs w:val="18"/>
          <w:highlight w:val="yellow"/>
          <w:lang w:eastAsia="sl-SI"/>
        </w:rPr>
      </w:pPr>
    </w:p>
    <w:p w14:paraId="12DC6D2B" w14:textId="77777777" w:rsidR="00F659A1" w:rsidRPr="002128C2" w:rsidRDefault="00F659A1" w:rsidP="00F659A1">
      <w:pPr>
        <w:jc w:val="both"/>
        <w:rPr>
          <w:rFonts w:ascii="Arial" w:hAnsi="Arial" w:cs="Arial"/>
          <w:sz w:val="18"/>
          <w:szCs w:val="18"/>
          <w:highlight w:val="yellow"/>
          <w:lang w:eastAsia="sl-SI"/>
        </w:rPr>
      </w:pPr>
    </w:p>
    <w:p w14:paraId="2D54BD80" w14:textId="77777777" w:rsidR="00F659A1" w:rsidRPr="00FC6AFF" w:rsidRDefault="00F659A1" w:rsidP="00F659A1">
      <w:pPr>
        <w:numPr>
          <w:ilvl w:val="0"/>
          <w:numId w:val="22"/>
        </w:numPr>
        <w:jc w:val="both"/>
        <w:rPr>
          <w:rFonts w:ascii="Arial" w:hAnsi="Arial" w:cs="Arial"/>
          <w:sz w:val="18"/>
          <w:szCs w:val="18"/>
          <w:lang w:eastAsia="sl-SI"/>
        </w:rPr>
      </w:pPr>
      <w:r w:rsidRPr="00FC6AFF">
        <w:rPr>
          <w:rFonts w:ascii="Arial" w:hAnsi="Arial" w:cs="Arial"/>
          <w:b/>
          <w:bCs/>
          <w:sz w:val="18"/>
          <w:szCs w:val="18"/>
          <w:lang w:eastAsia="sl-SI"/>
        </w:rPr>
        <w:t>KONČNE</w:t>
      </w:r>
      <w:r w:rsidRPr="00FC6AFF">
        <w:rPr>
          <w:rFonts w:ascii="Arial" w:hAnsi="Arial" w:cs="Arial"/>
          <w:sz w:val="18"/>
          <w:szCs w:val="18"/>
          <w:lang w:eastAsia="sl-SI"/>
        </w:rPr>
        <w:t xml:space="preserve"> </w:t>
      </w:r>
      <w:r w:rsidRPr="00FC6AFF">
        <w:rPr>
          <w:rFonts w:ascii="Arial" w:hAnsi="Arial" w:cs="Arial"/>
          <w:b/>
          <w:bCs/>
          <w:sz w:val="18"/>
          <w:szCs w:val="18"/>
          <w:lang w:eastAsia="sl-SI"/>
        </w:rPr>
        <w:t>DOLOČBE</w:t>
      </w:r>
    </w:p>
    <w:p w14:paraId="26F697CA" w14:textId="77777777" w:rsidR="00F659A1" w:rsidRPr="00FC6AFF" w:rsidRDefault="00F659A1" w:rsidP="00F659A1">
      <w:pPr>
        <w:jc w:val="both"/>
        <w:rPr>
          <w:rFonts w:ascii="Arial" w:hAnsi="Arial" w:cs="Arial"/>
          <w:sz w:val="18"/>
          <w:szCs w:val="18"/>
          <w:lang w:eastAsia="sl-SI"/>
        </w:rPr>
      </w:pPr>
    </w:p>
    <w:p w14:paraId="5D29F460"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Pravo pogodbe</w:t>
      </w:r>
    </w:p>
    <w:p w14:paraId="2D90F878" w14:textId="77777777" w:rsidR="00F659A1" w:rsidRPr="00FC6AFF" w:rsidRDefault="00F659A1" w:rsidP="00F659A1">
      <w:pPr>
        <w:jc w:val="both"/>
        <w:rPr>
          <w:rFonts w:ascii="Arial" w:hAnsi="Arial" w:cs="Arial"/>
          <w:sz w:val="18"/>
          <w:szCs w:val="18"/>
          <w:lang w:eastAsia="sl-SI"/>
        </w:rPr>
      </w:pPr>
    </w:p>
    <w:p w14:paraId="2D98D52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Za razmerja iz te pogodbe se uporablja pravo, ki se uporablja v Republiki Sloveniji.</w:t>
      </w:r>
    </w:p>
    <w:p w14:paraId="5B3636E5" w14:textId="77777777" w:rsidR="00F659A1" w:rsidRPr="00FC6AFF" w:rsidRDefault="00F659A1" w:rsidP="00F659A1">
      <w:pPr>
        <w:jc w:val="both"/>
        <w:rPr>
          <w:rFonts w:ascii="Arial" w:hAnsi="Arial" w:cs="Arial"/>
          <w:sz w:val="18"/>
          <w:szCs w:val="18"/>
          <w:lang w:eastAsia="sl-SI"/>
        </w:rPr>
      </w:pPr>
    </w:p>
    <w:p w14:paraId="49E4E773"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Razlaga pogodbe</w:t>
      </w:r>
    </w:p>
    <w:p w14:paraId="6D901512" w14:textId="77777777" w:rsidR="00F659A1" w:rsidRPr="00FC6AFF" w:rsidRDefault="00F659A1" w:rsidP="00F659A1">
      <w:pPr>
        <w:ind w:left="720"/>
        <w:jc w:val="both"/>
        <w:rPr>
          <w:rFonts w:ascii="Arial" w:hAnsi="Arial" w:cs="Arial"/>
          <w:sz w:val="18"/>
          <w:szCs w:val="18"/>
          <w:lang w:eastAsia="sl-SI"/>
        </w:rPr>
      </w:pPr>
    </w:p>
    <w:p w14:paraId="4B853BC4"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Pri razlagi pogodbe je treba upoštevati skupni namen pogodbenih strank in pomen izrazov, kot so ga ti imeli v času sklenitve pogodbe. </w:t>
      </w:r>
    </w:p>
    <w:p w14:paraId="51529B27" w14:textId="77777777" w:rsidR="00F659A1" w:rsidRPr="00FC6AFF" w:rsidRDefault="00F659A1" w:rsidP="00F659A1">
      <w:pPr>
        <w:jc w:val="both"/>
        <w:rPr>
          <w:rFonts w:ascii="Arial" w:hAnsi="Arial" w:cs="Arial"/>
          <w:sz w:val="18"/>
          <w:szCs w:val="18"/>
          <w:lang w:eastAsia="sl-SI"/>
        </w:rPr>
      </w:pPr>
    </w:p>
    <w:p w14:paraId="691715E9"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Neveljavnost dela te pogodbe ne vpliva na veljavnost ostalih delov, razen če gre za takšen del pogodbe, katerega neveljavnost ima za posledico, da skupni namen pogodbe ni dosežen. </w:t>
      </w:r>
    </w:p>
    <w:p w14:paraId="35B07751" w14:textId="77777777" w:rsidR="00F659A1" w:rsidRPr="00FC6AFF" w:rsidRDefault="00F659A1" w:rsidP="00F659A1">
      <w:pPr>
        <w:jc w:val="both"/>
        <w:rPr>
          <w:rFonts w:ascii="Arial" w:hAnsi="Arial" w:cs="Arial"/>
          <w:sz w:val="18"/>
          <w:szCs w:val="18"/>
          <w:lang w:eastAsia="sl-SI"/>
        </w:rPr>
      </w:pPr>
    </w:p>
    <w:p w14:paraId="4DDE38F0"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Protikorupcijska klavzula</w:t>
      </w:r>
    </w:p>
    <w:p w14:paraId="613B3936" w14:textId="77777777" w:rsidR="00F659A1" w:rsidRPr="00FC6AFF" w:rsidRDefault="00F659A1" w:rsidP="00F659A1">
      <w:pPr>
        <w:jc w:val="both"/>
        <w:rPr>
          <w:rFonts w:ascii="Arial" w:hAnsi="Arial" w:cs="Arial"/>
          <w:sz w:val="18"/>
          <w:szCs w:val="18"/>
          <w:lang w:eastAsia="sl-SI"/>
        </w:rPr>
      </w:pPr>
    </w:p>
    <w:p w14:paraId="380EA74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Pogodbeni stranki zagotavljata, da nobena od njunih pooblaščenih oseb v zvezi s sklenitvijo te pogodbe ni sprejela nobenega plačila ali druge ugodnosti od pogodbene stranke niti takšno plačilo ali ugodnost nobenemu ni bila obljubljena.</w:t>
      </w:r>
    </w:p>
    <w:p w14:paraId="253446C1" w14:textId="77777777" w:rsidR="00F659A1" w:rsidRPr="00FC6AFF" w:rsidRDefault="00F659A1" w:rsidP="00F659A1">
      <w:pPr>
        <w:jc w:val="both"/>
        <w:rPr>
          <w:rFonts w:ascii="Arial" w:hAnsi="Arial" w:cs="Arial"/>
          <w:sz w:val="18"/>
          <w:szCs w:val="18"/>
          <w:lang w:eastAsia="sl-SI"/>
        </w:rPr>
      </w:pPr>
    </w:p>
    <w:p w14:paraId="618B2C8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Pogodbeni stranki se zavezujeta, da se bosta vzdržali vsakršnega ravnanja oziroma opustitve, pri katerem/kateri kdo v imenu ali na račun druge pogodbene stranke, predstavniku ali posredniku organa ali organizacije iz javnega sektorja obljubi, ponudi ali da kakšno nedovoljeno korist za pridobitev posla, sklenitev posla pod ugodnejšimi pogoji, opustitev dolžnega nadzora nad izvajanjem pogodbenih obveznosti ali za drugo ravnanje ali opustitev, s katerim je družbi povzročena škoda ali je omogočena pridobitev nedovoljene koristi predstavniku družbe, posredniku organa ali organizacije javnega sektorja, drugi pogodbeni stranki ali njenemu predstavniku, zastopniku ali posredniku. </w:t>
      </w:r>
    </w:p>
    <w:p w14:paraId="3338561E" w14:textId="77777777" w:rsidR="00F659A1" w:rsidRPr="00FC6AFF" w:rsidRDefault="00F659A1" w:rsidP="00F659A1">
      <w:pPr>
        <w:jc w:val="both"/>
        <w:rPr>
          <w:rFonts w:ascii="Arial" w:hAnsi="Arial" w:cs="Arial"/>
          <w:sz w:val="18"/>
          <w:szCs w:val="18"/>
          <w:lang w:eastAsia="sl-SI"/>
        </w:rPr>
      </w:pPr>
    </w:p>
    <w:p w14:paraId="134C884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V primeru kršitve ali poskusa kršitve klavzule iz prejšnjega odstavka je že sklenjena in veljavna pogodba nična. Vsaka pogodbena stranka v primeru obstoja okoliščin iz prejšnjega odstavka prične s postopkom ugotavljanja ničnosti pogodbe.</w:t>
      </w:r>
    </w:p>
    <w:p w14:paraId="7A14DB4A" w14:textId="77777777" w:rsidR="00F659A1" w:rsidRPr="00FC6AFF" w:rsidRDefault="00F659A1" w:rsidP="00F659A1">
      <w:pPr>
        <w:jc w:val="both"/>
        <w:rPr>
          <w:rFonts w:ascii="Arial" w:hAnsi="Arial" w:cs="Arial"/>
          <w:sz w:val="18"/>
          <w:szCs w:val="18"/>
          <w:lang w:eastAsia="sl-SI"/>
        </w:rPr>
      </w:pPr>
    </w:p>
    <w:p w14:paraId="0D2D9B60" w14:textId="77777777" w:rsidR="00F659A1" w:rsidRDefault="00F659A1" w:rsidP="00F659A1">
      <w:pPr>
        <w:jc w:val="both"/>
        <w:rPr>
          <w:rFonts w:ascii="Arial" w:hAnsi="Arial" w:cs="Arial"/>
          <w:sz w:val="18"/>
          <w:szCs w:val="18"/>
          <w:lang w:eastAsia="sl-SI"/>
        </w:rPr>
      </w:pPr>
      <w:r w:rsidRPr="00FC6AFF">
        <w:rPr>
          <w:rFonts w:ascii="Arial" w:hAnsi="Arial" w:cs="Arial"/>
          <w:sz w:val="18"/>
          <w:szCs w:val="18"/>
          <w:lang w:eastAsia="sl-SI"/>
        </w:rPr>
        <w:t>V primeru kršitve določb prvega ali drugega odstavka tega člena se ta pogodba razdre.</w:t>
      </w:r>
    </w:p>
    <w:p w14:paraId="29AE5E29" w14:textId="77777777" w:rsidR="00F659A1" w:rsidRDefault="00F659A1" w:rsidP="00F659A1">
      <w:pPr>
        <w:jc w:val="both"/>
        <w:rPr>
          <w:rFonts w:ascii="Arial" w:hAnsi="Arial" w:cs="Arial"/>
          <w:sz w:val="18"/>
          <w:szCs w:val="18"/>
          <w:lang w:eastAsia="sl-SI"/>
        </w:rPr>
      </w:pPr>
    </w:p>
    <w:p w14:paraId="215F0BC9" w14:textId="77777777" w:rsidR="00F659A1" w:rsidRPr="00FC6AFF" w:rsidRDefault="00F659A1" w:rsidP="00F659A1">
      <w:pPr>
        <w:numPr>
          <w:ilvl w:val="1"/>
          <w:numId w:val="22"/>
        </w:numPr>
        <w:jc w:val="both"/>
        <w:rPr>
          <w:rFonts w:ascii="Arial" w:hAnsi="Arial" w:cs="Arial"/>
          <w:b/>
          <w:bCs/>
          <w:sz w:val="18"/>
          <w:szCs w:val="18"/>
          <w:lang w:eastAsia="sl-SI"/>
        </w:rPr>
      </w:pPr>
      <w:r>
        <w:rPr>
          <w:rFonts w:ascii="Arial" w:hAnsi="Arial" w:cs="Arial"/>
          <w:b/>
          <w:bCs/>
          <w:sz w:val="18"/>
          <w:szCs w:val="18"/>
          <w:lang w:eastAsia="sl-SI"/>
        </w:rPr>
        <w:t>Socialna</w:t>
      </w:r>
      <w:r w:rsidRPr="00FC6AFF">
        <w:rPr>
          <w:rFonts w:ascii="Arial" w:hAnsi="Arial" w:cs="Arial"/>
          <w:b/>
          <w:bCs/>
          <w:sz w:val="18"/>
          <w:szCs w:val="18"/>
          <w:lang w:eastAsia="sl-SI"/>
        </w:rPr>
        <w:t xml:space="preserve"> klavzula</w:t>
      </w:r>
      <w:r>
        <w:rPr>
          <w:rFonts w:ascii="Arial" w:hAnsi="Arial" w:cs="Arial"/>
          <w:b/>
          <w:bCs/>
          <w:sz w:val="18"/>
          <w:szCs w:val="18"/>
          <w:lang w:eastAsia="sl-SI"/>
        </w:rPr>
        <w:t xml:space="preserve"> oziroma razvezni pogoj</w:t>
      </w:r>
    </w:p>
    <w:p w14:paraId="5653DD08" w14:textId="77777777" w:rsidR="00F659A1" w:rsidRDefault="00F659A1" w:rsidP="00F659A1">
      <w:pPr>
        <w:jc w:val="both"/>
        <w:rPr>
          <w:rFonts w:ascii="Arial" w:hAnsi="Arial" w:cs="Arial"/>
          <w:b/>
          <w:bCs/>
          <w:sz w:val="18"/>
          <w:szCs w:val="18"/>
          <w:lang w:eastAsia="sl-SI"/>
        </w:rPr>
      </w:pPr>
    </w:p>
    <w:p w14:paraId="6A5372E4" w14:textId="77777777" w:rsidR="00F659A1" w:rsidRDefault="00F659A1" w:rsidP="00F659A1">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koncedent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w:t>
      </w:r>
      <w:r>
        <w:rPr>
          <w:rFonts w:ascii="Arial" w:hAnsi="Arial" w:cs="Arial"/>
          <w:color w:val="000000"/>
          <w:sz w:val="18"/>
          <w:szCs w:val="18"/>
        </w:rPr>
        <w:t xml:space="preserve">koncedent </w:t>
      </w:r>
      <w:r w:rsidRPr="00FB0D17">
        <w:rPr>
          <w:rFonts w:ascii="Arial" w:hAnsi="Arial" w:cs="Arial"/>
          <w:color w:val="000000"/>
          <w:sz w:val="18"/>
          <w:szCs w:val="18"/>
        </w:rPr>
        <w:t xml:space="preserve">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w:t>
      </w:r>
      <w:r>
        <w:rPr>
          <w:rFonts w:ascii="Arial" w:hAnsi="Arial" w:cs="Arial"/>
          <w:color w:val="000000"/>
          <w:sz w:val="18"/>
          <w:szCs w:val="18"/>
        </w:rPr>
        <w:t>koncedenta</w:t>
      </w:r>
      <w:r w:rsidRPr="00FB0D17">
        <w:rPr>
          <w:rFonts w:ascii="Arial" w:hAnsi="Arial" w:cs="Arial"/>
          <w:color w:val="000000"/>
          <w:sz w:val="18"/>
          <w:szCs w:val="18"/>
        </w:rPr>
        <w:t xml:space="preserve"> s kršitvijo mora ta o tem obvestiti izvajalca v desetih dneh. Izvajalec lahko v roku, ki ga določi </w:t>
      </w:r>
      <w:r>
        <w:rPr>
          <w:rFonts w:ascii="Arial" w:hAnsi="Arial" w:cs="Arial"/>
          <w:color w:val="000000"/>
          <w:sz w:val="18"/>
          <w:szCs w:val="18"/>
        </w:rPr>
        <w:t>koncedent</w:t>
      </w:r>
      <w:r w:rsidRPr="00FB0D17">
        <w:rPr>
          <w:rFonts w:ascii="Arial" w:hAnsi="Arial" w:cs="Arial"/>
          <w:color w:val="000000"/>
          <w:sz w:val="18"/>
          <w:szCs w:val="18"/>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w:t>
      </w:r>
      <w:r>
        <w:rPr>
          <w:rFonts w:ascii="Arial" w:hAnsi="Arial" w:cs="Arial"/>
          <w:color w:val="000000"/>
          <w:sz w:val="18"/>
          <w:szCs w:val="18"/>
        </w:rPr>
        <w:t>koncedent</w:t>
      </w:r>
      <w:r w:rsidRPr="00FB0D17">
        <w:rPr>
          <w:rFonts w:ascii="Arial" w:hAnsi="Arial" w:cs="Arial"/>
          <w:color w:val="000000"/>
          <w:sz w:val="18"/>
          <w:szCs w:val="18"/>
        </w:rPr>
        <w:t xml:space="preserve">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1E6B7FC1" w14:textId="77777777" w:rsidR="00F659A1" w:rsidRDefault="00F659A1" w:rsidP="00F659A1">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w:t>
      </w:r>
      <w:r>
        <w:rPr>
          <w:rFonts w:ascii="Arial" w:hAnsi="Arial" w:cs="Arial"/>
          <w:color w:val="000000"/>
          <w:sz w:val="18"/>
          <w:szCs w:val="18"/>
        </w:rPr>
        <w:t>koncedent</w:t>
      </w:r>
      <w:r w:rsidRPr="00FB0D17">
        <w:rPr>
          <w:rFonts w:ascii="Arial" w:hAnsi="Arial" w:cs="Arial"/>
          <w:color w:val="000000"/>
          <w:sz w:val="18"/>
          <w:szCs w:val="18"/>
        </w:rPr>
        <w:t xml:space="preserve"> oceni, da ti ukrepi ne zadoščajo, ali če izvajalec ne prevzame del sam ali predlaga novega podizvajalca ali če </w:t>
      </w:r>
      <w:r>
        <w:rPr>
          <w:rFonts w:ascii="Arial" w:hAnsi="Arial" w:cs="Arial"/>
          <w:color w:val="000000"/>
          <w:sz w:val="18"/>
          <w:szCs w:val="18"/>
        </w:rPr>
        <w:t>koncedent</w:t>
      </w:r>
      <w:r w:rsidRPr="00FB0D17">
        <w:rPr>
          <w:rFonts w:ascii="Arial" w:hAnsi="Arial" w:cs="Arial"/>
          <w:color w:val="000000"/>
          <w:sz w:val="18"/>
          <w:szCs w:val="18"/>
        </w:rPr>
        <w:t xml:space="preserve">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w:t>
      </w:r>
      <w:r>
        <w:rPr>
          <w:rFonts w:ascii="Arial" w:hAnsi="Arial" w:cs="Arial"/>
          <w:color w:val="000000"/>
          <w:sz w:val="18"/>
          <w:szCs w:val="18"/>
        </w:rPr>
        <w:t>koncedentu</w:t>
      </w:r>
      <w:r w:rsidRPr="00FB0D17">
        <w:rPr>
          <w:rFonts w:ascii="Arial" w:hAnsi="Arial" w:cs="Arial"/>
          <w:color w:val="000000"/>
          <w:sz w:val="18"/>
          <w:szCs w:val="18"/>
        </w:rPr>
        <w:t xml:space="preserve"> povzročila nesorazmerne stroške ali bistvene težave pri nemoteni izvedbi gradnje ali nesorazmerno časovno zamudo in pod pogojem, da </w:t>
      </w:r>
      <w:r>
        <w:rPr>
          <w:rFonts w:ascii="Arial" w:hAnsi="Arial" w:cs="Arial"/>
          <w:color w:val="000000"/>
          <w:sz w:val="18"/>
          <w:szCs w:val="18"/>
        </w:rPr>
        <w:t>koncedent</w:t>
      </w:r>
      <w:r w:rsidRPr="00FB0D17">
        <w:rPr>
          <w:rFonts w:ascii="Arial" w:hAnsi="Arial" w:cs="Arial"/>
          <w:color w:val="000000"/>
          <w:sz w:val="18"/>
          <w:szCs w:val="18"/>
        </w:rPr>
        <w:t xml:space="preserve"> izvajalca najkasneje v 20 dneh od seznanitve s kršitvijo obvesti, da se pogodba ne razveže. </w:t>
      </w:r>
    </w:p>
    <w:p w14:paraId="1D10CA4F" w14:textId="77777777" w:rsidR="00F659A1" w:rsidRPr="00FC6AFF" w:rsidRDefault="00F659A1" w:rsidP="00F659A1">
      <w:pPr>
        <w:jc w:val="both"/>
        <w:rPr>
          <w:rFonts w:ascii="Arial" w:hAnsi="Arial" w:cs="Arial"/>
          <w:b/>
          <w:bCs/>
          <w:sz w:val="18"/>
          <w:szCs w:val="18"/>
          <w:lang w:eastAsia="sl-SI"/>
        </w:rPr>
      </w:pPr>
      <w:r w:rsidRPr="00FB0D17">
        <w:rPr>
          <w:rFonts w:ascii="Arial" w:hAnsi="Arial" w:cs="Arial"/>
          <w:color w:val="000000"/>
          <w:sz w:val="18"/>
          <w:szCs w:val="18"/>
        </w:rPr>
        <w:t xml:space="preserve">V primeru izpolnitve razveznega pogoja se šteje, da je pogodba razvezana z dnem sklenitve nove pogodbe o izvedbi javnega naročila, </w:t>
      </w:r>
      <w:r>
        <w:rPr>
          <w:rFonts w:ascii="Arial" w:hAnsi="Arial" w:cs="Arial"/>
          <w:color w:val="000000"/>
          <w:sz w:val="18"/>
          <w:szCs w:val="18"/>
        </w:rPr>
        <w:t>koncedent</w:t>
      </w:r>
      <w:r w:rsidRPr="00FB0D17">
        <w:rPr>
          <w:rFonts w:ascii="Arial" w:hAnsi="Arial" w:cs="Arial"/>
          <w:color w:val="000000"/>
          <w:sz w:val="18"/>
          <w:szCs w:val="18"/>
        </w:rPr>
        <w:t xml:space="preserve"> pa mora nov postopek oddaje javnega naročila začeti nemudoma, vendar najkasneje v 60 dneh od seznanitve s kršitvijo. Če </w:t>
      </w:r>
      <w:r>
        <w:rPr>
          <w:rFonts w:ascii="Arial" w:hAnsi="Arial" w:cs="Arial"/>
          <w:color w:val="000000"/>
          <w:sz w:val="18"/>
          <w:szCs w:val="18"/>
        </w:rPr>
        <w:t>koncedent</w:t>
      </w:r>
      <w:r w:rsidRPr="00FB0D17">
        <w:rPr>
          <w:rFonts w:ascii="Arial" w:hAnsi="Arial" w:cs="Arial"/>
          <w:color w:val="000000"/>
          <w:sz w:val="18"/>
          <w:szCs w:val="18"/>
        </w:rPr>
        <w:t xml:space="preserve"> v tem roku ne začne novega postopka javnega naročila, se šteje, da je pogodba razvezana šestdeseti dan od seznanitve s kršitvijo.</w:t>
      </w:r>
    </w:p>
    <w:p w14:paraId="282DFF35" w14:textId="77777777" w:rsidR="00F659A1" w:rsidRPr="00FC6AFF" w:rsidRDefault="00F659A1" w:rsidP="00F659A1">
      <w:pPr>
        <w:jc w:val="both"/>
        <w:rPr>
          <w:rFonts w:ascii="Arial" w:hAnsi="Arial" w:cs="Arial"/>
          <w:sz w:val="18"/>
          <w:szCs w:val="18"/>
          <w:lang w:eastAsia="sl-SI"/>
        </w:rPr>
      </w:pPr>
    </w:p>
    <w:p w14:paraId="07A46B2D" w14:textId="77777777" w:rsidR="00F659A1" w:rsidRPr="00FC6AFF" w:rsidRDefault="00F659A1" w:rsidP="00F659A1">
      <w:pPr>
        <w:jc w:val="both"/>
        <w:rPr>
          <w:rFonts w:ascii="Arial" w:hAnsi="Arial" w:cs="Arial"/>
          <w:sz w:val="18"/>
          <w:szCs w:val="18"/>
          <w:lang w:eastAsia="sl-SI"/>
        </w:rPr>
      </w:pPr>
    </w:p>
    <w:p w14:paraId="49B0456F"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Reševanje sporov</w:t>
      </w:r>
    </w:p>
    <w:p w14:paraId="0A6493FC" w14:textId="77777777" w:rsidR="00F659A1" w:rsidRPr="00FC6AFF" w:rsidRDefault="00F659A1" w:rsidP="00F659A1">
      <w:pPr>
        <w:jc w:val="both"/>
        <w:rPr>
          <w:rFonts w:ascii="Arial" w:hAnsi="Arial" w:cs="Arial"/>
          <w:b/>
          <w:sz w:val="18"/>
          <w:szCs w:val="18"/>
          <w:lang w:eastAsia="sl-SI"/>
        </w:rPr>
      </w:pPr>
    </w:p>
    <w:p w14:paraId="4F8DEA29" w14:textId="77777777" w:rsidR="00F659A1" w:rsidRPr="00FC6AFF" w:rsidRDefault="00F659A1" w:rsidP="00F659A1">
      <w:pPr>
        <w:numPr>
          <w:ilvl w:val="2"/>
          <w:numId w:val="22"/>
        </w:numPr>
        <w:jc w:val="both"/>
        <w:rPr>
          <w:rFonts w:ascii="Arial" w:hAnsi="Arial" w:cs="Arial"/>
          <w:b/>
          <w:sz w:val="18"/>
          <w:szCs w:val="18"/>
          <w:lang w:eastAsia="sl-SI"/>
        </w:rPr>
      </w:pPr>
      <w:r w:rsidRPr="00FC6AFF">
        <w:rPr>
          <w:rFonts w:ascii="Arial" w:hAnsi="Arial" w:cs="Arial"/>
          <w:b/>
          <w:sz w:val="18"/>
          <w:szCs w:val="18"/>
          <w:lang w:eastAsia="sl-SI"/>
        </w:rPr>
        <w:t>Sodna pristojnost</w:t>
      </w:r>
    </w:p>
    <w:p w14:paraId="125D08E7" w14:textId="77777777" w:rsidR="00F659A1" w:rsidRPr="00FC6AFF" w:rsidRDefault="00F659A1" w:rsidP="00F659A1">
      <w:pPr>
        <w:ind w:hanging="720"/>
        <w:jc w:val="both"/>
        <w:rPr>
          <w:rFonts w:ascii="Arial" w:hAnsi="Arial" w:cs="Arial"/>
          <w:sz w:val="18"/>
          <w:szCs w:val="18"/>
          <w:lang w:eastAsia="sl-SI"/>
        </w:rPr>
      </w:pPr>
    </w:p>
    <w:p w14:paraId="162B4FE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Pogodbeni stranki si bosta prizadevali vse morebitne spore rešiti sporazumno, izhajajoč iz načela vestnosti in poštenja.</w:t>
      </w:r>
    </w:p>
    <w:p w14:paraId="16A40291" w14:textId="77777777" w:rsidR="00F659A1" w:rsidRPr="00FC6AFF" w:rsidRDefault="00F659A1" w:rsidP="00F659A1">
      <w:pPr>
        <w:jc w:val="both"/>
        <w:rPr>
          <w:rFonts w:ascii="Arial" w:hAnsi="Arial" w:cs="Arial"/>
          <w:sz w:val="18"/>
          <w:szCs w:val="18"/>
          <w:lang w:eastAsia="sl-SI"/>
        </w:rPr>
      </w:pPr>
    </w:p>
    <w:p w14:paraId="2D03456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Če spornega vprašanja pogodbeni stranki ne bi mogli rešiti sporazumno, je za rešitev spora pristojno stvarno pristojno sodišče po sedežu koncedenta, ki razmerje presoja po slovenskem pravu.</w:t>
      </w:r>
    </w:p>
    <w:p w14:paraId="71893F66" w14:textId="77777777" w:rsidR="00F659A1" w:rsidRPr="00FC6AFF" w:rsidRDefault="00F659A1" w:rsidP="00F659A1">
      <w:pPr>
        <w:jc w:val="both"/>
        <w:rPr>
          <w:rFonts w:ascii="Arial" w:hAnsi="Arial" w:cs="Arial"/>
          <w:sz w:val="18"/>
          <w:szCs w:val="18"/>
          <w:lang w:eastAsia="sl-SI"/>
        </w:rPr>
      </w:pPr>
    </w:p>
    <w:p w14:paraId="39522FDB"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Sporočanje </w:t>
      </w:r>
    </w:p>
    <w:p w14:paraId="2102AB85" w14:textId="77777777" w:rsidR="00F659A1" w:rsidRPr="00FC6AFF" w:rsidRDefault="00F659A1" w:rsidP="00F659A1">
      <w:pPr>
        <w:jc w:val="both"/>
        <w:rPr>
          <w:rFonts w:ascii="Arial" w:hAnsi="Arial" w:cs="Arial"/>
          <w:sz w:val="18"/>
          <w:szCs w:val="18"/>
          <w:lang w:eastAsia="sl-SI"/>
        </w:rPr>
      </w:pPr>
    </w:p>
    <w:p w14:paraId="46571C83" w14:textId="08A285DC" w:rsidR="00F659A1" w:rsidRPr="00FC6AFF" w:rsidRDefault="00973AF9" w:rsidP="00F659A1">
      <w:pPr>
        <w:jc w:val="both"/>
        <w:rPr>
          <w:rFonts w:ascii="Arial" w:hAnsi="Arial" w:cs="Arial"/>
          <w:sz w:val="18"/>
          <w:szCs w:val="18"/>
          <w:lang w:eastAsia="sl-SI"/>
        </w:rPr>
      </w:pPr>
      <w:r w:rsidRPr="00973AF9">
        <w:rPr>
          <w:rFonts w:ascii="Arial" w:hAnsi="Arial" w:cs="Arial"/>
          <w:sz w:val="18"/>
          <w:szCs w:val="18"/>
          <w:lang w:eastAsia="sl-SI"/>
        </w:rPr>
        <w:t>Če ni s to pogodbo ali Odlokom drugače določeno, mora izvajalec poročati ter pošiljati druga pisanja in sporočila koncedentu</w:t>
      </w:r>
      <w:r>
        <w:rPr>
          <w:rFonts w:ascii="Arial" w:hAnsi="Arial" w:cs="Arial"/>
          <w:sz w:val="18"/>
          <w:szCs w:val="18"/>
          <w:lang w:eastAsia="sl-SI"/>
        </w:rPr>
        <w:t>.</w:t>
      </w:r>
    </w:p>
    <w:p w14:paraId="16EDB093" w14:textId="77777777" w:rsidR="00F659A1" w:rsidRPr="00FC6AFF" w:rsidRDefault="00F659A1" w:rsidP="00F659A1">
      <w:pPr>
        <w:jc w:val="both"/>
        <w:rPr>
          <w:rFonts w:ascii="Arial" w:hAnsi="Arial" w:cs="Arial"/>
          <w:sz w:val="18"/>
          <w:szCs w:val="18"/>
          <w:lang w:eastAsia="sl-SI"/>
        </w:rPr>
      </w:pPr>
    </w:p>
    <w:p w14:paraId="379BA8DB"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Roki</w:t>
      </w:r>
    </w:p>
    <w:p w14:paraId="69A9AEE6" w14:textId="77777777" w:rsidR="00F659A1" w:rsidRPr="00FC6AFF" w:rsidRDefault="00F659A1" w:rsidP="00F659A1">
      <w:pPr>
        <w:keepNext/>
        <w:jc w:val="both"/>
        <w:rPr>
          <w:rFonts w:ascii="Arial" w:hAnsi="Arial" w:cs="Arial"/>
          <w:sz w:val="18"/>
          <w:szCs w:val="18"/>
          <w:lang w:eastAsia="sl-SI"/>
        </w:rPr>
      </w:pPr>
    </w:p>
    <w:p w14:paraId="2DA7A97D" w14:textId="77777777" w:rsidR="00F659A1" w:rsidRPr="00FC6AFF" w:rsidRDefault="00F659A1" w:rsidP="00F659A1">
      <w:pPr>
        <w:keepNext/>
        <w:jc w:val="both"/>
        <w:rPr>
          <w:rFonts w:ascii="Arial" w:hAnsi="Arial" w:cs="Arial"/>
          <w:sz w:val="18"/>
          <w:szCs w:val="18"/>
          <w:lang w:eastAsia="sl-SI"/>
        </w:rPr>
      </w:pPr>
      <w:r w:rsidRPr="00FC6AFF">
        <w:rPr>
          <w:rFonts w:ascii="Arial" w:hAnsi="Arial" w:cs="Arial"/>
          <w:sz w:val="18"/>
          <w:szCs w:val="18"/>
          <w:lang w:eastAsia="sl-SI"/>
        </w:rPr>
        <w:t>Kadar je v tej pogodbi določeno, da mora ena stranka kaj storiti v določenem roku po sporočilu druge stranke, začne ta rok teči naslednji dan po prejemu sporočila, če ni v tej pogodbi izrecno določeno drugače.</w:t>
      </w:r>
    </w:p>
    <w:p w14:paraId="141DE486" w14:textId="77777777" w:rsidR="00F659A1" w:rsidRPr="00FC6AFF" w:rsidRDefault="00F659A1" w:rsidP="00F659A1">
      <w:pPr>
        <w:jc w:val="both"/>
        <w:rPr>
          <w:rFonts w:ascii="Arial" w:hAnsi="Arial" w:cs="Arial"/>
          <w:sz w:val="18"/>
          <w:szCs w:val="18"/>
          <w:lang w:eastAsia="sl-SI"/>
        </w:rPr>
      </w:pPr>
    </w:p>
    <w:p w14:paraId="59D4A06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Odgovor na sporočilo je pravočasen, če je odposlan zadnji dan roka. </w:t>
      </w:r>
    </w:p>
    <w:p w14:paraId="4D1B54D5" w14:textId="77777777" w:rsidR="00F659A1" w:rsidRPr="00FC6AFF" w:rsidRDefault="00F659A1" w:rsidP="00F659A1">
      <w:pPr>
        <w:jc w:val="both"/>
        <w:rPr>
          <w:rFonts w:ascii="Arial" w:hAnsi="Arial" w:cs="Arial"/>
          <w:sz w:val="18"/>
          <w:szCs w:val="18"/>
          <w:lang w:eastAsia="sl-SI"/>
        </w:rPr>
      </w:pPr>
    </w:p>
    <w:p w14:paraId="2C92440D"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Izvodi pogodbe</w:t>
      </w:r>
    </w:p>
    <w:p w14:paraId="024963F1" w14:textId="77777777" w:rsidR="00F659A1" w:rsidRPr="00FC6AFF" w:rsidRDefault="00F659A1" w:rsidP="00F659A1">
      <w:pPr>
        <w:jc w:val="both"/>
        <w:rPr>
          <w:rFonts w:ascii="Arial" w:hAnsi="Arial" w:cs="Arial"/>
          <w:sz w:val="18"/>
          <w:szCs w:val="18"/>
          <w:lang w:eastAsia="sl-SI"/>
        </w:rPr>
      </w:pPr>
    </w:p>
    <w:p w14:paraId="548BD763" w14:textId="1220F1CD"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lastRenderedPageBreak/>
        <w:t xml:space="preserve">Ta </w:t>
      </w:r>
      <w:r w:rsidRPr="00124649">
        <w:rPr>
          <w:rFonts w:ascii="Arial" w:hAnsi="Arial" w:cs="Arial"/>
          <w:color w:val="000000" w:themeColor="text1"/>
          <w:sz w:val="18"/>
          <w:szCs w:val="18"/>
          <w:lang w:eastAsia="sl-SI"/>
        </w:rPr>
        <w:t xml:space="preserve">pogodba je sestavljena v </w:t>
      </w:r>
      <w:r w:rsidR="00A40549" w:rsidRPr="00124649">
        <w:rPr>
          <w:rFonts w:ascii="Arial" w:hAnsi="Arial" w:cs="Arial"/>
          <w:color w:val="000000" w:themeColor="text1"/>
          <w:sz w:val="18"/>
          <w:szCs w:val="18"/>
          <w:lang w:eastAsia="sl-SI"/>
        </w:rPr>
        <w:t>dveh</w:t>
      </w:r>
      <w:r w:rsidRPr="00124649">
        <w:rPr>
          <w:rFonts w:ascii="Arial" w:hAnsi="Arial" w:cs="Arial"/>
          <w:color w:val="000000" w:themeColor="text1"/>
          <w:sz w:val="18"/>
          <w:szCs w:val="18"/>
          <w:lang w:eastAsia="sl-SI"/>
        </w:rPr>
        <w:t xml:space="preserve"> enakovrednih izvirnikih v pisni obliki, od katerih prejme vsaka od pogodbenih strank po </w:t>
      </w:r>
      <w:r w:rsidR="00A40549" w:rsidRPr="00124649">
        <w:rPr>
          <w:rFonts w:ascii="Arial" w:hAnsi="Arial" w:cs="Arial"/>
          <w:color w:val="000000" w:themeColor="text1"/>
          <w:sz w:val="18"/>
          <w:szCs w:val="18"/>
          <w:lang w:eastAsia="sl-SI"/>
        </w:rPr>
        <w:t>en</w:t>
      </w:r>
      <w:r w:rsidRPr="00124649">
        <w:rPr>
          <w:rFonts w:ascii="Arial" w:hAnsi="Arial" w:cs="Arial"/>
          <w:color w:val="000000" w:themeColor="text1"/>
          <w:sz w:val="18"/>
          <w:szCs w:val="18"/>
          <w:lang w:eastAsia="sl-SI"/>
        </w:rPr>
        <w:t xml:space="preserve"> izvod.</w:t>
      </w:r>
    </w:p>
    <w:p w14:paraId="13D2CBB5" w14:textId="77777777" w:rsidR="00F659A1" w:rsidRPr="00FC6AFF" w:rsidRDefault="00F659A1" w:rsidP="00F659A1">
      <w:pPr>
        <w:jc w:val="both"/>
        <w:rPr>
          <w:rFonts w:ascii="Arial" w:hAnsi="Arial" w:cs="Arial"/>
          <w:sz w:val="18"/>
          <w:szCs w:val="18"/>
          <w:lang w:eastAsia="sl-SI"/>
        </w:rPr>
      </w:pPr>
    </w:p>
    <w:p w14:paraId="18DDA7F6"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Spremembe pogodbe </w:t>
      </w:r>
    </w:p>
    <w:p w14:paraId="0A814D9B" w14:textId="77777777" w:rsidR="00F659A1" w:rsidRPr="00FC6AFF" w:rsidRDefault="00F659A1" w:rsidP="00F659A1">
      <w:pPr>
        <w:ind w:left="720"/>
        <w:jc w:val="both"/>
        <w:rPr>
          <w:rFonts w:ascii="Arial" w:hAnsi="Arial" w:cs="Arial"/>
          <w:sz w:val="18"/>
          <w:szCs w:val="18"/>
          <w:lang w:eastAsia="sl-SI"/>
        </w:rPr>
      </w:pPr>
    </w:p>
    <w:p w14:paraId="1D8AE07E"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Ta pogodba se lahko sporazumno spremeni le v enaki obliki kot je bila sklenjena. </w:t>
      </w:r>
    </w:p>
    <w:p w14:paraId="73D3098D" w14:textId="77777777" w:rsidR="00F659A1" w:rsidRPr="00FC6AFF" w:rsidRDefault="00F659A1" w:rsidP="00F659A1">
      <w:pPr>
        <w:jc w:val="both"/>
        <w:rPr>
          <w:rFonts w:ascii="Arial" w:hAnsi="Arial" w:cs="Arial"/>
          <w:sz w:val="18"/>
          <w:szCs w:val="18"/>
          <w:lang w:eastAsia="sl-SI"/>
        </w:rPr>
      </w:pPr>
    </w:p>
    <w:p w14:paraId="022266E1" w14:textId="77777777" w:rsidR="00F659A1" w:rsidRPr="00FC6AFF" w:rsidRDefault="00F659A1" w:rsidP="00F659A1">
      <w:pPr>
        <w:jc w:val="both"/>
        <w:rPr>
          <w:rFonts w:ascii="Arial" w:hAnsi="Arial" w:cs="Arial"/>
          <w:sz w:val="18"/>
          <w:szCs w:val="18"/>
          <w:lang w:eastAsia="sl-SI"/>
        </w:rPr>
      </w:pPr>
    </w:p>
    <w:p w14:paraId="7CD17491" w14:textId="77777777" w:rsidR="00F659A1" w:rsidRPr="00FC6AFF" w:rsidRDefault="00F659A1" w:rsidP="00F659A1">
      <w:pPr>
        <w:jc w:val="both"/>
        <w:rPr>
          <w:rFonts w:ascii="Arial" w:hAnsi="Arial" w:cs="Arial"/>
          <w:sz w:val="18"/>
          <w:szCs w:val="18"/>
          <w:lang w:eastAsia="sl-SI"/>
        </w:rPr>
      </w:pPr>
    </w:p>
    <w:tbl>
      <w:tblPr>
        <w:tblW w:w="0" w:type="auto"/>
        <w:tblLayout w:type="fixed"/>
        <w:tblLook w:val="0000" w:firstRow="0" w:lastRow="0" w:firstColumn="0" w:lastColumn="0" w:noHBand="0" w:noVBand="0"/>
      </w:tblPr>
      <w:tblGrid>
        <w:gridCol w:w="4873"/>
        <w:gridCol w:w="4874"/>
      </w:tblGrid>
      <w:tr w:rsidR="00F659A1" w:rsidRPr="00FC6AFF" w14:paraId="1343B5DF" w14:textId="77777777" w:rsidTr="008A6D63">
        <w:trPr>
          <w:trHeight w:val="666"/>
        </w:trPr>
        <w:tc>
          <w:tcPr>
            <w:tcW w:w="4873" w:type="dxa"/>
          </w:tcPr>
          <w:p w14:paraId="0A71CCAD" w14:textId="77777777" w:rsidR="00F659A1" w:rsidRPr="00FC6AFF" w:rsidRDefault="00F659A1" w:rsidP="008A6D63">
            <w:pPr>
              <w:jc w:val="both"/>
              <w:rPr>
                <w:rFonts w:ascii="Arial" w:hAnsi="Arial" w:cs="Arial"/>
                <w:sz w:val="18"/>
                <w:szCs w:val="18"/>
                <w:lang w:eastAsia="sl-SI"/>
              </w:rPr>
            </w:pPr>
          </w:p>
          <w:p w14:paraId="4AC5C5EA" w14:textId="77777777" w:rsidR="00F659A1" w:rsidRPr="00FC6AFF" w:rsidRDefault="00F659A1" w:rsidP="008A6D63">
            <w:pPr>
              <w:jc w:val="both"/>
              <w:rPr>
                <w:rFonts w:ascii="Arial" w:hAnsi="Arial" w:cs="Arial"/>
                <w:sz w:val="18"/>
                <w:szCs w:val="18"/>
                <w:lang w:eastAsia="sl-SI"/>
              </w:rPr>
            </w:pPr>
            <w:r w:rsidRPr="00FC6AFF">
              <w:rPr>
                <w:rFonts w:ascii="Arial" w:hAnsi="Arial" w:cs="Arial"/>
                <w:sz w:val="18"/>
                <w:szCs w:val="18"/>
                <w:lang w:eastAsia="sl-SI"/>
              </w:rPr>
              <w:t>…………….………….dne: .................................................</w:t>
            </w:r>
          </w:p>
        </w:tc>
        <w:tc>
          <w:tcPr>
            <w:tcW w:w="4874" w:type="dxa"/>
          </w:tcPr>
          <w:p w14:paraId="20467D46" w14:textId="77777777" w:rsidR="00F659A1" w:rsidRPr="00FC6AFF" w:rsidRDefault="00F659A1" w:rsidP="008A6D63">
            <w:pPr>
              <w:jc w:val="both"/>
              <w:rPr>
                <w:rFonts w:ascii="Arial" w:hAnsi="Arial" w:cs="Arial"/>
                <w:sz w:val="18"/>
                <w:szCs w:val="18"/>
                <w:lang w:eastAsia="sl-SI"/>
              </w:rPr>
            </w:pPr>
          </w:p>
          <w:p w14:paraId="4B40A30C" w14:textId="77777777" w:rsidR="00F659A1" w:rsidRPr="00FC6AFF" w:rsidRDefault="00F659A1" w:rsidP="008A6D63">
            <w:pPr>
              <w:rPr>
                <w:rFonts w:ascii="Arial" w:hAnsi="Arial" w:cs="Arial"/>
                <w:sz w:val="18"/>
                <w:szCs w:val="18"/>
                <w:lang w:eastAsia="sl-SI"/>
              </w:rPr>
            </w:pPr>
            <w:r w:rsidRPr="00FC6AFF">
              <w:rPr>
                <w:rFonts w:ascii="Arial" w:hAnsi="Arial" w:cs="Arial"/>
                <w:sz w:val="18"/>
                <w:szCs w:val="18"/>
                <w:lang w:eastAsia="sl-SI"/>
              </w:rPr>
              <w:t>Jesenice, dne………….. : .................................................</w:t>
            </w:r>
          </w:p>
          <w:p w14:paraId="09BBDB2E" w14:textId="77777777" w:rsidR="00F659A1" w:rsidRPr="00FC6AFF" w:rsidRDefault="00F659A1" w:rsidP="008A6D63">
            <w:pPr>
              <w:jc w:val="both"/>
              <w:rPr>
                <w:rFonts w:ascii="Arial" w:hAnsi="Arial" w:cs="Arial"/>
                <w:sz w:val="18"/>
                <w:szCs w:val="18"/>
                <w:lang w:eastAsia="sl-SI"/>
              </w:rPr>
            </w:pPr>
          </w:p>
          <w:p w14:paraId="06D422B2" w14:textId="77777777" w:rsidR="00F659A1" w:rsidRPr="00FC6AFF" w:rsidRDefault="00F659A1" w:rsidP="008A6D63">
            <w:pPr>
              <w:jc w:val="both"/>
              <w:rPr>
                <w:rFonts w:ascii="Arial" w:hAnsi="Arial" w:cs="Arial"/>
                <w:sz w:val="18"/>
                <w:szCs w:val="18"/>
                <w:lang w:eastAsia="sl-SI"/>
              </w:rPr>
            </w:pPr>
          </w:p>
        </w:tc>
      </w:tr>
      <w:tr w:rsidR="00F659A1" w:rsidRPr="00FC6AFF" w14:paraId="7F9A22BE" w14:textId="77777777" w:rsidTr="008A6D63">
        <w:tc>
          <w:tcPr>
            <w:tcW w:w="4873" w:type="dxa"/>
          </w:tcPr>
          <w:p w14:paraId="27A4F020" w14:textId="77777777" w:rsidR="00F659A1" w:rsidRPr="00FC6AFF" w:rsidRDefault="00F659A1" w:rsidP="008A6D63">
            <w:pPr>
              <w:jc w:val="both"/>
              <w:rPr>
                <w:rFonts w:ascii="Arial" w:hAnsi="Arial" w:cs="Arial"/>
                <w:sz w:val="18"/>
                <w:szCs w:val="18"/>
                <w:lang w:eastAsia="sl-SI"/>
              </w:rPr>
            </w:pPr>
            <w:r w:rsidRPr="00FC6AFF">
              <w:rPr>
                <w:rFonts w:ascii="Arial" w:hAnsi="Arial" w:cs="Arial"/>
                <w:b/>
                <w:sz w:val="18"/>
                <w:szCs w:val="18"/>
                <w:lang w:eastAsia="sl-SI"/>
              </w:rPr>
              <w:t>IZVAJALEC:</w:t>
            </w:r>
          </w:p>
        </w:tc>
        <w:tc>
          <w:tcPr>
            <w:tcW w:w="4874" w:type="dxa"/>
          </w:tcPr>
          <w:p w14:paraId="7D9CB35E" w14:textId="77777777" w:rsidR="00F659A1" w:rsidRPr="00FC6AFF" w:rsidRDefault="00F659A1" w:rsidP="008A6D63">
            <w:pPr>
              <w:jc w:val="both"/>
              <w:rPr>
                <w:rFonts w:ascii="Arial" w:hAnsi="Arial" w:cs="Arial"/>
                <w:sz w:val="18"/>
                <w:szCs w:val="18"/>
                <w:lang w:eastAsia="sl-SI"/>
              </w:rPr>
            </w:pPr>
            <w:r w:rsidRPr="00FC6AFF">
              <w:rPr>
                <w:rFonts w:ascii="Arial" w:hAnsi="Arial" w:cs="Arial"/>
                <w:b/>
                <w:sz w:val="18"/>
                <w:szCs w:val="18"/>
                <w:lang w:eastAsia="sl-SI"/>
              </w:rPr>
              <w:t>KONCEDENT:</w:t>
            </w:r>
          </w:p>
        </w:tc>
      </w:tr>
      <w:tr w:rsidR="00F659A1" w:rsidRPr="00FC6AFF" w14:paraId="000BF6B9" w14:textId="77777777" w:rsidTr="008A6D63">
        <w:tc>
          <w:tcPr>
            <w:tcW w:w="4873" w:type="dxa"/>
          </w:tcPr>
          <w:p w14:paraId="5733CE21" w14:textId="77777777" w:rsidR="00F659A1" w:rsidRPr="00FC6AFF" w:rsidRDefault="00F659A1" w:rsidP="008A6D63">
            <w:pPr>
              <w:jc w:val="both"/>
              <w:rPr>
                <w:rFonts w:ascii="Arial" w:hAnsi="Arial" w:cs="Arial"/>
                <w:sz w:val="18"/>
                <w:szCs w:val="18"/>
                <w:lang w:eastAsia="sl-SI"/>
              </w:rPr>
            </w:pPr>
          </w:p>
        </w:tc>
        <w:tc>
          <w:tcPr>
            <w:tcW w:w="4874" w:type="dxa"/>
          </w:tcPr>
          <w:p w14:paraId="7977B29C" w14:textId="77777777" w:rsidR="00F659A1" w:rsidRPr="00FC6AFF" w:rsidRDefault="00F659A1" w:rsidP="008A6D63">
            <w:pPr>
              <w:jc w:val="both"/>
              <w:rPr>
                <w:rFonts w:ascii="Arial" w:hAnsi="Arial" w:cs="Arial"/>
                <w:sz w:val="18"/>
                <w:szCs w:val="18"/>
                <w:lang w:eastAsia="sl-SI"/>
              </w:rPr>
            </w:pPr>
            <w:r w:rsidRPr="00FC6AFF">
              <w:rPr>
                <w:rFonts w:ascii="Arial" w:hAnsi="Arial" w:cs="Arial"/>
                <w:sz w:val="18"/>
                <w:szCs w:val="18"/>
                <w:lang w:eastAsia="sl-SI"/>
              </w:rPr>
              <w:t>OBČINA JESENICE</w:t>
            </w:r>
          </w:p>
        </w:tc>
      </w:tr>
    </w:tbl>
    <w:p w14:paraId="5DE20634" w14:textId="77777777" w:rsidR="00F659A1" w:rsidRPr="004E5EC3" w:rsidRDefault="00F659A1" w:rsidP="00F659A1">
      <w:pPr>
        <w:jc w:val="both"/>
        <w:rPr>
          <w:rFonts w:ascii="Arial" w:hAnsi="Arial" w:cs="Arial"/>
          <w:sz w:val="18"/>
          <w:szCs w:val="18"/>
          <w:lang w:eastAsia="sl-SI"/>
        </w:rPr>
      </w:pPr>
    </w:p>
    <w:p w14:paraId="654540A7" w14:textId="69D39E98" w:rsidR="00D73873" w:rsidRDefault="00D73873">
      <w:pPr>
        <w:rPr>
          <w:rFonts w:ascii="Arial" w:hAnsi="Arial" w:cs="Arial"/>
        </w:rPr>
      </w:pPr>
      <w:r>
        <w:rPr>
          <w:rFonts w:ascii="Arial" w:hAnsi="Arial" w:cs="Arial"/>
        </w:rPr>
        <w:br w:type="page"/>
      </w:r>
    </w:p>
    <w:p w14:paraId="7B1022F5" w14:textId="7102E4D0" w:rsidR="00D73873" w:rsidRPr="00116091" w:rsidRDefault="00D73873" w:rsidP="00D7387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o obdelavi osebnih podatkov</w:t>
      </w:r>
    </w:p>
    <w:p w14:paraId="5CDD97D9" w14:textId="77777777" w:rsidR="00E37969" w:rsidRDefault="00E37969" w:rsidP="00E37969">
      <w:pPr>
        <w:rPr>
          <w:rFonts w:ascii="Arial" w:hAnsi="Arial" w:cs="Arial"/>
        </w:rPr>
      </w:pPr>
    </w:p>
    <w:p w14:paraId="159D0280" w14:textId="4927187A" w:rsidR="00384FB6" w:rsidRPr="004E5EC3" w:rsidRDefault="00384FB6" w:rsidP="00384FB6">
      <w:pPr>
        <w:jc w:val="both"/>
        <w:rPr>
          <w:rFonts w:ascii="Arial" w:hAnsi="Arial" w:cs="Arial"/>
          <w:sz w:val="18"/>
          <w:szCs w:val="18"/>
          <w:lang w:eastAsia="sl-SI"/>
        </w:rPr>
      </w:pPr>
      <w:r w:rsidRPr="004E5EC3">
        <w:rPr>
          <w:rFonts w:ascii="Arial" w:hAnsi="Arial" w:cs="Arial"/>
          <w:b/>
          <w:bCs/>
          <w:sz w:val="18"/>
          <w:szCs w:val="18"/>
          <w:lang w:eastAsia="sl-SI"/>
        </w:rPr>
        <w:t>OBČINA JESENICE</w:t>
      </w:r>
      <w:r>
        <w:rPr>
          <w:rFonts w:ascii="Arial" w:hAnsi="Arial" w:cs="Arial"/>
          <w:sz w:val="18"/>
          <w:szCs w:val="18"/>
          <w:lang w:eastAsia="sl-SI"/>
        </w:rPr>
        <w:t xml:space="preserve">, </w:t>
      </w:r>
      <w:r w:rsidRPr="004E5EC3">
        <w:rPr>
          <w:rFonts w:ascii="Arial" w:hAnsi="Arial" w:cs="Arial"/>
          <w:sz w:val="18"/>
          <w:szCs w:val="18"/>
          <w:lang w:eastAsia="sl-SI"/>
        </w:rPr>
        <w:t xml:space="preserve">Cesta železarjev 6, 4270 Jesenice, </w:t>
      </w:r>
      <w:r>
        <w:rPr>
          <w:rFonts w:ascii="Arial" w:hAnsi="Arial" w:cs="Arial"/>
          <w:sz w:val="18"/>
          <w:szCs w:val="18"/>
          <w:lang w:eastAsia="sl-SI"/>
        </w:rPr>
        <w:t xml:space="preserve">ki jo zastopa župan </w:t>
      </w:r>
      <w:r w:rsidRPr="004E5EC3">
        <w:rPr>
          <w:rFonts w:ascii="Arial" w:hAnsi="Arial" w:cs="Arial"/>
          <w:sz w:val="18"/>
          <w:szCs w:val="18"/>
          <w:lang w:eastAsia="sl-SI"/>
        </w:rPr>
        <w:t>mag. Peter Bohinec, župan</w:t>
      </w:r>
    </w:p>
    <w:p w14:paraId="797EF7C1" w14:textId="6CEE8624" w:rsidR="00384FB6" w:rsidRPr="00384FB6" w:rsidRDefault="00384FB6" w:rsidP="00384FB6">
      <w:pPr>
        <w:spacing w:line="288" w:lineRule="auto"/>
        <w:jc w:val="both"/>
        <w:rPr>
          <w:rFonts w:ascii="Arial" w:hAnsi="Arial" w:cs="Arial"/>
          <w:b/>
          <w:sz w:val="18"/>
          <w:szCs w:val="18"/>
        </w:rPr>
      </w:pPr>
      <w:r w:rsidRPr="00384FB6">
        <w:rPr>
          <w:rFonts w:ascii="Arial" w:hAnsi="Arial" w:cs="Arial"/>
          <w:b/>
          <w:sz w:val="18"/>
          <w:szCs w:val="18"/>
        </w:rPr>
        <w:t xml:space="preserve">(v nadaljnjem besedilu: upravljavec) </w:t>
      </w:r>
    </w:p>
    <w:p w14:paraId="16F39F14" w14:textId="77777777" w:rsidR="00384FB6" w:rsidRPr="00384FB6" w:rsidRDefault="00384FB6" w:rsidP="00384FB6">
      <w:pPr>
        <w:spacing w:line="288" w:lineRule="auto"/>
        <w:jc w:val="both"/>
        <w:rPr>
          <w:rFonts w:ascii="Arial" w:hAnsi="Arial" w:cs="Arial"/>
          <w:b/>
          <w:sz w:val="18"/>
          <w:szCs w:val="18"/>
        </w:rPr>
      </w:pPr>
    </w:p>
    <w:p w14:paraId="1B2A6E67" w14:textId="77777777" w:rsidR="00384FB6" w:rsidRPr="00384FB6" w:rsidRDefault="00384FB6" w:rsidP="00384FB6">
      <w:pPr>
        <w:pStyle w:val="Footer"/>
        <w:tabs>
          <w:tab w:val="clear" w:pos="4536"/>
          <w:tab w:val="clear" w:pos="9072"/>
        </w:tabs>
        <w:spacing w:line="288" w:lineRule="auto"/>
        <w:rPr>
          <w:rFonts w:ascii="Arial" w:hAnsi="Arial" w:cs="Arial"/>
          <w:b/>
          <w:sz w:val="18"/>
          <w:szCs w:val="18"/>
        </w:rPr>
      </w:pPr>
      <w:r w:rsidRPr="00384FB6">
        <w:rPr>
          <w:rFonts w:ascii="Arial" w:hAnsi="Arial" w:cs="Arial"/>
          <w:b/>
          <w:sz w:val="18"/>
          <w:szCs w:val="18"/>
        </w:rPr>
        <w:t>in</w:t>
      </w:r>
    </w:p>
    <w:p w14:paraId="45DA185F" w14:textId="77777777" w:rsidR="00384FB6" w:rsidRPr="00384FB6" w:rsidRDefault="00384FB6" w:rsidP="00384FB6">
      <w:pPr>
        <w:pStyle w:val="Footer"/>
        <w:tabs>
          <w:tab w:val="clear" w:pos="4536"/>
          <w:tab w:val="clear" w:pos="9072"/>
        </w:tabs>
        <w:spacing w:line="288" w:lineRule="auto"/>
        <w:rPr>
          <w:rFonts w:ascii="Arial" w:hAnsi="Arial" w:cs="Arial"/>
          <w:b/>
          <w:bCs/>
          <w:noProof/>
          <w:sz w:val="18"/>
          <w:szCs w:val="18"/>
        </w:rPr>
      </w:pPr>
    </w:p>
    <w:p w14:paraId="5AE5BBC4" w14:textId="77777777" w:rsidR="00384FB6" w:rsidRPr="00384FB6" w:rsidRDefault="00384FB6" w:rsidP="00384FB6">
      <w:pPr>
        <w:spacing w:line="288" w:lineRule="auto"/>
        <w:jc w:val="both"/>
        <w:rPr>
          <w:rFonts w:ascii="Arial" w:hAnsi="Arial" w:cs="Arial"/>
          <w:b/>
          <w:sz w:val="18"/>
          <w:szCs w:val="18"/>
        </w:rPr>
      </w:pPr>
      <w:r w:rsidRPr="00384FB6">
        <w:rPr>
          <w:rFonts w:ascii="Arial" w:hAnsi="Arial" w:cs="Arial"/>
          <w:b/>
          <w:bCs/>
          <w:noProof/>
          <w:sz w:val="18"/>
          <w:szCs w:val="18"/>
        </w:rPr>
        <w:t>/Naziv družbe/, Naslov , davčna št.:, ki jo zastopa (v nadaljevanju: obdelovalec</w:t>
      </w:r>
      <w:r w:rsidRPr="00384FB6">
        <w:rPr>
          <w:rFonts w:ascii="Arial" w:hAnsi="Arial" w:cs="Arial"/>
          <w:b/>
          <w:bCs/>
          <w:sz w:val="18"/>
          <w:szCs w:val="18"/>
        </w:rPr>
        <w:t>)</w:t>
      </w:r>
      <w:r w:rsidRPr="00384FB6" w:rsidDel="00F46910">
        <w:rPr>
          <w:rFonts w:ascii="Arial" w:hAnsi="Arial" w:cs="Arial"/>
          <w:b/>
          <w:bCs/>
          <w:noProof/>
          <w:sz w:val="18"/>
          <w:szCs w:val="18"/>
        </w:rPr>
        <w:t xml:space="preserve"> </w:t>
      </w:r>
    </w:p>
    <w:p w14:paraId="3A614471" w14:textId="77777777" w:rsidR="00384FB6" w:rsidRPr="00384FB6" w:rsidRDefault="00384FB6" w:rsidP="00384FB6">
      <w:pPr>
        <w:spacing w:line="288" w:lineRule="auto"/>
        <w:jc w:val="both"/>
        <w:rPr>
          <w:rFonts w:ascii="Arial" w:hAnsi="Arial" w:cs="Arial"/>
          <w:sz w:val="18"/>
          <w:szCs w:val="18"/>
        </w:rPr>
      </w:pPr>
    </w:p>
    <w:p w14:paraId="408B6EA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                                                                  sklepata naslednjo</w:t>
      </w:r>
    </w:p>
    <w:p w14:paraId="4020E112" w14:textId="77777777" w:rsidR="00384FB6" w:rsidRPr="00384FB6" w:rsidRDefault="00384FB6" w:rsidP="00384FB6">
      <w:pPr>
        <w:spacing w:line="288" w:lineRule="auto"/>
        <w:jc w:val="both"/>
        <w:rPr>
          <w:rFonts w:ascii="Arial" w:hAnsi="Arial" w:cs="Arial"/>
          <w:sz w:val="18"/>
          <w:szCs w:val="18"/>
        </w:rPr>
      </w:pPr>
    </w:p>
    <w:p w14:paraId="486758AA" w14:textId="77777777" w:rsidR="00384FB6" w:rsidRPr="00384FB6" w:rsidRDefault="00384FB6" w:rsidP="00384FB6">
      <w:pPr>
        <w:spacing w:line="288" w:lineRule="auto"/>
        <w:jc w:val="center"/>
        <w:rPr>
          <w:rFonts w:ascii="Arial" w:hAnsi="Arial" w:cs="Arial"/>
          <w:b/>
          <w:sz w:val="18"/>
          <w:szCs w:val="18"/>
        </w:rPr>
      </w:pPr>
      <w:r w:rsidRPr="00384FB6">
        <w:rPr>
          <w:rFonts w:ascii="Arial" w:hAnsi="Arial" w:cs="Arial"/>
          <w:b/>
          <w:sz w:val="18"/>
          <w:szCs w:val="18"/>
        </w:rPr>
        <w:t>POGODBO O OBDELAVI OSEBNIH PODATKOV</w:t>
      </w:r>
    </w:p>
    <w:p w14:paraId="3FC14587" w14:textId="4A05FAFD" w:rsidR="00384FB6" w:rsidRPr="00384FB6" w:rsidRDefault="00384FB6" w:rsidP="00384FB6">
      <w:pPr>
        <w:spacing w:line="288" w:lineRule="auto"/>
        <w:jc w:val="center"/>
        <w:rPr>
          <w:rFonts w:ascii="Arial" w:hAnsi="Arial" w:cs="Arial"/>
          <w:b/>
          <w:sz w:val="18"/>
          <w:szCs w:val="18"/>
        </w:rPr>
      </w:pPr>
      <w:r w:rsidRPr="00384FB6">
        <w:rPr>
          <w:rFonts w:ascii="Arial" w:hAnsi="Arial" w:cs="Arial"/>
          <w:b/>
          <w:sz w:val="18"/>
          <w:szCs w:val="18"/>
        </w:rPr>
        <w:t xml:space="preserve">Št.: </w:t>
      </w:r>
    </w:p>
    <w:p w14:paraId="749528BA" w14:textId="77777777" w:rsidR="00384FB6" w:rsidRPr="00384FB6" w:rsidRDefault="00384FB6" w:rsidP="00384FB6">
      <w:pPr>
        <w:spacing w:line="288" w:lineRule="auto"/>
        <w:jc w:val="center"/>
        <w:rPr>
          <w:rFonts w:ascii="Arial" w:hAnsi="Arial" w:cs="Arial"/>
          <w:color w:val="FF0000"/>
          <w:sz w:val="18"/>
          <w:szCs w:val="18"/>
        </w:rPr>
      </w:pPr>
    </w:p>
    <w:p w14:paraId="19485BDD"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 člen</w:t>
      </w:r>
    </w:p>
    <w:p w14:paraId="07F8DD2B" w14:textId="77777777" w:rsidR="00384FB6" w:rsidRPr="00384FB6" w:rsidRDefault="00384FB6" w:rsidP="00384FB6">
      <w:pPr>
        <w:tabs>
          <w:tab w:val="left" w:pos="1140"/>
        </w:tabs>
        <w:spacing w:line="288" w:lineRule="auto"/>
        <w:jc w:val="both"/>
        <w:rPr>
          <w:rFonts w:ascii="Arial" w:hAnsi="Arial" w:cs="Arial"/>
          <w:sz w:val="18"/>
          <w:szCs w:val="18"/>
        </w:rPr>
      </w:pPr>
      <w:r w:rsidRPr="00384FB6">
        <w:rPr>
          <w:rFonts w:ascii="Arial" w:hAnsi="Arial" w:cs="Arial"/>
          <w:sz w:val="18"/>
          <w:szCs w:val="18"/>
        </w:rPr>
        <w:tab/>
      </w:r>
    </w:p>
    <w:p w14:paraId="714970B7" w14:textId="77777777" w:rsidR="00384FB6" w:rsidRPr="00384FB6" w:rsidRDefault="00384FB6" w:rsidP="00384FB6">
      <w:pPr>
        <w:spacing w:line="288" w:lineRule="auto"/>
        <w:jc w:val="both"/>
        <w:rPr>
          <w:rFonts w:ascii="Arial" w:hAnsi="Arial" w:cs="Arial"/>
          <w:bCs/>
          <w:sz w:val="18"/>
          <w:szCs w:val="18"/>
          <w:lang w:eastAsia="en-US"/>
        </w:rPr>
      </w:pPr>
      <w:r w:rsidRPr="00384FB6">
        <w:rPr>
          <w:rFonts w:ascii="Arial" w:hAnsi="Arial" w:cs="Arial"/>
          <w:sz w:val="18"/>
          <w:szCs w:val="18"/>
        </w:rPr>
        <w:t>Pogodbeni stranki uvodoma ugotavljata, da sta predhodno sklenili Pogodbo št. o izvedbi javnega naročila »naziv pogodbe</w:t>
      </w:r>
      <w:r w:rsidRPr="00384FB6">
        <w:rPr>
          <w:rFonts w:ascii="Arial" w:hAnsi="Arial" w:cs="Arial"/>
          <w:bCs/>
          <w:sz w:val="18"/>
          <w:szCs w:val="18"/>
        </w:rPr>
        <w:t>…. z dne…..</w:t>
      </w:r>
      <w:r w:rsidRPr="00384FB6">
        <w:rPr>
          <w:rFonts w:ascii="Arial" w:hAnsi="Arial" w:cs="Arial"/>
          <w:sz w:val="18"/>
          <w:szCs w:val="18"/>
        </w:rPr>
        <w:t xml:space="preserve">. </w:t>
      </w:r>
    </w:p>
    <w:p w14:paraId="2976223B" w14:textId="77777777" w:rsidR="00384FB6" w:rsidRPr="00384FB6" w:rsidRDefault="00384FB6" w:rsidP="00384FB6">
      <w:pPr>
        <w:tabs>
          <w:tab w:val="left" w:pos="2370"/>
        </w:tabs>
        <w:spacing w:line="288" w:lineRule="auto"/>
        <w:jc w:val="both"/>
        <w:rPr>
          <w:rFonts w:ascii="Arial" w:hAnsi="Arial" w:cs="Arial"/>
          <w:sz w:val="18"/>
          <w:szCs w:val="18"/>
        </w:rPr>
      </w:pPr>
      <w:r w:rsidRPr="00384FB6">
        <w:rPr>
          <w:rFonts w:ascii="Arial" w:hAnsi="Arial" w:cs="Arial"/>
          <w:sz w:val="18"/>
          <w:szCs w:val="18"/>
        </w:rPr>
        <w:tab/>
      </w:r>
    </w:p>
    <w:p w14:paraId="340BEDC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 člen</w:t>
      </w:r>
    </w:p>
    <w:p w14:paraId="48ACC10E" w14:textId="77777777" w:rsidR="00384FB6" w:rsidRPr="00384FB6" w:rsidRDefault="00384FB6" w:rsidP="00384FB6">
      <w:pPr>
        <w:spacing w:line="288" w:lineRule="auto"/>
        <w:jc w:val="both"/>
        <w:rPr>
          <w:rFonts w:ascii="Arial" w:hAnsi="Arial" w:cs="Arial"/>
          <w:sz w:val="18"/>
          <w:szCs w:val="18"/>
        </w:rPr>
      </w:pPr>
    </w:p>
    <w:p w14:paraId="26771BEA" w14:textId="627A8AA8"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S to pogodbo (v nadaljevanju pogodba) se obdelovalec zavezuje, da bo pri izvajanju koncesijske pogodbe</w:t>
      </w:r>
      <w:r>
        <w:rPr>
          <w:rFonts w:ascii="Arial" w:hAnsi="Arial" w:cs="Arial"/>
          <w:sz w:val="18"/>
          <w:szCs w:val="18"/>
        </w:rPr>
        <w:t xml:space="preserve"> </w:t>
      </w:r>
      <w:r w:rsidRPr="00384FB6">
        <w:rPr>
          <w:rFonts w:ascii="Arial" w:hAnsi="Arial" w:cs="Arial"/>
          <w:sz w:val="18"/>
          <w:szCs w:val="18"/>
        </w:rPr>
        <w:t>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4276B414" w14:textId="77777777" w:rsidR="00384FB6" w:rsidRPr="00384FB6" w:rsidRDefault="00384FB6" w:rsidP="00384FB6">
      <w:pPr>
        <w:spacing w:line="288" w:lineRule="auto"/>
        <w:jc w:val="both"/>
        <w:rPr>
          <w:rFonts w:ascii="Arial" w:hAnsi="Arial" w:cs="Arial"/>
          <w:sz w:val="18"/>
          <w:szCs w:val="18"/>
        </w:rPr>
      </w:pPr>
    </w:p>
    <w:p w14:paraId="5EE73576" w14:textId="77777777" w:rsidR="00384FB6" w:rsidRPr="00384FB6" w:rsidRDefault="00384FB6" w:rsidP="00384FB6">
      <w:pPr>
        <w:spacing w:line="288" w:lineRule="auto"/>
        <w:jc w:val="both"/>
        <w:rPr>
          <w:rFonts w:ascii="Arial" w:hAnsi="Arial" w:cs="Arial"/>
          <w:sz w:val="18"/>
          <w:szCs w:val="18"/>
        </w:rPr>
      </w:pPr>
    </w:p>
    <w:p w14:paraId="66FAD3AB" w14:textId="77777777" w:rsidR="00384FB6" w:rsidRPr="00384FB6" w:rsidRDefault="00384FB6" w:rsidP="00384FB6">
      <w:pPr>
        <w:spacing w:line="288" w:lineRule="auto"/>
        <w:jc w:val="center"/>
        <w:rPr>
          <w:rFonts w:ascii="Arial" w:hAnsi="Arial" w:cs="Arial"/>
          <w:bCs/>
          <w:sz w:val="18"/>
          <w:szCs w:val="18"/>
        </w:rPr>
      </w:pPr>
      <w:r w:rsidRPr="00384FB6">
        <w:rPr>
          <w:rFonts w:ascii="Arial" w:hAnsi="Arial" w:cs="Arial"/>
          <w:bCs/>
          <w:sz w:val="18"/>
          <w:szCs w:val="18"/>
        </w:rPr>
        <w:t>3. člen</w:t>
      </w:r>
    </w:p>
    <w:p w14:paraId="3F97453A" w14:textId="77777777" w:rsidR="00384FB6" w:rsidRPr="00384FB6" w:rsidRDefault="00384FB6" w:rsidP="00384FB6">
      <w:pPr>
        <w:pStyle w:val="StyleArialCentered"/>
        <w:spacing w:before="0" w:after="0" w:line="288" w:lineRule="auto"/>
        <w:jc w:val="left"/>
        <w:rPr>
          <w:sz w:val="18"/>
          <w:szCs w:val="18"/>
        </w:rPr>
      </w:pPr>
      <w:r w:rsidRPr="00384FB6">
        <w:rPr>
          <w:sz w:val="18"/>
          <w:szCs w:val="18"/>
        </w:rPr>
        <w:t>Obveznosti obdelovalca:</w:t>
      </w:r>
    </w:p>
    <w:p w14:paraId="29479072" w14:textId="77777777" w:rsidR="00384FB6" w:rsidRPr="00384FB6" w:rsidRDefault="00384FB6" w:rsidP="00384FB6">
      <w:pPr>
        <w:pStyle w:val="StyleArialCentered"/>
        <w:spacing w:before="0" w:after="0" w:line="288" w:lineRule="auto"/>
        <w:jc w:val="left"/>
        <w:rPr>
          <w:sz w:val="18"/>
          <w:szCs w:val="18"/>
        </w:rPr>
      </w:pPr>
    </w:p>
    <w:p w14:paraId="397D3F1B"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določi skrbnika pogodbe, pri čemer lahko določi eno kontaktno osebo za tehnična vprašanja in drugo za vsebinska/pravna/organizacijska vprašanja;</w:t>
      </w:r>
    </w:p>
    <w:p w14:paraId="14EAB28C"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upravljavcu sporoča podatke o pooblaščeni osebi za varstvo podatkov;</w:t>
      </w:r>
    </w:p>
    <w:p w14:paraId="0AD06022" w14:textId="77777777" w:rsidR="00384FB6" w:rsidRPr="00384FB6" w:rsidRDefault="00384FB6" w:rsidP="001F1071">
      <w:pPr>
        <w:pStyle w:val="BodyText2"/>
        <w:numPr>
          <w:ilvl w:val="0"/>
          <w:numId w:val="36"/>
        </w:numPr>
        <w:spacing w:after="0" w:line="288" w:lineRule="auto"/>
        <w:jc w:val="both"/>
        <w:rPr>
          <w:rFonts w:ascii="Arial" w:hAnsi="Arial" w:cs="Arial"/>
          <w:sz w:val="18"/>
          <w:szCs w:val="18"/>
        </w:rPr>
      </w:pPr>
      <w:r w:rsidRPr="00384FB6">
        <w:rPr>
          <w:rFonts w:ascii="Arial" w:hAnsi="Arial" w:cs="Arial"/>
          <w:sz w:val="18"/>
          <w:szCs w:val="18"/>
        </w:rPr>
        <w:t>skrbi za zagotavljanje in hranjenje revizijske sledi v svojih informacijskih sistemih;</w:t>
      </w:r>
    </w:p>
    <w:p w14:paraId="77049F76" w14:textId="77777777" w:rsidR="00384FB6" w:rsidRPr="00384FB6" w:rsidRDefault="00384FB6" w:rsidP="001F1071">
      <w:pPr>
        <w:pStyle w:val="BodyText2"/>
        <w:numPr>
          <w:ilvl w:val="0"/>
          <w:numId w:val="36"/>
        </w:numPr>
        <w:spacing w:after="0" w:line="288" w:lineRule="auto"/>
        <w:jc w:val="both"/>
        <w:rPr>
          <w:rFonts w:ascii="Arial" w:hAnsi="Arial" w:cs="Arial"/>
          <w:sz w:val="18"/>
          <w:szCs w:val="18"/>
        </w:rPr>
      </w:pPr>
      <w:r w:rsidRPr="00384FB6">
        <w:rPr>
          <w:rFonts w:ascii="Arial" w:hAnsi="Arial" w:cs="Arial"/>
          <w:sz w:val="18"/>
          <w:szCs w:val="18"/>
        </w:rPr>
        <w:t>je odgovoren za vsebinske in pravne vidike izmenjave podatkov z morebitnimi povezanimi institucijami, s katerimi sklepa tudi ustrezne dvostranske dogovore;</w:t>
      </w:r>
    </w:p>
    <w:p w14:paraId="07666B08" w14:textId="77777777" w:rsidR="00384FB6" w:rsidRPr="00384FB6" w:rsidRDefault="00384FB6" w:rsidP="001F1071">
      <w:pPr>
        <w:pStyle w:val="BodyText2"/>
        <w:numPr>
          <w:ilvl w:val="0"/>
          <w:numId w:val="36"/>
        </w:numPr>
        <w:spacing w:after="0" w:line="288" w:lineRule="auto"/>
        <w:jc w:val="both"/>
        <w:rPr>
          <w:rFonts w:ascii="Arial" w:hAnsi="Arial" w:cs="Arial"/>
          <w:sz w:val="18"/>
          <w:szCs w:val="18"/>
        </w:rPr>
      </w:pPr>
      <w:r w:rsidRPr="00384FB6">
        <w:rPr>
          <w:rFonts w:ascii="Arial" w:hAnsi="Arial" w:cs="Arial"/>
          <w:sz w:val="18"/>
          <w:szCs w:val="18"/>
        </w:rPr>
        <w:t>skrbi za varovanje osebnih podatkov, ko se ti nahajajo v njegovem informacijskem sistemu;</w:t>
      </w:r>
    </w:p>
    <w:p w14:paraId="7F24BA70"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sodeluje pri uvajanju morebitnih tehničnih in vsebinskih sprememb, v dogovoru s skrbnikom pogodbe oz. sistema na strani upravljavca;</w:t>
      </w:r>
    </w:p>
    <w:p w14:paraId="3F116528"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po potrebi in vnaprejšnjem dogovoru sodeluje pri testiranju in preverjanju sistema oz. novih verzij aplikacij pred prehodom v produkcijo in tudi kasneje med obratovanjem;</w:t>
      </w:r>
    </w:p>
    <w:p w14:paraId="19627CC9" w14:textId="77777777" w:rsidR="00384FB6" w:rsidRPr="00384FB6" w:rsidRDefault="00384FB6" w:rsidP="001F1071">
      <w:pPr>
        <w:numPr>
          <w:ilvl w:val="0"/>
          <w:numId w:val="35"/>
        </w:numPr>
        <w:spacing w:line="288" w:lineRule="auto"/>
        <w:jc w:val="both"/>
        <w:rPr>
          <w:rFonts w:ascii="Arial" w:hAnsi="Arial" w:cs="Arial"/>
          <w:sz w:val="18"/>
          <w:szCs w:val="18"/>
        </w:rPr>
      </w:pPr>
      <w:r w:rsidRPr="00384FB6">
        <w:rPr>
          <w:rFonts w:ascii="Arial" w:hAnsi="Arial" w:cs="Arial"/>
          <w:sz w:val="18"/>
          <w:szCs w:val="18"/>
        </w:rPr>
        <w:t>pri vzpostavitvi novih povezav ali povezane institucije, v komunikacijo vključi tudi skrbnika pogodbe upravljavca.</w:t>
      </w:r>
    </w:p>
    <w:p w14:paraId="7259E8E8" w14:textId="77777777" w:rsidR="00384FB6" w:rsidRPr="00384FB6" w:rsidRDefault="00384FB6" w:rsidP="00384FB6">
      <w:pPr>
        <w:spacing w:line="288" w:lineRule="auto"/>
        <w:jc w:val="both"/>
        <w:rPr>
          <w:rFonts w:ascii="Arial" w:hAnsi="Arial" w:cs="Arial"/>
          <w:sz w:val="18"/>
          <w:szCs w:val="18"/>
        </w:rPr>
      </w:pPr>
    </w:p>
    <w:p w14:paraId="2336476F" w14:textId="77777777" w:rsidR="00384FB6" w:rsidRPr="00384FB6" w:rsidRDefault="00384FB6" w:rsidP="00384FB6">
      <w:pPr>
        <w:spacing w:line="288" w:lineRule="auto"/>
        <w:jc w:val="both"/>
        <w:rPr>
          <w:rFonts w:ascii="Arial" w:hAnsi="Arial" w:cs="Arial"/>
          <w:sz w:val="18"/>
          <w:szCs w:val="18"/>
        </w:rPr>
      </w:pPr>
    </w:p>
    <w:p w14:paraId="745F42AA"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4. člen</w:t>
      </w:r>
    </w:p>
    <w:p w14:paraId="058D6FB1" w14:textId="77777777" w:rsidR="00384FB6" w:rsidRPr="00384FB6" w:rsidRDefault="00384FB6" w:rsidP="00384FB6">
      <w:pPr>
        <w:spacing w:line="288" w:lineRule="auto"/>
        <w:jc w:val="center"/>
        <w:rPr>
          <w:rFonts w:ascii="Arial" w:hAnsi="Arial" w:cs="Arial"/>
          <w:sz w:val="18"/>
          <w:szCs w:val="18"/>
        </w:rPr>
      </w:pPr>
    </w:p>
    <w:p w14:paraId="656362F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za namen izvajanja storitev iz pogodbe obdeloval osebne podatke naslednjih skupin vlagateljev:</w:t>
      </w:r>
    </w:p>
    <w:p w14:paraId="7FC0285B" w14:textId="4C2159EE" w:rsidR="00384FB6" w:rsidRDefault="00384FB6" w:rsidP="001F1071">
      <w:pPr>
        <w:pStyle w:val="ListParagraph"/>
        <w:numPr>
          <w:ilvl w:val="0"/>
          <w:numId w:val="38"/>
        </w:numPr>
        <w:spacing w:line="288" w:lineRule="auto"/>
        <w:jc w:val="both"/>
        <w:rPr>
          <w:rFonts w:ascii="Arial" w:hAnsi="Arial" w:cs="Arial"/>
          <w:sz w:val="18"/>
          <w:szCs w:val="18"/>
        </w:rPr>
      </w:pPr>
      <w:r>
        <w:rPr>
          <w:rFonts w:ascii="Arial" w:hAnsi="Arial" w:cs="Arial"/>
          <w:sz w:val="18"/>
          <w:szCs w:val="18"/>
        </w:rPr>
        <w:t>učenca osnovne šole,</w:t>
      </w:r>
    </w:p>
    <w:p w14:paraId="30D9A7A1" w14:textId="21CAE501"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učenca, vzporedno vpisanega v strokovni del srednješolskega izobraževalnega programa;</w:t>
      </w:r>
    </w:p>
    <w:p w14:paraId="2900A0E9" w14:textId="0450782C"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dijaka, skladno s predpisi, ki urejajo srednješolsko izobraževanje;</w:t>
      </w:r>
    </w:p>
    <w:p w14:paraId="1829C0D2" w14:textId="796DEE1A"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lastRenderedPageBreak/>
        <w:t>osebe, ki se izredno izobražuje po programu osnovne šole za odrasle in programih poklicnega, strokovnega in splošnega srednješolskega izobraževanja ter višjega strokovnega izobraževanja, do dopolnjenega 26. starosti, če se ne izobražuje v skladu s predpisi o urejanju trga dela;</w:t>
      </w:r>
    </w:p>
    <w:p w14:paraId="14D6F848" w14:textId="1AAA4781"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študenta;</w:t>
      </w:r>
    </w:p>
    <w:p w14:paraId="15FF9A48" w14:textId="413E4F71" w:rsidR="00384FB6" w:rsidRPr="00384FB6" w:rsidRDefault="00384FB6" w:rsidP="001F1071">
      <w:pPr>
        <w:pStyle w:val="ListParagraph"/>
        <w:numPr>
          <w:ilvl w:val="0"/>
          <w:numId w:val="38"/>
        </w:numPr>
        <w:spacing w:line="288" w:lineRule="auto"/>
        <w:ind w:right="340"/>
        <w:jc w:val="both"/>
        <w:rPr>
          <w:rFonts w:ascii="Arial" w:hAnsi="Arial" w:cs="Arial"/>
          <w:sz w:val="18"/>
          <w:szCs w:val="18"/>
        </w:rPr>
      </w:pPr>
      <w:r w:rsidRPr="00384FB6">
        <w:rPr>
          <w:rFonts w:ascii="Arial" w:hAnsi="Arial" w:cs="Arial"/>
          <w:sz w:val="18"/>
          <w:szCs w:val="18"/>
        </w:rPr>
        <w:t>uporabnika brezplačne vozovnice Slovenija na podlagi šestega, desetega, enajstega in dvanajstega odstavka 114.b člena ZPCP – 2;</w:t>
      </w:r>
    </w:p>
    <w:p w14:paraId="09CE7182" w14:textId="6D80B822"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uporabnika imenske enotne vozovnice.</w:t>
      </w:r>
    </w:p>
    <w:p w14:paraId="4FE5484A" w14:textId="77777777" w:rsidR="00384FB6" w:rsidRPr="00384FB6" w:rsidRDefault="00384FB6" w:rsidP="00384FB6">
      <w:pPr>
        <w:spacing w:line="288" w:lineRule="auto"/>
        <w:jc w:val="both"/>
        <w:rPr>
          <w:rFonts w:ascii="Arial" w:hAnsi="Arial" w:cs="Arial"/>
          <w:sz w:val="18"/>
          <w:szCs w:val="18"/>
        </w:rPr>
      </w:pPr>
    </w:p>
    <w:p w14:paraId="2A132456"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pri izvajanju nalog obdeloval iz evidence subvencij naslednje osebne podatke:</w:t>
      </w:r>
    </w:p>
    <w:p w14:paraId="3B65CED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     ime in priimek, stalno in začasno prebivališče (država, občina, naselje, ulica, hišna številka z dodatkom in podatki o pošti), fotografija in EMŠO;</w:t>
      </w:r>
    </w:p>
    <w:p w14:paraId="4BBCA82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2.     status upravičenca v obdobju koriščenja subvencije;</w:t>
      </w:r>
    </w:p>
    <w:p w14:paraId="1F8CCEA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3.     bivališče med izobraževanjem (občina, naselje, ulica, hišna številka z dodatkom in podatki o pošti;</w:t>
      </w:r>
    </w:p>
    <w:p w14:paraId="77E052E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4.     ime in priimek, naslov (država, občina, naselje, ulica, hišna številka z dodatkom in podatki o pošti) in EMŠO (oziroma druga matična oznaka za osebe iz druge države) zakonitega zastopnika;</w:t>
      </w:r>
    </w:p>
    <w:p w14:paraId="73DA36C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5.     ime, naslov in matična številka vzgojno-izobraževalnega zavoda oziroma visokošolskega zavoda;</w:t>
      </w:r>
    </w:p>
    <w:p w14:paraId="15741A5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6.     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p>
    <w:p w14:paraId="2222DE9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7.  vrsta subvencionirane vozovnice (mesečna vozovnica, vozovnica za deset voženj na mesec;</w:t>
      </w:r>
    </w:p>
    <w:p w14:paraId="2EC2D533"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8. razdalja od kraja bivanja do kraja izobraževanja ali razdalja od kraja bivanja do kraja vadbe;</w:t>
      </w:r>
    </w:p>
    <w:p w14:paraId="0379C6CB" w14:textId="20F4A743"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9.  seznam relacij od kraja bivanja do kraja izobraževanja (izvajalec prevoza, ime vstopne in izstopne postaje oziroma postajališča, smer vožnje, vrsta prometa, kilometrska razdalja za posamezno relacijo in seznam območij (območje </w:t>
      </w:r>
      <w:r w:rsidR="004C1AD6">
        <w:rPr>
          <w:rFonts w:ascii="Arial" w:hAnsi="Arial" w:cs="Arial"/>
          <w:sz w:val="18"/>
          <w:szCs w:val="18"/>
        </w:rPr>
        <w:t>občine Jesenice</w:t>
      </w:r>
      <w:r w:rsidRPr="00384FB6">
        <w:rPr>
          <w:rFonts w:ascii="Arial" w:hAnsi="Arial" w:cs="Arial"/>
          <w:sz w:val="18"/>
          <w:szCs w:val="18"/>
        </w:rPr>
        <w:t>, območje mestnega prometa</w:t>
      </w:r>
      <w:r w:rsidR="004C1AD6">
        <w:rPr>
          <w:rFonts w:ascii="Arial" w:hAnsi="Arial" w:cs="Arial"/>
          <w:sz w:val="18"/>
          <w:szCs w:val="18"/>
        </w:rPr>
        <w:t>)</w:t>
      </w:r>
      <w:r w:rsidRPr="00384FB6">
        <w:rPr>
          <w:rFonts w:ascii="Arial" w:hAnsi="Arial" w:cs="Arial"/>
          <w:sz w:val="18"/>
          <w:szCs w:val="18"/>
        </w:rPr>
        <w:t>;</w:t>
      </w:r>
    </w:p>
    <w:p w14:paraId="71CC153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10.  edinstvena številka kartice;</w:t>
      </w:r>
    </w:p>
    <w:p w14:paraId="3D57A78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11.  status registriranega športnika, (če uveljavlja pravico do subvencioniranega oziroma brezplačnega prevoza za registriranega športnika;</w:t>
      </w:r>
    </w:p>
    <w:p w14:paraId="66C3460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12.  status študenta s posebnimi potrebami (v primeru, ko oseba uveljavlja pravico do brezplačnega prevoza oziroma brezplačnega prilagojenega prevoza za težje in težko gibalno ovirane študente);</w:t>
      </w:r>
    </w:p>
    <w:p w14:paraId="6C616B4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13.  telefonska številka oziroma elektronski naslov vlagatelja;</w:t>
      </w:r>
    </w:p>
    <w:p w14:paraId="705D779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14.  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p>
    <w:p w14:paraId="4CC2560A"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15.  evidenca validacij (izvajalec prevoza, oznaka registrirane linije, oznaka vožnje, enolična oznaka kartice, vstopna postaja, datum in ura validacije).</w:t>
      </w:r>
    </w:p>
    <w:p w14:paraId="566BAAA7" w14:textId="77777777" w:rsidR="00384FB6" w:rsidRPr="00384FB6" w:rsidRDefault="00384FB6" w:rsidP="00384FB6">
      <w:pPr>
        <w:spacing w:line="288" w:lineRule="auto"/>
        <w:jc w:val="both"/>
        <w:rPr>
          <w:rFonts w:ascii="Arial" w:hAnsi="Arial" w:cs="Arial"/>
          <w:sz w:val="18"/>
          <w:szCs w:val="18"/>
        </w:rPr>
      </w:pPr>
    </w:p>
    <w:p w14:paraId="7B7EAD8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pri izvajanju nalog obdeloval iz evidence enotne vozovnice naslednje osebne podatke:</w:t>
      </w:r>
    </w:p>
    <w:p w14:paraId="45D3B3E3"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 ime in priimek, prebivališče (država, občina, naselje, ulica, hišna številka z dodatkom in podatki o pošti), fotografija in EMŠO;</w:t>
      </w:r>
    </w:p>
    <w:p w14:paraId="65A8ECF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2. status uporabnika, na podlagi katerega v skladu s 114.b členom zakona uveljavlja pravico do brezplačne vozovnice, in območje veljavnosti vozovnice;</w:t>
      </w:r>
    </w:p>
    <w:p w14:paraId="1C96E5D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3.  vrsta vozovnice (mesečna vozovnica, letna vozovnica);</w:t>
      </w:r>
    </w:p>
    <w:p w14:paraId="63FB5DF6"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4. relacija;</w:t>
      </w:r>
    </w:p>
    <w:p w14:paraId="3D509AC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5. edinstvena številka kartice;</w:t>
      </w:r>
    </w:p>
    <w:p w14:paraId="584FB504"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6.  telefonska številka oziroma elektronski naslov vlagatelja,</w:t>
      </w:r>
    </w:p>
    <w:p w14:paraId="04E02EA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7.  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p>
    <w:p w14:paraId="276B5C9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8.  evidenca validacij (izvajalec prevoza, oznaka registrirane linije, oznaka vožnje, enolična oznaka kartice, vstopna postaja, datum in ura validacije).</w:t>
      </w:r>
    </w:p>
    <w:p w14:paraId="5CCCF4F6" w14:textId="77777777" w:rsidR="00384FB6" w:rsidRPr="00384FB6" w:rsidRDefault="00384FB6" w:rsidP="00384FB6">
      <w:pPr>
        <w:spacing w:line="288" w:lineRule="auto"/>
        <w:jc w:val="both"/>
        <w:rPr>
          <w:rFonts w:ascii="Arial" w:hAnsi="Arial" w:cs="Arial"/>
          <w:sz w:val="18"/>
          <w:szCs w:val="18"/>
        </w:rPr>
      </w:pPr>
    </w:p>
    <w:p w14:paraId="3DDE59D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za upravljavca obdeluje osebne podatke za namen odločanja o pravici vlagatelja do subvencioniranega prevoza, za izdajo vozovnice, za izvajanje nadzora nad uporabo subvencioniranih vozovnic in za vzdrževanje evidenc podatkov in jih ne sme obdelovati za noben drug namen.</w:t>
      </w:r>
    </w:p>
    <w:p w14:paraId="162A1442" w14:textId="77777777" w:rsidR="00384FB6" w:rsidRPr="00384FB6" w:rsidRDefault="00384FB6" w:rsidP="00384FB6">
      <w:pPr>
        <w:spacing w:line="288" w:lineRule="auto"/>
        <w:jc w:val="both"/>
        <w:rPr>
          <w:rFonts w:ascii="Arial" w:hAnsi="Arial" w:cs="Arial"/>
          <w:sz w:val="18"/>
          <w:szCs w:val="18"/>
        </w:rPr>
      </w:pPr>
    </w:p>
    <w:p w14:paraId="6757D874" w14:textId="77777777" w:rsidR="00384FB6" w:rsidRPr="00384FB6" w:rsidRDefault="00384FB6" w:rsidP="00384FB6">
      <w:pPr>
        <w:spacing w:line="288" w:lineRule="auto"/>
        <w:jc w:val="both"/>
        <w:rPr>
          <w:rFonts w:ascii="Arial" w:hAnsi="Arial" w:cs="Arial"/>
          <w:sz w:val="18"/>
          <w:szCs w:val="18"/>
        </w:rPr>
      </w:pPr>
    </w:p>
    <w:p w14:paraId="3017C7FD" w14:textId="77777777" w:rsidR="00384FB6" w:rsidRPr="00384FB6" w:rsidRDefault="00384FB6" w:rsidP="00384FB6">
      <w:p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Obdelovalec za upravljavca izvaja naslednje naloge:</w:t>
      </w:r>
    </w:p>
    <w:p w14:paraId="1B5FF354"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sprejema pisne vloge, ter jih vnese v evidenco ministrstva;</w:t>
      </w:r>
    </w:p>
    <w:p w14:paraId="4B069CC1"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color w:val="000000"/>
          <w:sz w:val="18"/>
          <w:szCs w:val="18"/>
          <w:shd w:val="clear" w:color="auto" w:fill="FFFFFF"/>
        </w:rPr>
        <w:t>obdeluje podatke registriranih in kategoriziranih športnikov pridobljene iz Evidence Olimpijskega komiteja Slovenije – Združenja športnih zvez;</w:t>
      </w:r>
    </w:p>
    <w:p w14:paraId="57B87DA4"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obdeluje podatke pridobljene iz Centralnega registra prebivalstva;</w:t>
      </w:r>
    </w:p>
    <w:p w14:paraId="5BB8DB23"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obdeluje podatke pridobljene iz evidenc e-VŠ in CEUVIZ ministrstva, prisotnega za izobraževanja;</w:t>
      </w:r>
    </w:p>
    <w:p w14:paraId="5DBBB065"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color w:val="000000"/>
          <w:sz w:val="18"/>
          <w:szCs w:val="18"/>
          <w:shd w:val="clear" w:color="auto" w:fill="FFFFFF"/>
        </w:rPr>
        <w:t>vlagatelja ob vložitvi vloge seznani, da bodo za potrebe pridobitve pravice do subvencioniranega prevoza obdelovani podatki iz Centralne evidence udeležencev vzgoje in izobraževanja ter Evidenčnim in informacijskim sistemom visokega šolstva v Republiki Sloveniji o statusu vlagatelja v obdobju koriščenja prevoza;</w:t>
      </w:r>
    </w:p>
    <w:p w14:paraId="046AF500"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color w:val="000000"/>
          <w:sz w:val="18"/>
          <w:szCs w:val="18"/>
          <w:shd w:val="clear" w:color="auto" w:fill="FFFFFF"/>
        </w:rPr>
        <w:t>na podlagi odločitve o upravičenosti vlagatelja do subvencije za prevoz izda izvajalec prevoza enotno subvencionirano vozovnico;</w:t>
      </w:r>
    </w:p>
    <w:p w14:paraId="1645C078" w14:textId="77777777" w:rsidR="00384FB6" w:rsidRPr="00384FB6" w:rsidRDefault="00384FB6" w:rsidP="001F1071">
      <w:pPr>
        <w:pStyle w:val="ListParagraph"/>
        <w:numPr>
          <w:ilvl w:val="0"/>
          <w:numId w:val="34"/>
        </w:numPr>
        <w:spacing w:line="288" w:lineRule="auto"/>
        <w:jc w:val="both"/>
        <w:rPr>
          <w:rFonts w:ascii="Arial" w:hAnsi="Arial" w:cs="Arial"/>
          <w:sz w:val="18"/>
          <w:szCs w:val="18"/>
        </w:rPr>
      </w:pPr>
      <w:r w:rsidRPr="00384FB6">
        <w:rPr>
          <w:rFonts w:ascii="Arial" w:hAnsi="Arial" w:cs="Arial"/>
          <w:sz w:val="18"/>
          <w:szCs w:val="18"/>
        </w:rPr>
        <w:t xml:space="preserve">ravna z originalnimi vlogami v skladu s Pravilnikom o spremembah Pravilnika o izvajanju subvencioniranega prevoza (Uradni list RS, št. 53/19);     </w:t>
      </w:r>
    </w:p>
    <w:p w14:paraId="0CF5694E" w14:textId="77777777" w:rsidR="00384FB6" w:rsidRPr="00384FB6" w:rsidRDefault="00384FB6" w:rsidP="001F1071">
      <w:pPr>
        <w:pStyle w:val="ListParagraph"/>
        <w:numPr>
          <w:ilvl w:val="0"/>
          <w:numId w:val="34"/>
        </w:numPr>
        <w:spacing w:line="288" w:lineRule="auto"/>
        <w:jc w:val="both"/>
        <w:rPr>
          <w:rFonts w:ascii="Arial" w:hAnsi="Arial" w:cs="Arial"/>
          <w:sz w:val="18"/>
          <w:szCs w:val="18"/>
        </w:rPr>
      </w:pPr>
      <w:r w:rsidRPr="00384FB6">
        <w:rPr>
          <w:rFonts w:ascii="Arial" w:hAnsi="Arial" w:cs="Arial"/>
          <w:sz w:val="18"/>
          <w:szCs w:val="18"/>
        </w:rPr>
        <w:t>gradivo, ki je izvirno v fizični obliki pa lahko skladno z Zakonom o varstvu dokumentarnega in arhivskega gradiva ter arhivih (Uradni list RS, št. 30/06 in 51/14) zanesljivo pretvori v digitalno obliko, pri čemer mora biti oprema in postopki v skladu s tem zakonom;</w:t>
      </w:r>
    </w:p>
    <w:p w14:paraId="3DD5812B" w14:textId="77777777" w:rsidR="00384FB6" w:rsidRPr="00384FB6" w:rsidRDefault="00384FB6" w:rsidP="001F1071">
      <w:pPr>
        <w:numPr>
          <w:ilvl w:val="0"/>
          <w:numId w:val="34"/>
        </w:numPr>
        <w:spacing w:line="288" w:lineRule="auto"/>
        <w:jc w:val="both"/>
        <w:rPr>
          <w:rFonts w:ascii="Arial" w:hAnsi="Arial" w:cs="Arial"/>
          <w:sz w:val="18"/>
          <w:szCs w:val="18"/>
        </w:rPr>
      </w:pPr>
      <w:r w:rsidRPr="00384FB6">
        <w:rPr>
          <w:rFonts w:ascii="Arial" w:hAnsi="Arial" w:cs="Arial"/>
          <w:sz w:val="18"/>
          <w:szCs w:val="18"/>
        </w:rPr>
        <w:t>obdelovalec je dolžan seznaniti zaposlene navedene v tej pogodbi s členom 6/1/b Splošne uredbe o varstvu podatkov glede obdelave njihovih osebnih podatkov za namen izvajanja te pogodbe;</w:t>
      </w:r>
    </w:p>
    <w:p w14:paraId="42C9326D" w14:textId="77777777" w:rsidR="00384FB6" w:rsidRPr="00384FB6" w:rsidRDefault="00384FB6" w:rsidP="001F1071">
      <w:pPr>
        <w:pStyle w:val="ListParagraph"/>
        <w:numPr>
          <w:ilvl w:val="0"/>
          <w:numId w:val="34"/>
        </w:numPr>
        <w:spacing w:line="288" w:lineRule="auto"/>
        <w:jc w:val="both"/>
        <w:rPr>
          <w:rFonts w:ascii="Arial" w:hAnsi="Arial" w:cs="Arial"/>
          <w:sz w:val="18"/>
          <w:szCs w:val="18"/>
        </w:rPr>
      </w:pPr>
      <w:r w:rsidRPr="00384FB6">
        <w:rPr>
          <w:rFonts w:ascii="Arial" w:hAnsi="Arial" w:cs="Arial"/>
          <w:sz w:val="18"/>
          <w:szCs w:val="18"/>
        </w:rPr>
        <w:t>ministrstvu poročati o vseh prejetih vlogah za izdajo subvencioniranih vozovnic, na podlagi katerih je bil upravičen do poravnave subvencije, na način, kot ga določa podzakonski predpis, ki ureja izvajanje subvencioniranega prevoza.</w:t>
      </w:r>
    </w:p>
    <w:p w14:paraId="3BA05757" w14:textId="77777777" w:rsidR="00384FB6" w:rsidRPr="00384FB6" w:rsidRDefault="00384FB6" w:rsidP="00384FB6">
      <w:pPr>
        <w:pStyle w:val="ListParagraph"/>
        <w:spacing w:line="288" w:lineRule="auto"/>
        <w:jc w:val="both"/>
        <w:rPr>
          <w:rFonts w:ascii="Arial" w:hAnsi="Arial" w:cs="Arial"/>
          <w:sz w:val="18"/>
          <w:szCs w:val="18"/>
        </w:rPr>
      </w:pPr>
    </w:p>
    <w:p w14:paraId="114372FC" w14:textId="77777777" w:rsidR="00384FB6" w:rsidRPr="00384FB6" w:rsidRDefault="00384FB6" w:rsidP="00384FB6">
      <w:pPr>
        <w:spacing w:line="288" w:lineRule="auto"/>
        <w:jc w:val="both"/>
        <w:rPr>
          <w:rFonts w:ascii="Arial" w:hAnsi="Arial" w:cs="Arial"/>
          <w:b/>
          <w:bCs/>
          <w:sz w:val="18"/>
          <w:szCs w:val="18"/>
        </w:rPr>
      </w:pPr>
      <w:r w:rsidRPr="00384FB6">
        <w:rPr>
          <w:rFonts w:ascii="Arial" w:hAnsi="Arial" w:cs="Arial"/>
          <w:sz w:val="18"/>
          <w:szCs w:val="18"/>
        </w:rPr>
        <w:t xml:space="preserve">Podrobnejše delovne naloge obdelovalca so opisane v pogodbi. </w:t>
      </w:r>
    </w:p>
    <w:p w14:paraId="639EE0DF" w14:textId="77777777" w:rsidR="00384FB6" w:rsidRPr="00384FB6" w:rsidRDefault="00384FB6" w:rsidP="00384FB6">
      <w:pPr>
        <w:spacing w:line="288" w:lineRule="auto"/>
        <w:jc w:val="both"/>
        <w:rPr>
          <w:rFonts w:ascii="Arial" w:hAnsi="Arial" w:cs="Arial"/>
          <w:sz w:val="18"/>
          <w:szCs w:val="18"/>
        </w:rPr>
      </w:pPr>
    </w:p>
    <w:p w14:paraId="7EA1D4CD" w14:textId="77777777" w:rsidR="00384FB6" w:rsidRPr="00384FB6" w:rsidRDefault="00384FB6" w:rsidP="00384FB6">
      <w:pPr>
        <w:spacing w:line="288" w:lineRule="auto"/>
        <w:jc w:val="center"/>
        <w:rPr>
          <w:rFonts w:ascii="Arial" w:hAnsi="Arial" w:cs="Arial"/>
          <w:sz w:val="18"/>
          <w:szCs w:val="18"/>
        </w:rPr>
      </w:pPr>
    </w:p>
    <w:p w14:paraId="216DB05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5 . člen</w:t>
      </w:r>
    </w:p>
    <w:p w14:paraId="0811C003" w14:textId="77777777" w:rsidR="00384FB6" w:rsidRPr="00384FB6" w:rsidRDefault="00384FB6" w:rsidP="00384FB6">
      <w:pPr>
        <w:spacing w:line="288" w:lineRule="auto"/>
        <w:jc w:val="center"/>
        <w:rPr>
          <w:rFonts w:ascii="Arial" w:hAnsi="Arial" w:cs="Arial"/>
          <w:sz w:val="18"/>
          <w:szCs w:val="18"/>
        </w:rPr>
      </w:pPr>
    </w:p>
    <w:p w14:paraId="2BFFE97D" w14:textId="58B43390" w:rsidR="00384FB6" w:rsidRPr="00384FB6" w:rsidRDefault="00384FB6" w:rsidP="00384FB6">
      <w:pPr>
        <w:spacing w:line="288" w:lineRule="auto"/>
        <w:rPr>
          <w:rFonts w:ascii="Arial" w:hAnsi="Arial" w:cs="Arial"/>
          <w:sz w:val="18"/>
          <w:szCs w:val="18"/>
        </w:rPr>
      </w:pPr>
      <w:r w:rsidRPr="00384FB6">
        <w:rPr>
          <w:rFonts w:ascii="Arial" w:hAnsi="Arial" w:cs="Arial"/>
          <w:sz w:val="18"/>
          <w:szCs w:val="18"/>
        </w:rPr>
        <w:t xml:space="preserve">Upravljavec se zavezuje, da bo podatke obdeloval izključno na območju </w:t>
      </w:r>
      <w:r>
        <w:rPr>
          <w:rFonts w:ascii="Arial" w:hAnsi="Arial" w:cs="Arial"/>
          <w:sz w:val="18"/>
          <w:szCs w:val="18"/>
        </w:rPr>
        <w:t>občine Jesenice</w:t>
      </w:r>
      <w:r w:rsidRPr="00384FB6">
        <w:rPr>
          <w:rFonts w:ascii="Arial" w:hAnsi="Arial" w:cs="Arial"/>
          <w:sz w:val="18"/>
          <w:szCs w:val="18"/>
        </w:rPr>
        <w:t>.</w:t>
      </w:r>
    </w:p>
    <w:p w14:paraId="13AD354F" w14:textId="77777777" w:rsidR="00384FB6" w:rsidRPr="00384FB6" w:rsidRDefault="00384FB6" w:rsidP="00384FB6">
      <w:pPr>
        <w:spacing w:line="288" w:lineRule="auto"/>
        <w:jc w:val="both"/>
        <w:rPr>
          <w:rFonts w:ascii="Arial" w:hAnsi="Arial" w:cs="Arial"/>
          <w:sz w:val="18"/>
          <w:szCs w:val="18"/>
        </w:rPr>
      </w:pPr>
    </w:p>
    <w:p w14:paraId="76E2C374"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6. člen</w:t>
      </w:r>
    </w:p>
    <w:p w14:paraId="74713C56" w14:textId="77777777" w:rsidR="00384FB6" w:rsidRPr="00384FB6" w:rsidRDefault="00384FB6" w:rsidP="00384FB6">
      <w:pPr>
        <w:spacing w:line="288" w:lineRule="auto"/>
        <w:jc w:val="center"/>
        <w:rPr>
          <w:rFonts w:ascii="Arial" w:hAnsi="Arial" w:cs="Arial"/>
          <w:sz w:val="18"/>
          <w:szCs w:val="18"/>
        </w:rPr>
      </w:pPr>
    </w:p>
    <w:p w14:paraId="3724B18B" w14:textId="189ADEB4"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za</w:t>
      </w:r>
      <w:r w:rsidRPr="00384FB6">
        <w:rPr>
          <w:rFonts w:ascii="Arial" w:hAnsi="Arial" w:cs="Arial"/>
          <w:bCs/>
          <w:sz w:val="18"/>
          <w:szCs w:val="18"/>
        </w:rPr>
        <w:t xml:space="preserve"> izdajo vozovnic subvencioniranega prevoza dijakov in študentov in obdelavo vlog za subvencionirane brezplačne vozonvice v skladu z 8., 9. in 10. odstavkom 114.b člena Zakona o prevozih v cestnem prometu</w:t>
      </w:r>
      <w:r w:rsidRPr="00384FB6">
        <w:rPr>
          <w:rFonts w:ascii="Arial" w:hAnsi="Arial" w:cs="Arial"/>
          <w:bCs/>
          <w:color w:val="FF0000"/>
          <w:sz w:val="18"/>
          <w:szCs w:val="18"/>
        </w:rPr>
        <w:t xml:space="preserve"> </w:t>
      </w:r>
      <w:r w:rsidRPr="00384FB6">
        <w:rPr>
          <w:rFonts w:ascii="Arial" w:hAnsi="Arial" w:cs="Arial"/>
          <w:sz w:val="18"/>
          <w:szCs w:val="18"/>
        </w:rPr>
        <w:t>(ZPCP-2, Uradni list RS, št. 6</w:t>
      </w:r>
      <w:r w:rsidRPr="00384FB6">
        <w:t xml:space="preserve"> </w:t>
      </w:r>
      <w:r w:rsidRPr="00384FB6">
        <w:rPr>
          <w:rFonts w:ascii="Arial" w:hAnsi="Arial" w:cs="Arial"/>
          <w:sz w:val="18"/>
          <w:szCs w:val="18"/>
        </w:rPr>
        <w:t>6/16 – uradno prečiščeno besedilo, 67/19, 94/21, 54/22 – ZUJPP, 105/22 – ZZNŠPP in 18/23 – ZDU-1O)</w:t>
      </w:r>
      <w:r w:rsidRPr="00384FB6">
        <w:rPr>
          <w:rFonts w:ascii="Arial" w:hAnsi="Arial" w:cs="Arial"/>
          <w:bCs/>
          <w:color w:val="FF0000"/>
          <w:sz w:val="18"/>
          <w:szCs w:val="18"/>
        </w:rPr>
        <w:t xml:space="preserve"> </w:t>
      </w:r>
      <w:r w:rsidRPr="00384FB6">
        <w:rPr>
          <w:rFonts w:ascii="Arial" w:hAnsi="Arial" w:cs="Arial"/>
          <w:sz w:val="18"/>
          <w:szCs w:val="18"/>
        </w:rPr>
        <w:t>originalne pisne vloge arhivirati in jih v fizični obliki hraniti dve leti od vnosa vloge v evidenco subvencije  prevoza. Po preteku tega obdobja jih uniči. Izvajalec elektronske vloge arhivira in hrani v elektronski obliki dve leti od vnosa vloge v evidenco subvencij prevozov. Po preteku tega obdobja jih uniči oziroma  izbriše. Ravno tako mora trajno izbrisati vse morebitne kopije, vključno z varnostnimi kopijami.</w:t>
      </w:r>
    </w:p>
    <w:p w14:paraId="15BBF68B" w14:textId="77777777" w:rsidR="00384FB6" w:rsidRPr="00384FB6" w:rsidRDefault="00384FB6" w:rsidP="00384FB6">
      <w:pPr>
        <w:spacing w:line="288" w:lineRule="auto"/>
        <w:jc w:val="both"/>
        <w:rPr>
          <w:rFonts w:ascii="Arial" w:hAnsi="Arial" w:cs="Arial"/>
          <w:sz w:val="18"/>
          <w:szCs w:val="18"/>
        </w:rPr>
      </w:pPr>
    </w:p>
    <w:p w14:paraId="66EDEC3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Uničenje dokumentarnega gradiva mora biti izvedeno strokovno in na podlagi pogodbe z izvajalcem, ki izvaja uničenje dokumentarnega gradiva. V pogodbo o uničenju gradiva morajo biti vključene določbe o obdelavi osebnih podatkov.  </w:t>
      </w:r>
    </w:p>
    <w:p w14:paraId="508AE865" w14:textId="77777777" w:rsidR="00384FB6" w:rsidRPr="00384FB6" w:rsidRDefault="00384FB6" w:rsidP="00384FB6">
      <w:pPr>
        <w:spacing w:line="288" w:lineRule="auto"/>
        <w:jc w:val="both"/>
        <w:rPr>
          <w:rFonts w:ascii="Arial" w:hAnsi="Arial" w:cs="Arial"/>
          <w:sz w:val="18"/>
          <w:szCs w:val="18"/>
        </w:rPr>
      </w:pPr>
    </w:p>
    <w:p w14:paraId="7C02474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v roku 15 dni, po končanem postopku uničenja dokumentarnega gradiva, upravljavcu  predloži zapisnik in druga dokazila o uničenju dokumentarnega gradiva.  </w:t>
      </w:r>
    </w:p>
    <w:p w14:paraId="7E76424A" w14:textId="77777777" w:rsidR="00384FB6" w:rsidRPr="00384FB6" w:rsidRDefault="00384FB6" w:rsidP="00384FB6">
      <w:pPr>
        <w:spacing w:line="288" w:lineRule="auto"/>
        <w:jc w:val="both"/>
        <w:rPr>
          <w:rFonts w:ascii="Arial" w:hAnsi="Arial" w:cs="Arial"/>
          <w:sz w:val="18"/>
          <w:szCs w:val="18"/>
        </w:rPr>
      </w:pPr>
    </w:p>
    <w:p w14:paraId="19DA11B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7. člen</w:t>
      </w:r>
    </w:p>
    <w:p w14:paraId="5DE549B4" w14:textId="77777777" w:rsidR="00384FB6" w:rsidRPr="00384FB6" w:rsidRDefault="00384FB6" w:rsidP="00384FB6">
      <w:pPr>
        <w:spacing w:line="288" w:lineRule="auto"/>
        <w:jc w:val="center"/>
        <w:rPr>
          <w:rFonts w:ascii="Arial" w:hAnsi="Arial" w:cs="Arial"/>
          <w:sz w:val="18"/>
          <w:szCs w:val="18"/>
        </w:rPr>
      </w:pPr>
    </w:p>
    <w:p w14:paraId="4049642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Stranki se s podpisom te pogodbe zavezujeta k zagotavljanju ustreznih postopkov in ukrepov iz poglavij o varnosti oz. zavarovanju osebnih podatkov, ki jih ureja nacionalna zakonodaja o varstvu osebnih podatkov oz. Splošna uredba o varstvu podatkov.</w:t>
      </w:r>
    </w:p>
    <w:p w14:paraId="5A93AC8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Namen pogodbene obdelave osebnih podatkov v skladu s to pogodbo je zagotovitev tehničnih pogojev za izmenjavo osebnih podatkov med upravljavcem in obdelovalcem. </w:t>
      </w:r>
    </w:p>
    <w:p w14:paraId="6E4F26D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w:t>
      </w:r>
    </w:p>
    <w:p w14:paraId="6D90DCFD" w14:textId="77777777" w:rsidR="00384FB6" w:rsidRPr="00384FB6" w:rsidRDefault="00384FB6" w:rsidP="001F1071">
      <w:pPr>
        <w:pStyle w:val="ListParagraph"/>
        <w:numPr>
          <w:ilvl w:val="0"/>
          <w:numId w:val="37"/>
        </w:numPr>
        <w:spacing w:line="288" w:lineRule="auto"/>
        <w:jc w:val="both"/>
        <w:rPr>
          <w:rFonts w:ascii="Arial" w:hAnsi="Arial" w:cs="Arial"/>
          <w:color w:val="000000"/>
          <w:sz w:val="18"/>
          <w:szCs w:val="18"/>
        </w:rPr>
      </w:pPr>
      <w:r w:rsidRPr="00384FB6">
        <w:rPr>
          <w:rFonts w:ascii="Arial" w:hAnsi="Arial" w:cs="Arial"/>
          <w:sz w:val="18"/>
          <w:szCs w:val="18"/>
        </w:rPr>
        <w:lastRenderedPageBreak/>
        <w:t xml:space="preserve">izvajal storitve po tej pogodbi, ki se nanašajo na dostop in razpolaganje oz. obdelavo osebnih podatkov samo pod pogojem, da bo poskrbel za ustrezno zavarovanje osebnih podatkov, ki obsega </w:t>
      </w:r>
      <w:r w:rsidRPr="00384FB6">
        <w:rPr>
          <w:rFonts w:ascii="Arial" w:hAnsi="Arial" w:cs="Arial"/>
          <w:color w:val="000000"/>
          <w:sz w:val="18"/>
          <w:szCs w:val="18"/>
        </w:rPr>
        <w:t xml:space="preserve">organizacijske in tehnične postopke in ukrepe, s katerimi se varujejo osebni podatki, preprečuje slučajno ali namerno nepooblaščeno uničevanje </w:t>
      </w:r>
      <w:r w:rsidRPr="00384FB6">
        <w:rPr>
          <w:rFonts w:ascii="Arial" w:hAnsi="Arial" w:cs="Arial"/>
          <w:sz w:val="18"/>
          <w:szCs w:val="18"/>
        </w:rPr>
        <w:t xml:space="preserve">osebnih </w:t>
      </w:r>
      <w:r w:rsidRPr="00384FB6">
        <w:rPr>
          <w:rFonts w:ascii="Arial" w:hAnsi="Arial" w:cs="Arial"/>
          <w:color w:val="000000"/>
          <w:sz w:val="18"/>
          <w:szCs w:val="18"/>
        </w:rPr>
        <w:t>podatkov, njihovo spremembo ali izgubo ter nepooblaščeno obdelavo teh podatkov in sicer na tak način, da ravna v skladu z določili te pogodbe;</w:t>
      </w:r>
    </w:p>
    <w:p w14:paraId="697AD79C"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osebne podatke varoval v skladu s predpisi s področja varstva osebnih podatkov, določbami te pogodbe;</w:t>
      </w:r>
    </w:p>
    <w:p w14:paraId="28AE65B2"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vsebino osebnih podatkov po izpolnitvi namena 17. člena Zakona o prevozih v cestnem prometu izbrisal, hranil pa bo ustrezno revizijsko sled o izvedeni transakciji;</w:t>
      </w:r>
    </w:p>
    <w:p w14:paraId="4580385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varoval strojno, sistemsko in aplikativno programsko računalniško opremo, s katero se obdelujejo osebni podatki po tej pogodbi;</w:t>
      </w:r>
    </w:p>
    <w:p w14:paraId="62FDC01C"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naprave, s katerimi obdeluje osebne podatke po tej pogodbi, upoštevaje način njihove uporabe in s tem povezana tveganja (namizni oziroma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BBFEAF5"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varoval prostore, v katerih se nahaja oprema, s katero se dostopa, obdeluje osebne podatke po tej pogodbi z organizacijskimi, fizičnimi in tehničnimi ukrepi, ki onemogočajo nepooblaščenim osebam dostop do opreme iz prejšnje alineje;</w:t>
      </w:r>
    </w:p>
    <w:p w14:paraId="4CA58B5A"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preprečeval nepooblaščen dostop tudi pri njihovem prenosu s telekomunikacijskimi sredstvi in omrežji;</w:t>
      </w:r>
    </w:p>
    <w:p w14:paraId="05DFC71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zagotavljal možnost poznejšega ugotavljanja, kdaj so bili osebni podatki posredovani drugim naslovnikom ali drugače obdelovani, pri avtomatizirani obdelavi osebnih podatkov pa tudi, kdo jih je obdeloval;</w:t>
      </w:r>
    </w:p>
    <w:p w14:paraId="74E4F366"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ažurno odpravljal vse ugotovljene varnostne ranljivosti informacijskega sistema;</w:t>
      </w:r>
    </w:p>
    <w:p w14:paraId="0E5A858C"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pooblaščencu za obdelavo osebnih podatkov po tej pogodbi omogočil nadzor nad izvajanjem prejšnjih alinej tega člena, tudi z vpogledom v svoj informacijski sistem, in sicer v roku treh delovnih dni od pisno prejete zahteve;</w:t>
      </w:r>
    </w:p>
    <w:p w14:paraId="41C1F82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zagotovil, da so osebe, ki so pooblaščene za obdelavo osebnih podatkov, zavezane k zaupnosti v skladu z b) točko 28. člena Splošne uredbe o varstvu podatkov;</w:t>
      </w:r>
    </w:p>
    <w:p w14:paraId="4959645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izvajal vse druge potrebne ukrepe in postopke, s katerimi se preprečuje slučajna ali namerna nepooblaščena obdelava varovanih podatkov, njihova sprememba ali uničevanje, za katere kot dober gospodar ocenjuje, da jih mora izvajati;</w:t>
      </w:r>
    </w:p>
    <w:p w14:paraId="056ACFE6"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z ustreznimi tehničnimi in organizacijskimi ukrepi, v okviru svojih zmožnosti, pomagal upravljavcu osebnih podatkov pri izpolnjevanju njegovih obveznosti v zvezi z uresničevanjem pravic posameznikov, na katere se osebni podatki nanašajo;</w:t>
      </w:r>
    </w:p>
    <w:p w14:paraId="6DB654D0"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ob upoštevanju narave obdelave in informacij, ki so mu dostopne, pomagal upravljavcu osebnih podatkov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06E09A7D"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nemudoma obvestil upravljavca osebnih podatkov o morebitni zahtevi za vpogled, popravek ali izbris posameznika, na katerega se podatki nanašajo, ter počakal na njegova pisna navodila.</w:t>
      </w:r>
    </w:p>
    <w:p w14:paraId="719368AD" w14:textId="77777777" w:rsidR="00384FB6" w:rsidRPr="00384FB6" w:rsidRDefault="00384FB6" w:rsidP="00384FB6">
      <w:pPr>
        <w:spacing w:line="288" w:lineRule="auto"/>
        <w:rPr>
          <w:rFonts w:ascii="Arial" w:hAnsi="Arial" w:cs="Arial"/>
          <w:sz w:val="18"/>
          <w:szCs w:val="18"/>
        </w:rPr>
      </w:pPr>
    </w:p>
    <w:p w14:paraId="3F23A8B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Obveznosti obdelovalca, za katere to izhaja iz njihovega smisla, se nanašajo tudi na čas po izvajanju te pogodbe.</w:t>
      </w:r>
    </w:p>
    <w:p w14:paraId="560B3AE2" w14:textId="77777777" w:rsidR="00384FB6" w:rsidRPr="00384FB6" w:rsidRDefault="00384FB6" w:rsidP="00384FB6">
      <w:pPr>
        <w:spacing w:line="288" w:lineRule="auto"/>
        <w:jc w:val="center"/>
        <w:rPr>
          <w:rFonts w:ascii="Arial" w:hAnsi="Arial" w:cs="Arial"/>
          <w:sz w:val="18"/>
          <w:szCs w:val="18"/>
        </w:rPr>
      </w:pPr>
    </w:p>
    <w:p w14:paraId="07DECCD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09660F2F" w14:textId="77777777" w:rsidR="00384FB6" w:rsidRPr="00384FB6" w:rsidRDefault="00384FB6" w:rsidP="00384FB6">
      <w:pPr>
        <w:spacing w:line="288" w:lineRule="auto"/>
        <w:jc w:val="both"/>
        <w:rPr>
          <w:rFonts w:ascii="Arial" w:hAnsi="Arial" w:cs="Arial"/>
          <w:sz w:val="18"/>
          <w:szCs w:val="18"/>
        </w:rPr>
      </w:pPr>
    </w:p>
    <w:p w14:paraId="2B6129D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lahko zavrne obdelavo osebnih podatkov, če obstaja dvom o tem, ali obstaja zakonita podlaga za obdelavo osebnih podatkov. </w:t>
      </w:r>
    </w:p>
    <w:p w14:paraId="498EAD37" w14:textId="77777777" w:rsidR="00384FB6" w:rsidRDefault="00384FB6" w:rsidP="00384FB6">
      <w:pPr>
        <w:spacing w:line="288" w:lineRule="auto"/>
        <w:rPr>
          <w:rFonts w:ascii="Arial" w:hAnsi="Arial" w:cs="Arial"/>
          <w:sz w:val="18"/>
          <w:szCs w:val="18"/>
        </w:rPr>
      </w:pPr>
    </w:p>
    <w:p w14:paraId="0AD8D80C" w14:textId="77777777" w:rsidR="00384FB6" w:rsidRDefault="00384FB6" w:rsidP="00384FB6">
      <w:pPr>
        <w:spacing w:line="288" w:lineRule="auto"/>
        <w:rPr>
          <w:rFonts w:ascii="Arial" w:hAnsi="Arial" w:cs="Arial"/>
          <w:sz w:val="18"/>
          <w:szCs w:val="18"/>
        </w:rPr>
      </w:pPr>
    </w:p>
    <w:p w14:paraId="5C5D6362" w14:textId="77777777" w:rsidR="00384FB6" w:rsidRPr="00384FB6" w:rsidRDefault="00384FB6" w:rsidP="00384FB6">
      <w:pPr>
        <w:spacing w:line="288" w:lineRule="auto"/>
        <w:rPr>
          <w:rFonts w:ascii="Arial" w:hAnsi="Arial" w:cs="Arial"/>
          <w:sz w:val="18"/>
          <w:szCs w:val="18"/>
        </w:rPr>
      </w:pPr>
    </w:p>
    <w:p w14:paraId="0197F2D9"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lastRenderedPageBreak/>
        <w:t xml:space="preserve"> 8. člen</w:t>
      </w:r>
    </w:p>
    <w:p w14:paraId="3D4C1678" w14:textId="77777777" w:rsidR="00384FB6" w:rsidRPr="00384FB6" w:rsidRDefault="00384FB6" w:rsidP="00384FB6">
      <w:pPr>
        <w:spacing w:line="288" w:lineRule="auto"/>
        <w:jc w:val="both"/>
        <w:rPr>
          <w:rFonts w:ascii="Arial" w:hAnsi="Arial" w:cs="Arial"/>
          <w:sz w:val="18"/>
          <w:szCs w:val="18"/>
        </w:rPr>
      </w:pPr>
    </w:p>
    <w:p w14:paraId="2B06D6C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je dolžan upravljavcu v skladu s Splošno uredbo o varstvu podatkov pomagati pri izpolnjevanju njegovih obveznosti, da odgovori na zahteve za uresničevanje pravic posameznika, na katerega se nanašajo osebni podatki. </w:t>
      </w:r>
    </w:p>
    <w:p w14:paraId="406B80A4" w14:textId="77777777" w:rsidR="00384FB6" w:rsidRPr="00384FB6" w:rsidRDefault="00384FB6" w:rsidP="00384FB6">
      <w:pPr>
        <w:spacing w:line="288" w:lineRule="auto"/>
        <w:jc w:val="both"/>
        <w:rPr>
          <w:rFonts w:ascii="Arial" w:hAnsi="Arial" w:cs="Arial"/>
          <w:sz w:val="18"/>
          <w:szCs w:val="18"/>
        </w:rPr>
      </w:pPr>
    </w:p>
    <w:p w14:paraId="7732EB51"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se zaveže, da bo brez nepotrebnega odlašanja obvestil upravljavca, če bo ocenil, da navodilo upravljavca krši določila Splošne uredbe ali nacionalne zakonodaje s področja varstva osebnih podatkov.</w:t>
      </w:r>
    </w:p>
    <w:p w14:paraId="777A7729" w14:textId="77777777" w:rsidR="00384FB6" w:rsidRPr="00384FB6" w:rsidRDefault="00384FB6" w:rsidP="00384FB6">
      <w:pPr>
        <w:spacing w:line="288" w:lineRule="auto"/>
        <w:jc w:val="both"/>
        <w:rPr>
          <w:rFonts w:ascii="Arial" w:hAnsi="Arial" w:cs="Arial"/>
          <w:sz w:val="18"/>
          <w:szCs w:val="18"/>
        </w:rPr>
      </w:pPr>
    </w:p>
    <w:p w14:paraId="303A601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4A8570D4" w14:textId="77777777" w:rsidR="00384FB6" w:rsidRPr="00384FB6" w:rsidRDefault="00384FB6" w:rsidP="00384FB6">
      <w:pPr>
        <w:spacing w:line="288" w:lineRule="auto"/>
        <w:jc w:val="both"/>
        <w:rPr>
          <w:rFonts w:ascii="Arial" w:hAnsi="Arial" w:cs="Arial"/>
          <w:sz w:val="18"/>
          <w:szCs w:val="18"/>
        </w:rPr>
      </w:pPr>
    </w:p>
    <w:p w14:paraId="7C46555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31460DFB" w14:textId="77777777" w:rsidR="00384FB6" w:rsidRPr="00384FB6" w:rsidRDefault="00384FB6" w:rsidP="00384FB6">
      <w:pPr>
        <w:spacing w:line="288" w:lineRule="auto"/>
        <w:jc w:val="both"/>
        <w:rPr>
          <w:rFonts w:ascii="Arial" w:hAnsi="Arial" w:cs="Arial"/>
          <w:sz w:val="18"/>
          <w:szCs w:val="18"/>
        </w:rPr>
      </w:pPr>
    </w:p>
    <w:p w14:paraId="6793226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ves čas sodelovati z upravljavcem z namenom odprave ali zmanjšanja posledic kršitve, ugotavljanja morebitne škode, izvedbe zakonskih obveznosti glede obveščanja upravljavca in posameznikov ter izvajanja navodil upravljavca.</w:t>
      </w:r>
    </w:p>
    <w:p w14:paraId="129AFF64" w14:textId="77777777" w:rsidR="00384FB6" w:rsidRPr="00384FB6" w:rsidRDefault="00384FB6" w:rsidP="00384FB6">
      <w:pPr>
        <w:spacing w:line="288" w:lineRule="auto"/>
        <w:jc w:val="both"/>
        <w:rPr>
          <w:rFonts w:ascii="Arial" w:hAnsi="Arial" w:cs="Arial"/>
          <w:sz w:val="18"/>
          <w:szCs w:val="18"/>
        </w:rPr>
      </w:pPr>
    </w:p>
    <w:p w14:paraId="5F44677C"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9. člen</w:t>
      </w:r>
    </w:p>
    <w:p w14:paraId="5E42D6D0" w14:textId="77777777" w:rsidR="00384FB6" w:rsidRPr="00384FB6" w:rsidRDefault="00384FB6" w:rsidP="00384FB6">
      <w:pPr>
        <w:spacing w:line="288" w:lineRule="auto"/>
        <w:jc w:val="both"/>
        <w:rPr>
          <w:rFonts w:ascii="Arial" w:hAnsi="Arial" w:cs="Arial"/>
          <w:sz w:val="18"/>
          <w:szCs w:val="18"/>
        </w:rPr>
      </w:pPr>
    </w:p>
    <w:p w14:paraId="4537D07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zagotovil, da bodo do osebnih podatkov dostopali in jih drugače obdelovali samo tisti zaposleni, ki so za obdelavo teh osebnih podatkov pooblaščeni v skladu s svojimi delovnimi nalogami pri obdelovalcu.</w:t>
      </w:r>
    </w:p>
    <w:p w14:paraId="09444197" w14:textId="77777777" w:rsidR="00384FB6" w:rsidRPr="00384FB6" w:rsidRDefault="00384FB6" w:rsidP="00384FB6">
      <w:pPr>
        <w:spacing w:line="288" w:lineRule="auto"/>
        <w:jc w:val="both"/>
        <w:rPr>
          <w:rFonts w:ascii="Arial" w:hAnsi="Arial" w:cs="Arial"/>
          <w:sz w:val="18"/>
          <w:szCs w:val="18"/>
        </w:rPr>
      </w:pPr>
    </w:p>
    <w:p w14:paraId="1A94FCB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60B007E4" w14:textId="77777777" w:rsidR="00384FB6" w:rsidRPr="00384FB6" w:rsidRDefault="00384FB6" w:rsidP="00384FB6">
      <w:pPr>
        <w:spacing w:line="288" w:lineRule="auto"/>
        <w:jc w:val="both"/>
        <w:rPr>
          <w:rFonts w:ascii="Arial" w:hAnsi="Arial" w:cs="Arial"/>
          <w:sz w:val="18"/>
          <w:szCs w:val="18"/>
        </w:rPr>
      </w:pPr>
    </w:p>
    <w:p w14:paraId="5C2BA8FE"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10. člen</w:t>
      </w:r>
    </w:p>
    <w:p w14:paraId="11FEF915" w14:textId="77777777" w:rsidR="00384FB6" w:rsidRPr="00384FB6" w:rsidRDefault="00384FB6" w:rsidP="00384FB6">
      <w:pPr>
        <w:spacing w:line="288" w:lineRule="auto"/>
        <w:jc w:val="both"/>
        <w:rPr>
          <w:rFonts w:ascii="Arial" w:hAnsi="Arial" w:cs="Arial"/>
          <w:sz w:val="18"/>
          <w:szCs w:val="18"/>
        </w:rPr>
      </w:pPr>
    </w:p>
    <w:p w14:paraId="7DA6682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je dolžan na zahtevo upravljavca predložiti opis konkretnih organizacijskih, tehničnih in logičnih postopkov in ukrepov za varnost obdelave osebnih podatkov. </w:t>
      </w:r>
    </w:p>
    <w:p w14:paraId="73F78679" w14:textId="77777777" w:rsidR="00384FB6" w:rsidRPr="00384FB6" w:rsidRDefault="00384FB6" w:rsidP="00384FB6">
      <w:pPr>
        <w:spacing w:line="288" w:lineRule="auto"/>
        <w:jc w:val="both"/>
        <w:rPr>
          <w:rFonts w:ascii="Arial" w:hAnsi="Arial" w:cs="Arial"/>
          <w:sz w:val="18"/>
          <w:szCs w:val="18"/>
        </w:rPr>
      </w:pPr>
    </w:p>
    <w:p w14:paraId="79EEC12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Upravljavec lahko obdelovalcu predlaga konkretne usmeritve glede ukrepov za zagotavljanje varnosti obdelave osebnih podatkov oziroma morebitne posebne predloge glede uporabe določene strojne ali programske opreme oziroma baze osebnih podatkov.</w:t>
      </w:r>
    </w:p>
    <w:p w14:paraId="5775A081" w14:textId="77777777" w:rsidR="00384FB6" w:rsidRPr="00384FB6" w:rsidRDefault="00384FB6" w:rsidP="00384FB6">
      <w:pPr>
        <w:spacing w:line="288" w:lineRule="auto"/>
        <w:jc w:val="both"/>
        <w:rPr>
          <w:rFonts w:ascii="Arial" w:hAnsi="Arial" w:cs="Arial"/>
          <w:sz w:val="18"/>
          <w:szCs w:val="18"/>
        </w:rPr>
      </w:pPr>
    </w:p>
    <w:p w14:paraId="569B67E1"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11. člen</w:t>
      </w:r>
    </w:p>
    <w:p w14:paraId="22ECF59C" w14:textId="77777777" w:rsidR="00384FB6" w:rsidRPr="00384FB6" w:rsidRDefault="00384FB6" w:rsidP="00384FB6">
      <w:pPr>
        <w:spacing w:line="288" w:lineRule="auto"/>
        <w:jc w:val="center"/>
        <w:rPr>
          <w:rFonts w:ascii="Arial" w:hAnsi="Arial" w:cs="Arial"/>
          <w:sz w:val="18"/>
          <w:szCs w:val="18"/>
        </w:rPr>
      </w:pPr>
    </w:p>
    <w:p w14:paraId="77973776" w14:textId="77777777" w:rsid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61F4BD28" w14:textId="77777777" w:rsidR="00384FB6" w:rsidRPr="00384FB6" w:rsidRDefault="00384FB6" w:rsidP="00384FB6">
      <w:pPr>
        <w:spacing w:line="288" w:lineRule="auto"/>
        <w:jc w:val="both"/>
        <w:rPr>
          <w:rFonts w:ascii="Arial" w:hAnsi="Arial" w:cs="Arial"/>
          <w:sz w:val="18"/>
          <w:szCs w:val="18"/>
        </w:rPr>
      </w:pPr>
    </w:p>
    <w:p w14:paraId="7F37A93E"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12. člen</w:t>
      </w:r>
    </w:p>
    <w:p w14:paraId="1564A7A3" w14:textId="77777777" w:rsidR="00384FB6" w:rsidRPr="00384FB6" w:rsidRDefault="00384FB6" w:rsidP="00384FB6">
      <w:pPr>
        <w:spacing w:line="288" w:lineRule="auto"/>
        <w:jc w:val="both"/>
        <w:rPr>
          <w:rFonts w:ascii="Arial" w:hAnsi="Arial" w:cs="Arial"/>
          <w:sz w:val="18"/>
          <w:szCs w:val="18"/>
        </w:rPr>
      </w:pPr>
    </w:p>
    <w:p w14:paraId="517FD24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2FB30B98"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varujejo prostori (zaklepanje prostorov, predalov in omar), oprema in sistemska programska  oprema,  vključno  z  vhodno - izhodnimi enotami;</w:t>
      </w:r>
    </w:p>
    <w:p w14:paraId="02D08E3B"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varuje aplikativna programska oprema, s katero se obdelujejo osebni podatki;</w:t>
      </w:r>
    </w:p>
    <w:p w14:paraId="15ED0FE7"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lastRenderedPageBreak/>
        <w:t>preprečuje nepooblaščen dostop do osebnih podatkov pri njihovem prenosu, vključno s prenosom po telekomunikacijskih sredstvih in omrežjih;</w:t>
      </w:r>
    </w:p>
    <w:p w14:paraId="4287D9AD"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zagotavlja učinkovit način blokiranja, uničenja, izbrisa ali anonimiziranja osebnih podatkov;</w:t>
      </w:r>
    </w:p>
    <w:p w14:paraId="70B69AA3"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omogoča poznejše ugotavljanje, kdaj so bili posamezni podatki vneseni v zbirko osebnih podatkov, uporabljeni ali drugače obdelani in kdo je to storil.</w:t>
      </w:r>
    </w:p>
    <w:p w14:paraId="2857426C" w14:textId="77777777" w:rsidR="00384FB6" w:rsidRPr="00384FB6" w:rsidRDefault="00384FB6" w:rsidP="00384FB6">
      <w:pPr>
        <w:spacing w:line="288" w:lineRule="auto"/>
        <w:jc w:val="both"/>
        <w:rPr>
          <w:rFonts w:ascii="Arial" w:hAnsi="Arial" w:cs="Arial"/>
          <w:sz w:val="18"/>
          <w:szCs w:val="18"/>
        </w:rPr>
      </w:pPr>
    </w:p>
    <w:p w14:paraId="369BEF98"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Prostori  obdelovalca,  v  katerih  se  obdelujejo  osebni  podatki  upravljavca,  morajo biti fizično varovani, npr. s kontrolo vstopa z vstopno kartico, videonadzorom vstopa ali alarmom gibanja po prostorih. </w:t>
      </w:r>
    </w:p>
    <w:p w14:paraId="17436334" w14:textId="77777777" w:rsidR="00384FB6" w:rsidRPr="00384FB6" w:rsidRDefault="00384FB6" w:rsidP="00384FB6">
      <w:pPr>
        <w:spacing w:line="288" w:lineRule="auto"/>
        <w:jc w:val="both"/>
        <w:rPr>
          <w:rFonts w:ascii="Arial" w:hAnsi="Arial" w:cs="Arial"/>
          <w:sz w:val="18"/>
          <w:szCs w:val="18"/>
        </w:rPr>
      </w:pPr>
    </w:p>
    <w:p w14:paraId="0F41723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Dostop v varovane prostore je dovoljen le tistim zaposlenim, katerih pravica do vstopa v posamezni prostor izhaja iz notranje organizacije obdelovalca.</w:t>
      </w:r>
    </w:p>
    <w:p w14:paraId="5CC7AE40" w14:textId="77777777" w:rsidR="00384FB6" w:rsidRPr="00384FB6" w:rsidRDefault="00384FB6" w:rsidP="00384FB6">
      <w:pPr>
        <w:spacing w:line="288" w:lineRule="auto"/>
        <w:jc w:val="both"/>
        <w:rPr>
          <w:rFonts w:ascii="Arial" w:hAnsi="Arial" w:cs="Arial"/>
          <w:sz w:val="18"/>
          <w:szCs w:val="18"/>
        </w:rPr>
      </w:pPr>
    </w:p>
    <w:p w14:paraId="7374BA45"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13. člen</w:t>
      </w:r>
    </w:p>
    <w:p w14:paraId="601ACDEB" w14:textId="77777777" w:rsidR="00384FB6" w:rsidRPr="00384FB6" w:rsidRDefault="00384FB6" w:rsidP="00384FB6">
      <w:pPr>
        <w:spacing w:line="288" w:lineRule="auto"/>
        <w:jc w:val="both"/>
        <w:rPr>
          <w:rFonts w:ascii="Arial" w:hAnsi="Arial" w:cs="Arial"/>
          <w:sz w:val="18"/>
          <w:szCs w:val="18"/>
        </w:rPr>
      </w:pPr>
    </w:p>
    <w:p w14:paraId="7F5A9D1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2496AB3" w14:textId="77777777" w:rsidR="00384FB6" w:rsidRPr="00384FB6" w:rsidRDefault="00384FB6" w:rsidP="00384FB6">
      <w:pPr>
        <w:spacing w:line="288" w:lineRule="auto"/>
        <w:jc w:val="both"/>
        <w:rPr>
          <w:rFonts w:ascii="Arial" w:hAnsi="Arial" w:cs="Arial"/>
          <w:sz w:val="18"/>
          <w:szCs w:val="18"/>
        </w:rPr>
      </w:pPr>
    </w:p>
    <w:p w14:paraId="658F2BD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Program oziroma aplikacija mora biti sestavljena tako, da je obdelava podatkov ponovljiva, ter da ob prekinitvi obdelav ne pride do izgube, uničenja ali sprememb podatkov.</w:t>
      </w:r>
    </w:p>
    <w:p w14:paraId="4092D17E" w14:textId="77777777" w:rsidR="00384FB6" w:rsidRPr="00384FB6" w:rsidRDefault="00384FB6" w:rsidP="00384FB6">
      <w:pPr>
        <w:spacing w:line="288" w:lineRule="auto"/>
        <w:jc w:val="both"/>
        <w:rPr>
          <w:rFonts w:ascii="Arial" w:hAnsi="Arial" w:cs="Arial"/>
          <w:sz w:val="18"/>
          <w:szCs w:val="18"/>
        </w:rPr>
      </w:pPr>
    </w:p>
    <w:p w14:paraId="5B7BB38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Vsak nov program ali spremembo pri obstoječih programih je treba pred redno uporabo testirati na testnem vzorcu. Razvojni programi in testne podatkovne zbirke morajo biti ločene od produkcijskega okolja.</w:t>
      </w:r>
    </w:p>
    <w:p w14:paraId="33A40DD4" w14:textId="77777777" w:rsidR="00384FB6" w:rsidRPr="00384FB6" w:rsidRDefault="00384FB6" w:rsidP="00384FB6">
      <w:pPr>
        <w:spacing w:line="288" w:lineRule="auto"/>
        <w:jc w:val="both"/>
        <w:rPr>
          <w:rFonts w:ascii="Arial" w:hAnsi="Arial" w:cs="Arial"/>
          <w:sz w:val="18"/>
          <w:szCs w:val="18"/>
        </w:rPr>
      </w:pPr>
    </w:p>
    <w:p w14:paraId="37B33D2E"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14. člen</w:t>
      </w:r>
    </w:p>
    <w:p w14:paraId="723EEC45" w14:textId="77777777" w:rsidR="00384FB6" w:rsidRPr="00384FB6" w:rsidRDefault="00384FB6" w:rsidP="00384FB6">
      <w:pPr>
        <w:spacing w:line="288" w:lineRule="auto"/>
        <w:jc w:val="both"/>
        <w:rPr>
          <w:rFonts w:ascii="Arial" w:hAnsi="Arial" w:cs="Arial"/>
          <w:sz w:val="18"/>
          <w:szCs w:val="18"/>
        </w:rPr>
      </w:pPr>
    </w:p>
    <w:p w14:paraId="72FAF5B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Nosilci osebnih podatkov morajo biti hranjeni v varovanih  prostorih,  izven  varovanih  prostorov (hodniki, skupni prostori, ipd.) pa morajo biti vedno zaklenjeni v ognjevarni in protivlomno zaščiteni omari.</w:t>
      </w:r>
    </w:p>
    <w:p w14:paraId="20B282C5" w14:textId="77777777" w:rsidR="00384FB6" w:rsidRPr="00384FB6" w:rsidRDefault="00384FB6" w:rsidP="00384FB6">
      <w:pPr>
        <w:spacing w:line="288" w:lineRule="auto"/>
        <w:rPr>
          <w:rFonts w:ascii="Arial" w:hAnsi="Arial" w:cs="Arial"/>
          <w:sz w:val="18"/>
          <w:szCs w:val="18"/>
        </w:rPr>
      </w:pPr>
    </w:p>
    <w:p w14:paraId="7B4F8612"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15. člen</w:t>
      </w:r>
    </w:p>
    <w:p w14:paraId="34D75DD2" w14:textId="77777777" w:rsidR="00384FB6" w:rsidRPr="00384FB6" w:rsidRDefault="00384FB6" w:rsidP="00384FB6">
      <w:pPr>
        <w:spacing w:line="288" w:lineRule="auto"/>
        <w:jc w:val="both"/>
        <w:rPr>
          <w:rFonts w:ascii="Arial" w:hAnsi="Arial" w:cs="Arial"/>
          <w:sz w:val="18"/>
          <w:szCs w:val="18"/>
        </w:rPr>
      </w:pPr>
    </w:p>
    <w:p w14:paraId="45370FB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Osebni podatki morajo biti pri prenosu po telekomunikacijskih sredstvih in omrežjih zaščiteni. </w:t>
      </w:r>
    </w:p>
    <w:p w14:paraId="6C63A651" w14:textId="77777777" w:rsidR="00384FB6" w:rsidRPr="00384FB6" w:rsidRDefault="00384FB6" w:rsidP="00384FB6">
      <w:pPr>
        <w:spacing w:line="288" w:lineRule="auto"/>
        <w:jc w:val="both"/>
        <w:rPr>
          <w:rFonts w:ascii="Arial" w:hAnsi="Arial" w:cs="Arial"/>
          <w:sz w:val="18"/>
          <w:szCs w:val="18"/>
        </w:rPr>
      </w:pPr>
    </w:p>
    <w:p w14:paraId="45F05767"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16. člen</w:t>
      </w:r>
    </w:p>
    <w:p w14:paraId="3055EC80" w14:textId="77777777" w:rsidR="00384FB6" w:rsidRPr="00384FB6" w:rsidRDefault="00384FB6" w:rsidP="00384FB6">
      <w:pPr>
        <w:spacing w:line="288" w:lineRule="auto"/>
        <w:jc w:val="both"/>
        <w:rPr>
          <w:rFonts w:ascii="Arial" w:hAnsi="Arial" w:cs="Arial"/>
          <w:sz w:val="18"/>
          <w:szCs w:val="18"/>
        </w:rPr>
      </w:pPr>
    </w:p>
    <w:p w14:paraId="6B5EBB6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osebnih podatkov mora zagotoviti integriteto (nespremenljivost), zaupnost, dostopnost in sledljivost (ustrezno revizijsko sled) osebnih podatkov. </w:t>
      </w:r>
    </w:p>
    <w:p w14:paraId="2C48FEAB" w14:textId="77777777" w:rsidR="00384FB6" w:rsidRPr="00384FB6" w:rsidRDefault="00384FB6" w:rsidP="00384FB6">
      <w:pPr>
        <w:spacing w:line="288" w:lineRule="auto"/>
        <w:jc w:val="both"/>
        <w:rPr>
          <w:rFonts w:ascii="Arial" w:hAnsi="Arial" w:cs="Arial"/>
          <w:sz w:val="18"/>
          <w:szCs w:val="18"/>
        </w:rPr>
      </w:pPr>
    </w:p>
    <w:p w14:paraId="075EB746"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zagotoviti sledljivost operacij pri obdelovanju osebnih podatkov.</w:t>
      </w:r>
    </w:p>
    <w:p w14:paraId="57A9A10A" w14:textId="77777777" w:rsidR="00384FB6" w:rsidRPr="00384FB6" w:rsidRDefault="00384FB6" w:rsidP="00384FB6">
      <w:pPr>
        <w:spacing w:line="288" w:lineRule="auto"/>
        <w:jc w:val="both"/>
        <w:rPr>
          <w:rFonts w:ascii="Arial" w:hAnsi="Arial" w:cs="Arial"/>
          <w:sz w:val="18"/>
          <w:szCs w:val="18"/>
        </w:rPr>
      </w:pPr>
    </w:p>
    <w:p w14:paraId="2193E7B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422CD3E2" w14:textId="77777777" w:rsidR="00384FB6" w:rsidRPr="00384FB6" w:rsidRDefault="00384FB6" w:rsidP="00384FB6">
      <w:pPr>
        <w:spacing w:line="288" w:lineRule="auto"/>
        <w:jc w:val="both"/>
        <w:rPr>
          <w:rFonts w:ascii="Arial" w:hAnsi="Arial" w:cs="Arial"/>
          <w:sz w:val="18"/>
          <w:szCs w:val="18"/>
        </w:rPr>
      </w:pPr>
    </w:p>
    <w:p w14:paraId="4CC969B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65EA0299" w14:textId="77777777" w:rsidR="00384FB6" w:rsidRPr="00384FB6" w:rsidRDefault="00384FB6" w:rsidP="00384FB6">
      <w:pPr>
        <w:spacing w:line="288" w:lineRule="auto"/>
        <w:jc w:val="both"/>
        <w:rPr>
          <w:rFonts w:ascii="Arial" w:hAnsi="Arial" w:cs="Arial"/>
          <w:sz w:val="18"/>
          <w:szCs w:val="18"/>
        </w:rPr>
      </w:pPr>
    </w:p>
    <w:p w14:paraId="5D72955A" w14:textId="77777777" w:rsidR="00384FB6" w:rsidRPr="00384FB6" w:rsidRDefault="00384FB6" w:rsidP="00384FB6">
      <w:pPr>
        <w:spacing w:line="288" w:lineRule="auto"/>
        <w:jc w:val="center"/>
        <w:rPr>
          <w:rFonts w:ascii="Arial" w:hAnsi="Arial" w:cs="Arial"/>
          <w:sz w:val="18"/>
          <w:szCs w:val="18"/>
        </w:rPr>
      </w:pPr>
    </w:p>
    <w:p w14:paraId="0FD87B82"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17. člen</w:t>
      </w:r>
    </w:p>
    <w:p w14:paraId="7F06ED95" w14:textId="77777777" w:rsidR="00384FB6" w:rsidRPr="00384FB6" w:rsidRDefault="00384FB6" w:rsidP="00384FB6">
      <w:pPr>
        <w:spacing w:line="288" w:lineRule="auto"/>
        <w:jc w:val="center"/>
        <w:rPr>
          <w:rFonts w:ascii="Arial" w:hAnsi="Arial" w:cs="Arial"/>
          <w:sz w:val="18"/>
          <w:szCs w:val="18"/>
        </w:rPr>
      </w:pPr>
    </w:p>
    <w:p w14:paraId="47D578A5" w14:textId="77777777" w:rsidR="00384FB6" w:rsidRPr="00384FB6" w:rsidRDefault="00384FB6" w:rsidP="00384FB6">
      <w:pPr>
        <w:spacing w:line="288" w:lineRule="auto"/>
        <w:rPr>
          <w:rFonts w:ascii="Arial" w:hAnsi="Arial" w:cs="Arial"/>
          <w:sz w:val="18"/>
          <w:szCs w:val="18"/>
        </w:rPr>
      </w:pPr>
      <w:r w:rsidRPr="00384FB6">
        <w:rPr>
          <w:rFonts w:ascii="Arial" w:hAnsi="Arial" w:cs="Arial"/>
          <w:sz w:val="18"/>
          <w:szCs w:val="18"/>
        </w:rPr>
        <w:t xml:space="preserve">Obdelovalec se zaveže, da bo upravljavcu povrnil stroške izrečenih glob in stroškov postopka, če se bom tekom prekrškovnega postopka izkazalo, da so bile upravljavcu izrečene zaradi nezakonitih ravnanj obdelovalca. </w:t>
      </w:r>
    </w:p>
    <w:p w14:paraId="6382342C" w14:textId="77777777" w:rsidR="00384FB6" w:rsidRPr="00384FB6" w:rsidRDefault="00384FB6" w:rsidP="00384FB6">
      <w:pPr>
        <w:spacing w:line="288" w:lineRule="auto"/>
        <w:rPr>
          <w:rFonts w:ascii="Arial" w:hAnsi="Arial" w:cs="Arial"/>
          <w:sz w:val="18"/>
          <w:szCs w:val="18"/>
        </w:rPr>
      </w:pPr>
    </w:p>
    <w:p w14:paraId="15185AD9"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lastRenderedPageBreak/>
        <w:t>18. člen</w:t>
      </w:r>
    </w:p>
    <w:p w14:paraId="6261E8A8" w14:textId="77777777" w:rsidR="00384FB6" w:rsidRPr="00384FB6" w:rsidRDefault="00384FB6" w:rsidP="00384FB6">
      <w:pPr>
        <w:spacing w:line="288" w:lineRule="auto"/>
        <w:jc w:val="center"/>
        <w:rPr>
          <w:rFonts w:ascii="Arial" w:hAnsi="Arial" w:cs="Arial"/>
          <w:sz w:val="18"/>
          <w:szCs w:val="18"/>
        </w:rPr>
      </w:pPr>
    </w:p>
    <w:p w14:paraId="61276D3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4095BE4F" w14:textId="77777777" w:rsidR="00384FB6" w:rsidRPr="00384FB6" w:rsidRDefault="00384FB6" w:rsidP="00384FB6">
      <w:pPr>
        <w:spacing w:line="288" w:lineRule="auto"/>
        <w:jc w:val="both"/>
        <w:rPr>
          <w:rFonts w:ascii="Arial" w:hAnsi="Arial" w:cs="Arial"/>
          <w:sz w:val="18"/>
          <w:szCs w:val="18"/>
        </w:rPr>
      </w:pPr>
    </w:p>
    <w:p w14:paraId="4BB2A2A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F17E014" w14:textId="77777777" w:rsidR="00384FB6" w:rsidRPr="00384FB6" w:rsidRDefault="00384FB6" w:rsidP="00384FB6">
      <w:pPr>
        <w:spacing w:line="288" w:lineRule="auto"/>
        <w:jc w:val="both"/>
        <w:rPr>
          <w:rFonts w:ascii="Arial" w:hAnsi="Arial" w:cs="Arial"/>
          <w:sz w:val="18"/>
          <w:szCs w:val="18"/>
        </w:rPr>
      </w:pPr>
    </w:p>
    <w:p w14:paraId="71FC243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 </w:t>
      </w:r>
    </w:p>
    <w:p w14:paraId="7105968F" w14:textId="77777777" w:rsidR="00384FB6" w:rsidRPr="00384FB6" w:rsidRDefault="00384FB6" w:rsidP="00384FB6">
      <w:pPr>
        <w:spacing w:line="288" w:lineRule="auto"/>
        <w:jc w:val="both"/>
        <w:rPr>
          <w:rFonts w:ascii="Arial" w:hAnsi="Arial" w:cs="Arial"/>
          <w:sz w:val="18"/>
          <w:szCs w:val="18"/>
        </w:rPr>
      </w:pPr>
    </w:p>
    <w:p w14:paraId="7E6DEAA6"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19. člen</w:t>
      </w:r>
    </w:p>
    <w:p w14:paraId="59CFE880" w14:textId="77777777" w:rsidR="00384FB6" w:rsidRPr="00384FB6" w:rsidRDefault="00384FB6" w:rsidP="00384FB6">
      <w:pPr>
        <w:spacing w:line="288" w:lineRule="auto"/>
        <w:jc w:val="center"/>
        <w:rPr>
          <w:rFonts w:ascii="Arial" w:hAnsi="Arial" w:cs="Arial"/>
          <w:sz w:val="18"/>
          <w:szCs w:val="18"/>
        </w:rPr>
      </w:pPr>
    </w:p>
    <w:p w14:paraId="18175CA1"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je dolžan pri izpolnjevanju predmeta te pogodbe ravnati s skrbnostjo dobrega strokovnjaka.</w:t>
      </w:r>
    </w:p>
    <w:p w14:paraId="53495611" w14:textId="77777777" w:rsidR="00384FB6" w:rsidRPr="00384FB6" w:rsidRDefault="00384FB6" w:rsidP="00384FB6">
      <w:pPr>
        <w:spacing w:line="288" w:lineRule="auto"/>
        <w:jc w:val="both"/>
        <w:rPr>
          <w:rFonts w:ascii="Arial" w:hAnsi="Arial" w:cs="Arial"/>
          <w:sz w:val="18"/>
          <w:szCs w:val="18"/>
        </w:rPr>
      </w:pPr>
    </w:p>
    <w:p w14:paraId="3F77B24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20. člen</w:t>
      </w:r>
    </w:p>
    <w:p w14:paraId="6DFE268D" w14:textId="77777777" w:rsidR="00384FB6" w:rsidRPr="00384FB6" w:rsidRDefault="00384FB6" w:rsidP="00384FB6">
      <w:pPr>
        <w:spacing w:line="288" w:lineRule="auto"/>
        <w:jc w:val="both"/>
        <w:rPr>
          <w:rFonts w:ascii="Arial" w:hAnsi="Arial" w:cs="Arial"/>
          <w:sz w:val="18"/>
          <w:szCs w:val="18"/>
        </w:rPr>
      </w:pPr>
    </w:p>
    <w:p w14:paraId="4A19DF3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5D961647" w14:textId="77777777" w:rsidR="00384FB6" w:rsidRPr="00384FB6" w:rsidRDefault="00384FB6" w:rsidP="00384FB6">
      <w:pPr>
        <w:spacing w:line="288" w:lineRule="auto"/>
        <w:jc w:val="center"/>
        <w:rPr>
          <w:rFonts w:ascii="Arial" w:hAnsi="Arial" w:cs="Arial"/>
          <w:sz w:val="18"/>
          <w:szCs w:val="18"/>
        </w:rPr>
      </w:pPr>
    </w:p>
    <w:p w14:paraId="61E189F1" w14:textId="77777777" w:rsidR="00384FB6" w:rsidRPr="00384FB6" w:rsidRDefault="00384FB6" w:rsidP="00384FB6">
      <w:pPr>
        <w:spacing w:line="288" w:lineRule="auto"/>
        <w:jc w:val="center"/>
        <w:rPr>
          <w:rFonts w:ascii="Arial" w:hAnsi="Arial" w:cs="Arial"/>
          <w:sz w:val="18"/>
          <w:szCs w:val="18"/>
        </w:rPr>
      </w:pPr>
    </w:p>
    <w:p w14:paraId="2475CED3"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21. člen</w:t>
      </w:r>
    </w:p>
    <w:p w14:paraId="568C3A2F" w14:textId="77777777" w:rsidR="00384FB6" w:rsidRPr="00384FB6" w:rsidRDefault="00384FB6" w:rsidP="00384FB6">
      <w:pPr>
        <w:spacing w:line="288" w:lineRule="auto"/>
        <w:jc w:val="center"/>
        <w:rPr>
          <w:rFonts w:ascii="Arial" w:hAnsi="Arial" w:cs="Arial"/>
          <w:sz w:val="18"/>
          <w:szCs w:val="18"/>
        </w:rPr>
      </w:pPr>
    </w:p>
    <w:p w14:paraId="5CA10C7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se zavezuje, da bo upravljavca nemudoma obvestil v primeru, da bo prejel zahtevo za dostop do osebnih podatkov iz te pogodbe, s strani kateregakoli tujega upravnega ali sodnega organa.</w:t>
      </w:r>
    </w:p>
    <w:p w14:paraId="29691B6F" w14:textId="77777777" w:rsidR="00384FB6" w:rsidRPr="00384FB6" w:rsidRDefault="00384FB6" w:rsidP="00384FB6">
      <w:pPr>
        <w:spacing w:line="288" w:lineRule="auto"/>
        <w:jc w:val="both"/>
        <w:rPr>
          <w:rFonts w:ascii="Arial" w:hAnsi="Arial" w:cs="Arial"/>
          <w:sz w:val="18"/>
          <w:szCs w:val="18"/>
        </w:rPr>
      </w:pPr>
    </w:p>
    <w:p w14:paraId="404E4D1D" w14:textId="77777777" w:rsidR="00384FB6" w:rsidRPr="00384FB6" w:rsidRDefault="00384FB6" w:rsidP="00384FB6">
      <w:pPr>
        <w:spacing w:line="288" w:lineRule="auto"/>
        <w:jc w:val="both"/>
        <w:rPr>
          <w:rFonts w:ascii="Arial" w:hAnsi="Arial" w:cs="Arial"/>
          <w:sz w:val="18"/>
          <w:szCs w:val="18"/>
        </w:rPr>
      </w:pPr>
    </w:p>
    <w:p w14:paraId="16F11892"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22. člen</w:t>
      </w:r>
    </w:p>
    <w:p w14:paraId="3A485402" w14:textId="77777777" w:rsidR="00384FB6" w:rsidRPr="00384FB6" w:rsidRDefault="00384FB6" w:rsidP="00384FB6">
      <w:pPr>
        <w:spacing w:line="288" w:lineRule="auto"/>
        <w:jc w:val="center"/>
        <w:rPr>
          <w:rFonts w:ascii="Arial" w:hAnsi="Arial" w:cs="Arial"/>
          <w:sz w:val="18"/>
          <w:szCs w:val="18"/>
        </w:rPr>
      </w:pPr>
    </w:p>
    <w:p w14:paraId="03CBA8B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Pogodbeni stranki se zavezujeta, da bosta druga drugo obveščali o spremenjenih okoliščinah, ki bi lahko vplivale na vsebino te pogodbe.</w:t>
      </w:r>
    </w:p>
    <w:p w14:paraId="37137195" w14:textId="77777777" w:rsidR="00384FB6" w:rsidRPr="00384FB6" w:rsidRDefault="00384FB6" w:rsidP="00384FB6">
      <w:pPr>
        <w:spacing w:line="288" w:lineRule="auto"/>
        <w:jc w:val="both"/>
        <w:rPr>
          <w:rFonts w:ascii="Arial" w:hAnsi="Arial" w:cs="Arial"/>
          <w:sz w:val="18"/>
          <w:szCs w:val="18"/>
        </w:rPr>
      </w:pPr>
    </w:p>
    <w:p w14:paraId="7FF92E74"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V primeru spremembe vsebine te pogodbe, bosta upravljavec in obdelovalec sklenila aneks k tej pogodbi.</w:t>
      </w:r>
    </w:p>
    <w:p w14:paraId="1578035E" w14:textId="77777777" w:rsidR="00384FB6" w:rsidRPr="00384FB6" w:rsidRDefault="00384FB6" w:rsidP="00384FB6">
      <w:pPr>
        <w:spacing w:line="288" w:lineRule="auto"/>
        <w:jc w:val="both"/>
        <w:rPr>
          <w:rFonts w:ascii="Arial" w:hAnsi="Arial" w:cs="Arial"/>
          <w:sz w:val="18"/>
          <w:szCs w:val="18"/>
        </w:rPr>
      </w:pPr>
    </w:p>
    <w:p w14:paraId="3825DDED"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23. člen</w:t>
      </w:r>
    </w:p>
    <w:p w14:paraId="1FBFB074" w14:textId="77777777" w:rsidR="00384FB6" w:rsidRPr="00384FB6" w:rsidRDefault="00384FB6" w:rsidP="00384FB6">
      <w:pPr>
        <w:spacing w:line="288" w:lineRule="auto"/>
        <w:jc w:val="both"/>
        <w:rPr>
          <w:rFonts w:ascii="Arial" w:hAnsi="Arial" w:cs="Arial"/>
          <w:sz w:val="18"/>
          <w:szCs w:val="18"/>
        </w:rPr>
      </w:pPr>
    </w:p>
    <w:p w14:paraId="17E1267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Skrbnik pogodbe s strani upravljavca je </w:t>
      </w:r>
      <w:r w:rsidRPr="00384FB6">
        <w:rPr>
          <w:rFonts w:ascii="Arial" w:hAnsi="Arial" w:cs="Arial"/>
          <w:color w:val="FF0000"/>
          <w:sz w:val="18"/>
          <w:szCs w:val="18"/>
        </w:rPr>
        <w:t>……….</w:t>
      </w:r>
      <w:r w:rsidRPr="00384FB6">
        <w:rPr>
          <w:rFonts w:ascii="Arial" w:hAnsi="Arial" w:cs="Arial"/>
          <w:sz w:val="18"/>
          <w:szCs w:val="18"/>
        </w:rPr>
        <w:t>., s strani obdelovalca pa</w:t>
      </w:r>
      <w:r w:rsidRPr="00384FB6">
        <w:rPr>
          <w:rFonts w:ascii="Arial" w:hAnsi="Arial" w:cs="Arial"/>
          <w:bCs/>
          <w:noProof/>
          <w:sz w:val="18"/>
          <w:szCs w:val="18"/>
        </w:rPr>
        <w:t xml:space="preserve"> </w:t>
      </w:r>
      <w:r w:rsidRPr="00384FB6">
        <w:rPr>
          <w:rFonts w:ascii="Arial" w:hAnsi="Arial" w:cs="Arial"/>
          <w:bCs/>
          <w:noProof/>
          <w:color w:val="FF0000"/>
          <w:sz w:val="18"/>
          <w:szCs w:val="18"/>
        </w:rPr>
        <w:t>……………</w:t>
      </w:r>
      <w:r w:rsidRPr="00384FB6">
        <w:rPr>
          <w:rFonts w:ascii="Arial" w:hAnsi="Arial" w:cs="Arial"/>
          <w:color w:val="000000"/>
          <w:sz w:val="18"/>
          <w:szCs w:val="18"/>
        </w:rPr>
        <w:t xml:space="preserve">. </w:t>
      </w:r>
    </w:p>
    <w:p w14:paraId="338C576D" w14:textId="77777777" w:rsidR="00384FB6" w:rsidRPr="00384FB6" w:rsidRDefault="00384FB6" w:rsidP="00384FB6">
      <w:pPr>
        <w:spacing w:line="288" w:lineRule="auto"/>
        <w:jc w:val="both"/>
        <w:rPr>
          <w:rFonts w:ascii="Arial" w:hAnsi="Arial" w:cs="Arial"/>
          <w:sz w:val="18"/>
          <w:szCs w:val="18"/>
        </w:rPr>
      </w:pPr>
    </w:p>
    <w:p w14:paraId="2A02C80A" w14:textId="24E63234"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Pooblaščena oseba za varstvo osebnih podatkov pri upravljavcu je </w:t>
      </w:r>
      <w:r>
        <w:rPr>
          <w:rFonts w:ascii="Arial" w:hAnsi="Arial" w:cs="Arial"/>
          <w:sz w:val="18"/>
          <w:szCs w:val="18"/>
        </w:rPr>
        <w:t>____________</w:t>
      </w:r>
      <w:r w:rsidRPr="00384FB6">
        <w:rPr>
          <w:rFonts w:ascii="Arial" w:hAnsi="Arial" w:cs="Arial"/>
          <w:sz w:val="18"/>
          <w:szCs w:val="18"/>
        </w:rPr>
        <w:t>.</w:t>
      </w:r>
    </w:p>
    <w:p w14:paraId="47C1007F" w14:textId="77777777" w:rsidR="00384FB6" w:rsidRPr="00384FB6" w:rsidRDefault="00384FB6" w:rsidP="00384FB6">
      <w:pPr>
        <w:spacing w:line="288" w:lineRule="auto"/>
        <w:jc w:val="both"/>
        <w:rPr>
          <w:rFonts w:ascii="Arial" w:hAnsi="Arial" w:cs="Arial"/>
          <w:sz w:val="18"/>
          <w:szCs w:val="18"/>
        </w:rPr>
      </w:pPr>
    </w:p>
    <w:p w14:paraId="523CF24F"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24. člen</w:t>
      </w:r>
    </w:p>
    <w:p w14:paraId="0728A94E" w14:textId="77777777" w:rsidR="00384FB6" w:rsidRPr="00384FB6" w:rsidRDefault="00384FB6" w:rsidP="00384FB6">
      <w:pPr>
        <w:spacing w:line="288" w:lineRule="auto"/>
        <w:jc w:val="center"/>
        <w:rPr>
          <w:rFonts w:ascii="Arial" w:hAnsi="Arial" w:cs="Arial"/>
          <w:sz w:val="18"/>
          <w:szCs w:val="18"/>
        </w:rPr>
      </w:pPr>
    </w:p>
    <w:p w14:paraId="3DF3B854" w14:textId="0D6B121E"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Pogodbeni stranki soglašata, da bosta spore reševali sporazumno, v kolikor to ne bo mogoče, je za reševanje sporov pristojno sodišče </w:t>
      </w:r>
      <w:r w:rsidR="005F7E14">
        <w:rPr>
          <w:rFonts w:ascii="Arial" w:hAnsi="Arial" w:cs="Arial"/>
          <w:sz w:val="18"/>
          <w:szCs w:val="18"/>
        </w:rPr>
        <w:t>po sedežu upravljavca</w:t>
      </w:r>
      <w:r w:rsidRPr="00384FB6">
        <w:rPr>
          <w:rFonts w:ascii="Arial" w:hAnsi="Arial" w:cs="Arial"/>
          <w:sz w:val="18"/>
          <w:szCs w:val="18"/>
        </w:rPr>
        <w:t>.</w:t>
      </w:r>
    </w:p>
    <w:p w14:paraId="49F341B0" w14:textId="77777777" w:rsidR="00384FB6" w:rsidRPr="00384FB6" w:rsidRDefault="00384FB6" w:rsidP="00384FB6">
      <w:pPr>
        <w:tabs>
          <w:tab w:val="left" w:pos="1248"/>
        </w:tabs>
        <w:spacing w:line="288" w:lineRule="auto"/>
        <w:rPr>
          <w:rFonts w:ascii="Arial" w:hAnsi="Arial" w:cs="Arial"/>
          <w:sz w:val="18"/>
          <w:szCs w:val="18"/>
        </w:rPr>
      </w:pPr>
    </w:p>
    <w:p w14:paraId="142BC83E" w14:textId="77777777" w:rsidR="00384FB6" w:rsidRPr="00384FB6" w:rsidRDefault="00384FB6" w:rsidP="00384FB6">
      <w:pPr>
        <w:tabs>
          <w:tab w:val="left" w:pos="1248"/>
        </w:tabs>
        <w:spacing w:line="288" w:lineRule="auto"/>
        <w:jc w:val="center"/>
        <w:rPr>
          <w:rFonts w:ascii="Arial" w:hAnsi="Arial" w:cs="Arial"/>
          <w:sz w:val="18"/>
          <w:szCs w:val="18"/>
        </w:rPr>
      </w:pPr>
      <w:r w:rsidRPr="00384FB6">
        <w:rPr>
          <w:rFonts w:ascii="Arial" w:hAnsi="Arial" w:cs="Arial"/>
          <w:sz w:val="18"/>
          <w:szCs w:val="18"/>
        </w:rPr>
        <w:t>25. člen</w:t>
      </w:r>
    </w:p>
    <w:p w14:paraId="6EADBB0D" w14:textId="77777777" w:rsidR="00384FB6" w:rsidRPr="00384FB6" w:rsidRDefault="00384FB6" w:rsidP="00384FB6">
      <w:pPr>
        <w:spacing w:line="288" w:lineRule="auto"/>
        <w:jc w:val="both"/>
        <w:rPr>
          <w:rFonts w:ascii="Arial" w:hAnsi="Arial" w:cs="Arial"/>
          <w:sz w:val="18"/>
          <w:szCs w:val="18"/>
        </w:rPr>
      </w:pPr>
    </w:p>
    <w:p w14:paraId="19EDDB55" w14:textId="77777777" w:rsidR="00384FB6" w:rsidRPr="00384FB6" w:rsidRDefault="00384FB6" w:rsidP="00384FB6">
      <w:pPr>
        <w:spacing w:line="288" w:lineRule="auto"/>
        <w:jc w:val="both"/>
        <w:rPr>
          <w:rFonts w:ascii="Arial" w:hAnsi="Arial" w:cs="Arial"/>
          <w:color w:val="000000"/>
          <w:sz w:val="18"/>
          <w:szCs w:val="18"/>
        </w:rPr>
      </w:pPr>
      <w:r w:rsidRPr="00384FB6">
        <w:rPr>
          <w:rFonts w:ascii="Arial" w:hAnsi="Arial" w:cs="Arial"/>
          <w:sz w:val="18"/>
          <w:szCs w:val="18"/>
        </w:rPr>
        <w:t>Pogodba je sklenjena v štirih enakih izvodih, od katerih prejme tri izvode upravljavec, enega pa obdelovalec. Pogodba začne veljati z dnem podpisa pogodbenih strank, pogodbeno razmerje pa traja določen čas, in sicer do ……</w:t>
      </w:r>
      <w:r w:rsidRPr="00384FB6">
        <w:rPr>
          <w:rFonts w:ascii="Arial" w:hAnsi="Arial" w:cs="Arial"/>
          <w:color w:val="000000"/>
          <w:sz w:val="18"/>
          <w:szCs w:val="18"/>
        </w:rPr>
        <w:t>.</w:t>
      </w:r>
    </w:p>
    <w:p w14:paraId="55041E39" w14:textId="77777777" w:rsidR="00384FB6" w:rsidRPr="00384FB6" w:rsidRDefault="00384FB6" w:rsidP="00384FB6">
      <w:pPr>
        <w:spacing w:line="288" w:lineRule="auto"/>
        <w:jc w:val="both"/>
        <w:rPr>
          <w:rFonts w:ascii="Arial" w:hAnsi="Arial" w:cs="Arial"/>
          <w:color w:val="000000"/>
          <w:sz w:val="18"/>
          <w:szCs w:val="18"/>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384FB6" w:rsidRPr="00384FB6" w14:paraId="4880E4AD" w14:textId="77777777" w:rsidTr="00C4272D">
        <w:trPr>
          <w:cantSplit/>
        </w:trPr>
        <w:tc>
          <w:tcPr>
            <w:tcW w:w="5176" w:type="dxa"/>
          </w:tcPr>
          <w:p w14:paraId="1A086273"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lastRenderedPageBreak/>
              <w:t>OBDELOVALEC:</w:t>
            </w:r>
          </w:p>
          <w:p w14:paraId="4EB5A547"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299263EB"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t>/naziv obdelovalca/</w:t>
            </w:r>
          </w:p>
          <w:p w14:paraId="70100104"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3103DDB5"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t>Datum in kraj:_____________________</w:t>
            </w:r>
          </w:p>
          <w:p w14:paraId="7C5D27EA"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1CD140EF"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22B4CD4B"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bCs/>
                <w:noProof/>
                <w:sz w:val="18"/>
                <w:szCs w:val="18"/>
              </w:rPr>
              <w:t>Ime in priimek,</w:t>
            </w:r>
            <w:r w:rsidRPr="00384FB6">
              <w:rPr>
                <w:rFonts w:ascii="Arial" w:hAnsi="Arial" w:cs="Arial"/>
                <w:b/>
                <w:bCs/>
                <w:noProof/>
                <w:sz w:val="18"/>
                <w:szCs w:val="18"/>
              </w:rPr>
              <w:t xml:space="preserve"> </w:t>
            </w:r>
            <w:r w:rsidRPr="00384FB6">
              <w:rPr>
                <w:rFonts w:ascii="Arial" w:hAnsi="Arial" w:cs="Arial"/>
                <w:sz w:val="18"/>
                <w:szCs w:val="18"/>
                <w:lang w:eastAsia="en-US"/>
              </w:rPr>
              <w:t>direktor</w:t>
            </w:r>
          </w:p>
          <w:p w14:paraId="0D348021"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32242936"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t>____________________________</w:t>
            </w:r>
          </w:p>
        </w:tc>
        <w:tc>
          <w:tcPr>
            <w:tcW w:w="4178" w:type="dxa"/>
          </w:tcPr>
          <w:p w14:paraId="304DD170" w14:textId="77777777" w:rsidR="00384FB6" w:rsidRPr="00384FB6" w:rsidRDefault="00384FB6" w:rsidP="00C4272D">
            <w:pPr>
              <w:spacing w:line="288" w:lineRule="auto"/>
              <w:rPr>
                <w:rFonts w:ascii="Arial" w:hAnsi="Arial" w:cs="Arial"/>
                <w:sz w:val="18"/>
                <w:szCs w:val="18"/>
                <w:lang w:eastAsia="en-US"/>
              </w:rPr>
            </w:pPr>
            <w:r w:rsidRPr="00384FB6">
              <w:rPr>
                <w:rFonts w:ascii="Arial" w:hAnsi="Arial" w:cs="Arial"/>
                <w:sz w:val="18"/>
                <w:szCs w:val="18"/>
                <w:lang w:eastAsia="en-US"/>
              </w:rPr>
              <w:t>UPRAVLJAVEC:</w:t>
            </w:r>
          </w:p>
          <w:p w14:paraId="346880D7" w14:textId="77777777" w:rsidR="00384FB6" w:rsidRPr="00384FB6" w:rsidRDefault="00384FB6" w:rsidP="00C4272D">
            <w:pPr>
              <w:spacing w:line="288" w:lineRule="auto"/>
              <w:rPr>
                <w:rFonts w:ascii="Arial" w:hAnsi="Arial" w:cs="Arial"/>
                <w:sz w:val="18"/>
                <w:szCs w:val="18"/>
                <w:lang w:eastAsia="en-US"/>
              </w:rPr>
            </w:pPr>
          </w:p>
          <w:p w14:paraId="28239911" w14:textId="3C35F48C" w:rsidR="00384FB6" w:rsidRPr="00384FB6" w:rsidRDefault="00384FB6" w:rsidP="00C4272D">
            <w:pPr>
              <w:spacing w:line="288" w:lineRule="auto"/>
              <w:rPr>
                <w:rFonts w:ascii="Arial" w:hAnsi="Arial" w:cs="Arial"/>
                <w:sz w:val="18"/>
                <w:szCs w:val="18"/>
                <w:lang w:eastAsia="en-US"/>
              </w:rPr>
            </w:pPr>
            <w:r>
              <w:rPr>
                <w:rFonts w:ascii="Arial" w:hAnsi="Arial" w:cs="Arial"/>
                <w:sz w:val="18"/>
                <w:szCs w:val="18"/>
                <w:lang w:eastAsia="en-US"/>
              </w:rPr>
              <w:t>OBČINA JESENICE</w:t>
            </w:r>
          </w:p>
          <w:p w14:paraId="2631197F" w14:textId="7A77DA0B" w:rsidR="00384FB6" w:rsidRPr="00384FB6" w:rsidRDefault="00384FB6" w:rsidP="00C4272D">
            <w:pPr>
              <w:spacing w:line="288" w:lineRule="auto"/>
              <w:rPr>
                <w:rFonts w:ascii="Arial" w:hAnsi="Arial" w:cs="Arial"/>
                <w:sz w:val="18"/>
                <w:szCs w:val="18"/>
                <w:lang w:eastAsia="en-US"/>
              </w:rPr>
            </w:pPr>
            <w:r w:rsidRPr="004E5EC3">
              <w:rPr>
                <w:rFonts w:ascii="Arial" w:hAnsi="Arial" w:cs="Arial"/>
                <w:sz w:val="18"/>
                <w:szCs w:val="18"/>
                <w:lang w:eastAsia="sl-SI"/>
              </w:rPr>
              <w:t>Cesta železarjev 6, 4270 Jesenice</w:t>
            </w:r>
          </w:p>
          <w:p w14:paraId="44ABE897" w14:textId="77777777" w:rsidR="00384FB6" w:rsidRPr="00384FB6" w:rsidRDefault="00384FB6" w:rsidP="00C4272D">
            <w:pPr>
              <w:spacing w:line="288" w:lineRule="auto"/>
              <w:rPr>
                <w:rFonts w:ascii="Arial" w:hAnsi="Arial" w:cs="Arial"/>
                <w:sz w:val="18"/>
                <w:szCs w:val="18"/>
                <w:lang w:eastAsia="en-US"/>
              </w:rPr>
            </w:pPr>
          </w:p>
          <w:p w14:paraId="1206BF53" w14:textId="77777777" w:rsidR="00384FB6" w:rsidRPr="00384FB6" w:rsidRDefault="00384FB6" w:rsidP="00C4272D">
            <w:pPr>
              <w:spacing w:line="288" w:lineRule="auto"/>
              <w:rPr>
                <w:rFonts w:ascii="Arial" w:hAnsi="Arial" w:cs="Arial"/>
                <w:sz w:val="18"/>
                <w:szCs w:val="18"/>
                <w:lang w:eastAsia="en-US"/>
              </w:rPr>
            </w:pPr>
            <w:r w:rsidRPr="00384FB6">
              <w:rPr>
                <w:rFonts w:ascii="Arial" w:hAnsi="Arial" w:cs="Arial"/>
                <w:sz w:val="18"/>
                <w:szCs w:val="18"/>
                <w:lang w:eastAsia="en-US"/>
              </w:rPr>
              <w:t>Datum in kraj:____________________</w:t>
            </w:r>
          </w:p>
          <w:p w14:paraId="27E69E28" w14:textId="77777777" w:rsidR="00384FB6" w:rsidRPr="00384FB6" w:rsidRDefault="00384FB6" w:rsidP="00C4272D">
            <w:pPr>
              <w:spacing w:line="288" w:lineRule="auto"/>
              <w:rPr>
                <w:rFonts w:ascii="Arial" w:hAnsi="Arial" w:cs="Arial"/>
                <w:sz w:val="18"/>
                <w:szCs w:val="18"/>
                <w:lang w:eastAsia="en-US"/>
              </w:rPr>
            </w:pPr>
          </w:p>
          <w:p w14:paraId="554E378D" w14:textId="77777777" w:rsidR="00384FB6" w:rsidRPr="00384FB6" w:rsidRDefault="00384FB6" w:rsidP="00C4272D">
            <w:pPr>
              <w:spacing w:line="288" w:lineRule="auto"/>
              <w:rPr>
                <w:rFonts w:ascii="Arial" w:hAnsi="Arial" w:cs="Arial"/>
                <w:sz w:val="18"/>
                <w:szCs w:val="18"/>
                <w:lang w:eastAsia="en-US"/>
              </w:rPr>
            </w:pPr>
          </w:p>
          <w:p w14:paraId="34B5FFF4" w14:textId="21B0CFA6" w:rsidR="00384FB6" w:rsidRPr="00384FB6" w:rsidRDefault="00384FB6" w:rsidP="00C4272D">
            <w:pPr>
              <w:spacing w:line="288" w:lineRule="auto"/>
              <w:rPr>
                <w:rFonts w:ascii="Arial" w:hAnsi="Arial" w:cs="Arial"/>
                <w:sz w:val="18"/>
                <w:szCs w:val="18"/>
                <w:lang w:eastAsia="en-US"/>
              </w:rPr>
            </w:pPr>
            <w:r w:rsidRPr="004E5EC3">
              <w:rPr>
                <w:rFonts w:ascii="Arial" w:hAnsi="Arial" w:cs="Arial"/>
                <w:sz w:val="18"/>
                <w:szCs w:val="18"/>
                <w:lang w:eastAsia="sl-SI"/>
              </w:rPr>
              <w:t>mag. Peter Bohinec</w:t>
            </w:r>
            <w:r w:rsidRPr="00384FB6">
              <w:rPr>
                <w:rFonts w:ascii="Arial" w:hAnsi="Arial" w:cs="Arial"/>
                <w:sz w:val="18"/>
                <w:szCs w:val="18"/>
                <w:lang w:eastAsia="en-US"/>
              </w:rPr>
              <w:t xml:space="preserve">, </w:t>
            </w:r>
            <w:r>
              <w:rPr>
                <w:rFonts w:ascii="Arial" w:hAnsi="Arial" w:cs="Arial"/>
                <w:sz w:val="18"/>
                <w:szCs w:val="18"/>
                <w:lang w:eastAsia="en-US"/>
              </w:rPr>
              <w:t>župan</w:t>
            </w:r>
            <w:r w:rsidRPr="00384FB6">
              <w:rPr>
                <w:rFonts w:ascii="Arial" w:hAnsi="Arial" w:cs="Arial"/>
                <w:sz w:val="18"/>
                <w:szCs w:val="18"/>
                <w:lang w:eastAsia="en-US"/>
              </w:rPr>
              <w:t xml:space="preserve"> </w:t>
            </w:r>
          </w:p>
          <w:p w14:paraId="4529046A" w14:textId="77777777" w:rsidR="00384FB6" w:rsidRPr="00384FB6" w:rsidRDefault="00384FB6" w:rsidP="00C4272D">
            <w:pPr>
              <w:spacing w:line="288" w:lineRule="auto"/>
              <w:rPr>
                <w:rFonts w:ascii="Arial" w:hAnsi="Arial" w:cs="Arial"/>
                <w:sz w:val="18"/>
                <w:szCs w:val="18"/>
                <w:lang w:eastAsia="en-US"/>
              </w:rPr>
            </w:pPr>
          </w:p>
          <w:p w14:paraId="519B2901" w14:textId="77777777" w:rsidR="00384FB6" w:rsidRPr="00384FB6" w:rsidRDefault="00384FB6" w:rsidP="00C4272D">
            <w:pPr>
              <w:spacing w:line="288" w:lineRule="auto"/>
              <w:rPr>
                <w:rFonts w:ascii="Arial" w:hAnsi="Arial" w:cs="Arial"/>
                <w:sz w:val="18"/>
                <w:szCs w:val="18"/>
                <w:lang w:eastAsia="en-US"/>
              </w:rPr>
            </w:pPr>
            <w:r w:rsidRPr="00384FB6">
              <w:rPr>
                <w:rFonts w:ascii="Arial" w:hAnsi="Arial" w:cs="Arial"/>
                <w:sz w:val="18"/>
                <w:szCs w:val="18"/>
                <w:lang w:eastAsia="en-US"/>
              </w:rPr>
              <w:t>________________________________</w:t>
            </w:r>
          </w:p>
        </w:tc>
      </w:tr>
    </w:tbl>
    <w:p w14:paraId="406B8FF8" w14:textId="77777777" w:rsidR="00384FB6" w:rsidRDefault="00384FB6" w:rsidP="00E37969">
      <w:pPr>
        <w:rPr>
          <w:rFonts w:ascii="Arial" w:hAnsi="Arial" w:cs="Arial"/>
        </w:rPr>
      </w:pPr>
    </w:p>
    <w:sectPr w:rsidR="00384FB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4C8E6" w14:textId="77777777" w:rsidR="0027595B" w:rsidRDefault="0027595B" w:rsidP="006975C6">
      <w:r>
        <w:separator/>
      </w:r>
    </w:p>
  </w:endnote>
  <w:endnote w:type="continuationSeparator" w:id="0">
    <w:p w14:paraId="277DD11C" w14:textId="77777777" w:rsidR="0027595B" w:rsidRDefault="0027595B"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E556" w14:textId="77777777" w:rsidR="003D6907" w:rsidRDefault="003D6907" w:rsidP="00D82514">
    <w:pPr>
      <w:pStyle w:val="Footer"/>
      <w:shd w:val="clear" w:color="auto" w:fill="FFFFFF" w:themeFill="background1"/>
      <w:ind w:left="7513"/>
      <w:jc w:val="center"/>
      <w:rPr>
        <w:rFonts w:ascii="Arial" w:hAnsi="Arial" w:cs="Arial"/>
        <w:sz w:val="18"/>
        <w:szCs w:val="18"/>
      </w:rPr>
    </w:pPr>
  </w:p>
  <w:p w14:paraId="3398E7F0" w14:textId="05B0EDC7" w:rsidR="003D6907"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D6907" w:rsidRPr="003D28FF">
          <w:rPr>
            <w:rFonts w:ascii="Arial" w:hAnsi="Arial" w:cs="Arial"/>
            <w:sz w:val="18"/>
            <w:szCs w:val="18"/>
          </w:rPr>
          <w:fldChar w:fldCharType="begin"/>
        </w:r>
        <w:r w:rsidR="003D6907" w:rsidRPr="003D28FF">
          <w:rPr>
            <w:rFonts w:ascii="Arial" w:hAnsi="Arial" w:cs="Arial"/>
            <w:sz w:val="18"/>
            <w:szCs w:val="18"/>
          </w:rPr>
          <w:instrText xml:space="preserve"> PAGE   \* MERGEFORMAT </w:instrText>
        </w:r>
        <w:r w:rsidR="003D6907" w:rsidRPr="003D28FF">
          <w:rPr>
            <w:rFonts w:ascii="Arial" w:hAnsi="Arial" w:cs="Arial"/>
            <w:sz w:val="18"/>
            <w:szCs w:val="18"/>
          </w:rPr>
          <w:fldChar w:fldCharType="separate"/>
        </w:r>
        <w:r w:rsidR="00E11153">
          <w:rPr>
            <w:rFonts w:ascii="Arial" w:hAnsi="Arial" w:cs="Arial"/>
            <w:noProof/>
            <w:sz w:val="18"/>
            <w:szCs w:val="18"/>
          </w:rPr>
          <w:t>32</w:t>
        </w:r>
        <w:r w:rsidR="003D6907" w:rsidRPr="003D28FF">
          <w:rPr>
            <w:rFonts w:ascii="Arial" w:hAnsi="Arial" w:cs="Arial"/>
            <w:noProof/>
            <w:sz w:val="18"/>
            <w:szCs w:val="18"/>
          </w:rPr>
          <w:fldChar w:fldCharType="end"/>
        </w:r>
      </w:sdtContent>
    </w:sdt>
  </w:p>
  <w:p w14:paraId="0C06B7E9" w14:textId="77777777" w:rsidR="003D6907" w:rsidRDefault="003D6907" w:rsidP="00D82514">
    <w:pPr>
      <w:pStyle w:val="Footer"/>
      <w:jc w:val="center"/>
      <w:rPr>
        <w:rFonts w:ascii="Arial" w:hAnsi="Arial" w:cs="Arial"/>
        <w:sz w:val="18"/>
        <w:szCs w:val="18"/>
      </w:rPr>
    </w:pPr>
    <w:r>
      <w:rPr>
        <w:rFonts w:ascii="Arial" w:hAnsi="Arial" w:cs="Arial"/>
        <w:sz w:val="18"/>
        <w:szCs w:val="18"/>
      </w:rPr>
      <w:t>RAZPISNA DOKUMENTACIJA</w:t>
    </w:r>
  </w:p>
  <w:p w14:paraId="338CC180" w14:textId="77777777" w:rsidR="003D6907" w:rsidRDefault="003D6907" w:rsidP="00247ADC">
    <w:pPr>
      <w:pStyle w:val="Footer"/>
      <w:jc w:val="center"/>
      <w:rPr>
        <w:rFonts w:ascii="Arial" w:hAnsi="Arial" w:cs="Arial"/>
        <w:sz w:val="18"/>
        <w:szCs w:val="18"/>
      </w:rPr>
    </w:pPr>
  </w:p>
  <w:p w14:paraId="7B079961" w14:textId="2CD49270" w:rsidR="003D6907" w:rsidRPr="00D82514" w:rsidRDefault="003D6907" w:rsidP="00247ADC">
    <w:pPr>
      <w:pStyle w:val="Footer"/>
      <w:jc w:val="center"/>
      <w:rPr>
        <w:rFonts w:ascii="Arial" w:hAnsi="Arial" w:cs="Arial"/>
        <w:b/>
        <w:bCs/>
        <w:sz w:val="18"/>
        <w:szCs w:val="18"/>
      </w:rPr>
    </w:pPr>
    <w:r w:rsidRPr="00B45ADD">
      <w:rPr>
        <w:rFonts w:ascii="Arial" w:hAnsi="Arial" w:cs="Arial"/>
        <w:b/>
        <w:bCs/>
        <w:sz w:val="18"/>
        <w:szCs w:val="18"/>
      </w:rPr>
      <w:t>Javni razpis za podelitev koncesije za izvajanje mestnega linijskega prevoza, vključno s šolskimi prevozi na območju občine Jesenice</w:t>
    </w:r>
    <w:r>
      <w:rPr>
        <w:rFonts w:ascii="Arial" w:hAnsi="Arial" w:cs="Arial"/>
        <w:b/>
        <w:bCs/>
        <w:sz w:val="18"/>
        <w:szCs w:val="18"/>
      </w:rPr>
      <w:t xml:space="preserve"> – ponovitev postopka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E71B" w14:textId="77777777" w:rsidR="003D6907" w:rsidRDefault="003D6907" w:rsidP="00E37969">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C6A2" w14:textId="77777777" w:rsidR="003D6907" w:rsidRDefault="003D6907" w:rsidP="00E37969">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B78B" w14:textId="77777777" w:rsidR="003D6907" w:rsidRDefault="003D6907"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1BEF" w14:textId="77777777" w:rsidR="003D6907" w:rsidRDefault="003D6907"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B69B" w14:textId="77777777" w:rsidR="003D6907" w:rsidRDefault="003D6907"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3B55" w14:textId="77777777" w:rsidR="003D6907" w:rsidRDefault="003D6907"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B4C47" w14:textId="77777777" w:rsidR="003D6907" w:rsidRDefault="003D6907"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F483" w14:textId="77777777" w:rsidR="003D6907" w:rsidRDefault="003D6907"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60D2" w14:textId="77777777" w:rsidR="003D6907" w:rsidRDefault="003D6907"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8B09" w14:textId="77777777" w:rsidR="003D6907" w:rsidRDefault="003D6907"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CBDA" w14:textId="77777777" w:rsidR="003D6907" w:rsidRDefault="003D6907"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95D7" w14:textId="77777777" w:rsidR="0027595B" w:rsidRDefault="0027595B" w:rsidP="006975C6">
      <w:r>
        <w:separator/>
      </w:r>
    </w:p>
  </w:footnote>
  <w:footnote w:type="continuationSeparator" w:id="0">
    <w:p w14:paraId="380DED55" w14:textId="77777777" w:rsidR="0027595B" w:rsidRDefault="0027595B" w:rsidP="006975C6">
      <w:r>
        <w:continuationSeparator/>
      </w:r>
    </w:p>
  </w:footnote>
  <w:footnote w:id="1">
    <w:p w14:paraId="15F8D5DE" w14:textId="5E7B9FEA" w:rsidR="003D6907" w:rsidRDefault="003D6907" w:rsidP="00D97707">
      <w:pPr>
        <w:pStyle w:val="FootnoteText"/>
        <w:jc w:val="both"/>
        <w:rPr>
          <w:rFonts w:ascii="Arial" w:hAnsi="Arial" w:cs="Arial"/>
          <w:i/>
          <w:iCs/>
          <w:sz w:val="16"/>
          <w:szCs w:val="16"/>
        </w:rPr>
      </w:pPr>
      <w:r w:rsidRPr="008E7127">
        <w:rPr>
          <w:rStyle w:val="FootnoteReference"/>
          <w:rFonts w:ascii="Arial" w:hAnsi="Arial" w:cs="Arial"/>
          <w:i/>
          <w:iCs/>
          <w:sz w:val="16"/>
          <w:szCs w:val="16"/>
        </w:rPr>
        <w:footnoteRef/>
      </w:r>
      <w:r w:rsidRPr="008E7127">
        <w:rPr>
          <w:rFonts w:ascii="Arial" w:hAnsi="Arial" w:cs="Arial"/>
          <w:i/>
          <w:iCs/>
          <w:sz w:val="16"/>
          <w:szCs w:val="16"/>
        </w:rPr>
        <w:t xml:space="preserve"> Vezano na podano ponudbeno ceno mora ponudnik pripraviti in v ponudbi predložiti tudi kalkulacijo ponudbene cene, ki mora zajemati vse bistvene elemente relevantne za izračun ponudbene cene. Kalkulacija mora vsebovati najmanj informacije o stroških goriva, amortizaciji, stroških dela in vse ostalih spremljajočih stroških in dejavnikih, ki vplivajo na sestavo ponudbene cene.</w:t>
      </w:r>
    </w:p>
    <w:p w14:paraId="0B346427" w14:textId="77777777" w:rsidR="0034292A" w:rsidRPr="008E7127" w:rsidRDefault="0034292A" w:rsidP="00D97707">
      <w:pPr>
        <w:pStyle w:val="FootnoteText"/>
        <w:jc w:val="both"/>
        <w:rPr>
          <w:rFonts w:ascii="Arial" w:hAnsi="Arial" w:cs="Arial"/>
          <w:i/>
          <w:iCs/>
          <w:sz w:val="16"/>
          <w:szCs w:val="16"/>
        </w:rPr>
      </w:pPr>
    </w:p>
  </w:footnote>
  <w:footnote w:id="2">
    <w:p w14:paraId="7782A105" w14:textId="1F3F8301" w:rsidR="0034292A" w:rsidRPr="00DE48A7" w:rsidRDefault="0034292A" w:rsidP="00DE48A7">
      <w:pPr>
        <w:pStyle w:val="FootnoteText"/>
        <w:jc w:val="both"/>
        <w:rPr>
          <w:rFonts w:ascii="Arial" w:hAnsi="Arial" w:cs="Arial"/>
          <w:i/>
          <w:iCs/>
          <w:sz w:val="16"/>
          <w:szCs w:val="16"/>
        </w:rPr>
      </w:pPr>
      <w:r w:rsidRPr="00DE48A7">
        <w:rPr>
          <w:rStyle w:val="FootnoteReference"/>
          <w:rFonts w:ascii="Arial" w:hAnsi="Arial" w:cs="Arial"/>
          <w:i/>
          <w:iCs/>
          <w:sz w:val="16"/>
          <w:szCs w:val="16"/>
        </w:rPr>
        <w:footnoteRef/>
      </w:r>
      <w:r w:rsidRPr="00DE48A7">
        <w:rPr>
          <w:rFonts w:ascii="Arial" w:hAnsi="Arial" w:cs="Arial"/>
          <w:i/>
          <w:iCs/>
          <w:sz w:val="16"/>
          <w:szCs w:val="16"/>
        </w:rPr>
        <w:t xml:space="preserve"> Vezano na podano</w:t>
      </w:r>
      <w:r>
        <w:rPr>
          <w:rFonts w:ascii="Arial" w:hAnsi="Arial" w:cs="Arial"/>
          <w:i/>
          <w:iCs/>
          <w:sz w:val="16"/>
          <w:szCs w:val="16"/>
        </w:rPr>
        <w:t xml:space="preserve"> ponudbeno ceno mora ponudnik pripraviti in v ponudbi predložiti tudi kalkulacijo ponudbene cene s prikazom predvidenega št. kilometr</w:t>
      </w:r>
      <w:r w:rsidR="00B17D6F">
        <w:rPr>
          <w:rFonts w:ascii="Arial" w:hAnsi="Arial" w:cs="Arial"/>
          <w:i/>
          <w:iCs/>
          <w:sz w:val="16"/>
          <w:szCs w:val="16"/>
        </w:rPr>
        <w:t>ov</w:t>
      </w:r>
      <w:r>
        <w:rPr>
          <w:rFonts w:ascii="Arial" w:hAnsi="Arial" w:cs="Arial"/>
          <w:i/>
          <w:iCs/>
          <w:sz w:val="16"/>
          <w:szCs w:val="16"/>
        </w:rPr>
        <w:t xml:space="preserve">, ki </w:t>
      </w:r>
      <w:r w:rsidR="00B17D6F">
        <w:rPr>
          <w:rFonts w:ascii="Arial" w:hAnsi="Arial" w:cs="Arial"/>
          <w:i/>
          <w:iCs/>
          <w:sz w:val="16"/>
          <w:szCs w:val="16"/>
        </w:rPr>
        <w:t xml:space="preserve">jih ponudnik upošteva pri izračunu ponudbene cene </w:t>
      </w:r>
      <w:r>
        <w:rPr>
          <w:rFonts w:ascii="Arial" w:hAnsi="Arial" w:cs="Arial"/>
          <w:i/>
          <w:iCs/>
          <w:sz w:val="16"/>
          <w:szCs w:val="16"/>
        </w:rPr>
        <w:t>v okviru posameznega segmenta</w:t>
      </w:r>
      <w:r w:rsidRPr="00DE48A7">
        <w:rPr>
          <w:rFonts w:ascii="Arial" w:hAnsi="Arial" w:cs="Arial"/>
          <w:i/>
          <w:iCs/>
          <w:sz w:val="16"/>
          <w:szCs w:val="16"/>
        </w:rPr>
        <w:t xml:space="preserve"> </w:t>
      </w:r>
      <w:r w:rsidR="00B17D6F">
        <w:rPr>
          <w:rFonts w:ascii="Arial" w:hAnsi="Arial" w:cs="Arial"/>
          <w:i/>
          <w:iCs/>
          <w:sz w:val="16"/>
          <w:szCs w:val="16"/>
        </w:rPr>
        <w:t>ter preostale relevantne dejavnike, ki vplivajo na izračun ponudbene vrednosti posameznega segmenta.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8AA6" w14:textId="5DD6A57A" w:rsidR="003D6907" w:rsidRDefault="0027595B">
    <w:pPr>
      <w:pStyle w:val="Header"/>
    </w:pPr>
    <w:r>
      <w:rPr>
        <w:noProof/>
      </w:rPr>
      <w:pict w14:anchorId="066AA9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alt="" style="position:absolute;margin-left:0;margin-top:0;width:453.5pt;height:90.7pt;z-index:-25163776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3752" w14:textId="5CE03F0E" w:rsidR="003D6907" w:rsidRDefault="0027595B">
    <w:pPr>
      <w:pStyle w:val="Header"/>
    </w:pPr>
    <w:r>
      <w:rPr>
        <w:noProof/>
      </w:rPr>
      <w:pict w14:anchorId="3126D5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alt="" style="position:absolute;margin-left:0;margin-top:0;width:453.5pt;height:90.7pt;z-index:-25160089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0F88" w14:textId="21DFF0FA" w:rsidR="003D6907" w:rsidRDefault="003D690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3677" w14:textId="5707AF63" w:rsidR="003D6907" w:rsidRDefault="0027595B">
    <w:pPr>
      <w:pStyle w:val="Header"/>
    </w:pPr>
    <w:r>
      <w:rPr>
        <w:noProof/>
      </w:rPr>
      <w:pict w14:anchorId="1DF35E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1" type="#_x0000_t136" alt="" style="position:absolute;margin-left:0;margin-top:0;width:453.5pt;height:90.7pt;z-index:-25160499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D13E" w14:textId="6DA1CF7C" w:rsidR="003D6907" w:rsidRDefault="0027595B">
    <w:pPr>
      <w:pStyle w:val="Header"/>
    </w:pPr>
    <w:r>
      <w:rPr>
        <w:noProof/>
      </w:rPr>
      <w:pict w14:anchorId="008DB7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alt="" style="position:absolute;margin-left:0;margin-top:0;width:453.5pt;height:90.7pt;z-index:-25158860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F1EF" w14:textId="73A1AA6D" w:rsidR="003D6907" w:rsidRDefault="003D690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36E9" w14:textId="272C6816" w:rsidR="003D6907" w:rsidRDefault="0027595B">
    <w:pPr>
      <w:pStyle w:val="Header"/>
    </w:pPr>
    <w:r>
      <w:rPr>
        <w:noProof/>
      </w:rPr>
      <w:pict w14:anchorId="5D9F2F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alt="" style="position:absolute;margin-left:0;margin-top:0;width:453.5pt;height:90.7pt;z-index:-25159270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EA1F" w14:textId="46FC4696" w:rsidR="003D6907" w:rsidRDefault="0027595B">
    <w:pPr>
      <w:pStyle w:val="Header"/>
    </w:pPr>
    <w:r>
      <w:rPr>
        <w:noProof/>
      </w:rPr>
      <w:pict w14:anchorId="6D782C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8" type="#_x0000_t136" alt="" style="position:absolute;margin-left:0;margin-top:0;width:453.5pt;height:90.7pt;z-index:-25157632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48F0" w14:textId="572CBDE9" w:rsidR="003D6907" w:rsidRDefault="003D690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0D7D3" w14:textId="1C140479" w:rsidR="003D6907" w:rsidRDefault="0027595B">
    <w:pPr>
      <w:pStyle w:val="Header"/>
    </w:pPr>
    <w:r>
      <w:rPr>
        <w:noProof/>
      </w:rPr>
      <w:pict w14:anchorId="71DB34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alt="" style="position:absolute;margin-left:0;margin-top:0;width:453.5pt;height:90.7pt;z-index:-25158041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EF48" w14:textId="0FA27B11" w:rsidR="003D6907" w:rsidRDefault="0027595B">
    <w:pPr>
      <w:pStyle w:val="Header"/>
    </w:pPr>
    <w:r>
      <w:rPr>
        <w:noProof/>
      </w:rPr>
      <w:pict w14:anchorId="6DC081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alt="" style="position:absolute;margin-left:0;margin-top:0;width:453.5pt;height:90.7pt;z-index:-25156403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4"/>
      <w:gridCol w:w="3287"/>
      <w:gridCol w:w="4209"/>
    </w:tblGrid>
    <w:tr w:rsidR="003D6907" w:rsidRPr="006F1DA5" w14:paraId="0696794B" w14:textId="77777777" w:rsidTr="00E37969">
      <w:trPr>
        <w:trHeight w:val="1268"/>
      </w:trPr>
      <w:tc>
        <w:tcPr>
          <w:tcW w:w="1668" w:type="dxa"/>
        </w:tcPr>
        <w:p w14:paraId="2600626B" w14:textId="77777777" w:rsidR="003D6907" w:rsidRPr="006F1DA5" w:rsidRDefault="003D6907" w:rsidP="00D82514">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10EFCC93" wp14:editId="5A87E7D0">
                <wp:simplePos x="0" y="0"/>
                <wp:positionH relativeFrom="page">
                  <wp:posOffset>4433</wp:posOffset>
                </wp:positionH>
                <wp:positionV relativeFrom="paragraph">
                  <wp:posOffset>-3810</wp:posOffset>
                </wp:positionV>
                <wp:extent cx="990000" cy="720000"/>
                <wp:effectExtent l="0" t="0" r="0" b="0"/>
                <wp:wrapNone/>
                <wp:docPr id="1109878747" name="Picture 1109878747"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7CC7A02" w14:textId="77777777" w:rsidR="003D6907" w:rsidRPr="006F1DA5" w:rsidRDefault="003D6907" w:rsidP="00D82514">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JESENICE</w:t>
          </w:r>
        </w:p>
        <w:p w14:paraId="7A71A871" w14:textId="77777777" w:rsidR="003D6907" w:rsidRPr="006F1DA5" w:rsidRDefault="003D6907"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Cesta železarjev 6</w:t>
          </w:r>
        </w:p>
        <w:p w14:paraId="7557F1DB" w14:textId="77777777" w:rsidR="003D6907" w:rsidRPr="006F1DA5" w:rsidRDefault="003D6907"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4270 Jesenice</w:t>
          </w:r>
        </w:p>
        <w:p w14:paraId="49E653AC" w14:textId="77777777" w:rsidR="003D6907" w:rsidRPr="006F1DA5" w:rsidRDefault="003D6907"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http://www.jesenice.si</w:t>
          </w:r>
        </w:p>
        <w:p w14:paraId="2424C3BB" w14:textId="77777777" w:rsidR="003D6907" w:rsidRPr="006F1DA5" w:rsidRDefault="003D6907" w:rsidP="00D82514">
          <w:pPr>
            <w:pStyle w:val="Header"/>
            <w:rPr>
              <w:rFonts w:ascii="Arial" w:hAnsi="Arial" w:cs="Arial"/>
              <w:b/>
              <w:color w:val="000000" w:themeColor="text1"/>
            </w:rPr>
          </w:pPr>
          <w:r w:rsidRPr="006F1DA5">
            <w:rPr>
              <w:rFonts w:ascii="Arial" w:hAnsi="Arial" w:cs="Arial"/>
              <w:color w:val="000000" w:themeColor="text1"/>
              <w:sz w:val="16"/>
              <w:szCs w:val="16"/>
            </w:rPr>
            <w:t>Email: obcina.jesenice@jesenice.si</w:t>
          </w:r>
        </w:p>
      </w:tc>
      <w:tc>
        <w:tcPr>
          <w:tcW w:w="4209" w:type="dxa"/>
        </w:tcPr>
        <w:p w14:paraId="31759308" w14:textId="77777777" w:rsidR="003D6907" w:rsidRPr="006F1DA5" w:rsidRDefault="003D6907" w:rsidP="00D82514">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2AD4EA2F" wp14:editId="4528DBD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5B7EE7D" w14:textId="0E971868" w:rsidR="003D6907" w:rsidRPr="00D82514" w:rsidRDefault="003D6907" w:rsidP="00D8251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D051" w14:textId="6757F34C" w:rsidR="003D6907" w:rsidRDefault="003D690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919CA" w14:textId="6A7E702E" w:rsidR="003D6907" w:rsidRDefault="0027595B">
    <w:pPr>
      <w:pStyle w:val="Header"/>
    </w:pPr>
    <w:r>
      <w:rPr>
        <w:noProof/>
      </w:rPr>
      <w:pict w14:anchorId="3E464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alt="" style="position:absolute;margin-left:0;margin-top:0;width:453.5pt;height:90.7pt;z-index:-25156812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CEDF" w14:textId="6BB6DE37" w:rsidR="003D6907" w:rsidRDefault="0027595B">
    <w:pPr>
      <w:pStyle w:val="Header"/>
    </w:pPr>
    <w:r>
      <w:rPr>
        <w:noProof/>
      </w:rPr>
      <w:pict w14:anchorId="0A2FFA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alt="" style="position:absolute;margin-left:0;margin-top:0;width:453.5pt;height:90.7pt;z-index:-25155174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8135B" w14:textId="6177C96F" w:rsidR="003D6907" w:rsidRDefault="003D690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D1DF9" w14:textId="341D8653" w:rsidR="003D6907" w:rsidRDefault="0027595B">
    <w:pPr>
      <w:pStyle w:val="Header"/>
    </w:pPr>
    <w:r>
      <w:rPr>
        <w:noProof/>
      </w:rPr>
      <w:pict w14:anchorId="176659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alt="" style="position:absolute;margin-left:0;margin-top:0;width:453.5pt;height:90.7pt;z-index:-25155584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165B" w14:textId="42527D8D" w:rsidR="003D6907" w:rsidRDefault="0027595B">
    <w:pPr>
      <w:pStyle w:val="Header"/>
    </w:pPr>
    <w:r>
      <w:rPr>
        <w:noProof/>
      </w:rPr>
      <w:pict w14:anchorId="2727DA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alt="" style="position:absolute;margin-left:0;margin-top:0;width:453.5pt;height:90.7pt;z-index:-25153945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6D23" w14:textId="71A763E9" w:rsidR="003D6907" w:rsidRDefault="003D6907">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667AB" w14:textId="4B777F11" w:rsidR="003D6907" w:rsidRDefault="0027595B">
    <w:pPr>
      <w:pStyle w:val="Header"/>
    </w:pPr>
    <w:r>
      <w:rPr>
        <w:noProof/>
      </w:rPr>
      <w:pict w14:anchorId="5E3078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alt="" style="position:absolute;margin-left:0;margin-top:0;width:453.5pt;height:90.7pt;z-index:-25154355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0B77" w14:textId="428519A8" w:rsidR="003D6907" w:rsidRDefault="0027595B">
    <w:pPr>
      <w:pStyle w:val="Header"/>
    </w:pPr>
    <w:r>
      <w:rPr>
        <w:noProof/>
      </w:rPr>
      <w:pict w14:anchorId="20B993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alt="" style="position:absolute;margin-left:0;margin-top:0;width:453.5pt;height:90.7pt;z-index:-25152716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E609" w14:textId="07360F83" w:rsidR="003D6907" w:rsidRDefault="003D69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E1459" w14:textId="09821119" w:rsidR="003D6907" w:rsidRDefault="0027595B">
    <w:pPr>
      <w:pStyle w:val="Header"/>
    </w:pPr>
    <w:r>
      <w:rPr>
        <w:noProof/>
      </w:rPr>
      <w:pict w14:anchorId="57E75E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alt="" style="position:absolute;margin-left:0;margin-top:0;width:453.5pt;height:90.7pt;z-index:-25164185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9C666" w14:textId="3DB0CBBE" w:rsidR="003D6907" w:rsidRDefault="0027595B">
    <w:pPr>
      <w:pStyle w:val="Header"/>
    </w:pPr>
    <w:r>
      <w:rPr>
        <w:noProof/>
      </w:rPr>
      <w:pict w14:anchorId="375311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alt="" style="position:absolute;margin-left:0;margin-top:0;width:453.5pt;height:90.7pt;z-index:-25153126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CCE0B" w14:textId="04E2D202" w:rsidR="003D6907" w:rsidRDefault="0027595B">
    <w:pPr>
      <w:pStyle w:val="Header"/>
    </w:pPr>
    <w:r>
      <w:rPr>
        <w:noProof/>
      </w:rPr>
      <w:pict w14:anchorId="1DA3D5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margin-left:0;margin-top:0;width:453.5pt;height:90.7pt;z-index:-25151488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546A" w14:textId="0C9F4D81" w:rsidR="003D6907" w:rsidRDefault="003D6907">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667B8" w14:textId="3FFDC106" w:rsidR="003D6907" w:rsidRDefault="0027595B">
    <w:pPr>
      <w:pStyle w:val="Header"/>
    </w:pPr>
    <w:r>
      <w:rPr>
        <w:noProof/>
      </w:rPr>
      <w:pict w14:anchorId="02741A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53.5pt;height:90.7pt;z-index:-25151897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1CAC" w14:textId="2D9466E5" w:rsidR="003D6907" w:rsidRDefault="0027595B">
    <w:pPr>
      <w:pStyle w:val="Header"/>
    </w:pPr>
    <w:r>
      <w:rPr>
        <w:noProof/>
      </w:rPr>
      <w:pict w14:anchorId="756B9C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53.5pt;height:90.7pt;z-index:-25150259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412D" w14:textId="313C178A" w:rsidR="003D6907" w:rsidRDefault="003D6907">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C755" w14:textId="566CF8DF" w:rsidR="003D6907" w:rsidRDefault="0027595B">
    <w:pPr>
      <w:pStyle w:val="Header"/>
    </w:pPr>
    <w:r>
      <w:rPr>
        <w:noProof/>
      </w:rPr>
      <w:pict w14:anchorId="5A32C6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53.5pt;height:90.7pt;z-index:-25150668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D26CD" w14:textId="136FD16A" w:rsidR="003D6907" w:rsidRDefault="0027595B">
    <w:pPr>
      <w:pStyle w:val="Header"/>
    </w:pPr>
    <w:r>
      <w:rPr>
        <w:noProof/>
      </w:rPr>
      <w:pict w14:anchorId="0B649E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alt="" style="position:absolute;margin-left:0;margin-top:0;width:453.5pt;height:90.7pt;z-index:-25162547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D717" w14:textId="43C19198" w:rsidR="003D6907" w:rsidRDefault="003D69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0E8D" w14:textId="55901483" w:rsidR="003D6907" w:rsidRDefault="0027595B">
    <w:pPr>
      <w:pStyle w:val="Header"/>
    </w:pPr>
    <w:r>
      <w:rPr>
        <w:noProof/>
      </w:rPr>
      <w:pict w14:anchorId="3F3315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5" type="#_x0000_t136" alt="" style="position:absolute;margin-left:0;margin-top:0;width:453.5pt;height:90.7pt;z-index:-25162956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372A2" w14:textId="0C1F196A" w:rsidR="003D6907" w:rsidRDefault="0027595B">
    <w:pPr>
      <w:pStyle w:val="Header"/>
    </w:pPr>
    <w:r>
      <w:rPr>
        <w:noProof/>
      </w:rPr>
      <w:pict w14:anchorId="1B9C4D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alt="" style="position:absolute;margin-left:0;margin-top:0;width:453.5pt;height:90.7pt;z-index:-25161318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1A078" w14:textId="201EC210" w:rsidR="003D6907" w:rsidRDefault="003D690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DA05" w14:textId="73FB55FF" w:rsidR="003D6907" w:rsidRDefault="0027595B">
    <w:pPr>
      <w:pStyle w:val="Header"/>
    </w:pPr>
    <w:r>
      <w:rPr>
        <w:noProof/>
      </w:rPr>
      <w:pict w14:anchorId="7ACB83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alt="" style="position:absolute;margin-left:0;margin-top:0;width:453.5pt;height:90.7pt;z-index:-25161728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4321"/>
    <w:multiLevelType w:val="hybridMultilevel"/>
    <w:tmpl w:val="DA348900"/>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DA33AB"/>
    <w:multiLevelType w:val="hybridMultilevel"/>
    <w:tmpl w:val="C846C72C"/>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3" w15:restartNumberingAfterBreak="0">
    <w:nsid w:val="0A1C0438"/>
    <w:multiLevelType w:val="hybridMultilevel"/>
    <w:tmpl w:val="F406271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311DBB"/>
    <w:multiLevelType w:val="hybridMultilevel"/>
    <w:tmpl w:val="88A6B734"/>
    <w:lvl w:ilvl="0" w:tplc="FFFFFFFF">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85825"/>
    <w:multiLevelType w:val="hybridMultilevel"/>
    <w:tmpl w:val="03729166"/>
    <w:lvl w:ilvl="0" w:tplc="FFFFFFFF">
      <w:start w:val="17"/>
      <w:numFmt w:val="bullet"/>
      <w:lvlText w:val="-"/>
      <w:lvlJc w:val="left"/>
      <w:pPr>
        <w:ind w:left="780" w:hanging="360"/>
      </w:pPr>
      <w:rPr>
        <w:rFonts w:ascii="Times New Roman" w:hAnsi="Times New Roman" w:hint="default"/>
      </w:rPr>
    </w:lvl>
    <w:lvl w:ilvl="1" w:tplc="FFFFFFFF">
      <w:start w:val="17"/>
      <w:numFmt w:val="bullet"/>
      <w:lvlText w:val="-"/>
      <w:lvlJc w:val="left"/>
      <w:pPr>
        <w:ind w:left="1590" w:hanging="450"/>
      </w:pPr>
      <w:rPr>
        <w:rFonts w:ascii="Times New Roman" w:hAnsi="Times New Roman"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337616"/>
    <w:multiLevelType w:val="hybridMultilevel"/>
    <w:tmpl w:val="D3AC002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8093D4D"/>
    <w:multiLevelType w:val="hybridMultilevel"/>
    <w:tmpl w:val="035E8460"/>
    <w:lvl w:ilvl="0" w:tplc="14DA479A">
      <w:numFmt w:val="bullet"/>
      <w:lvlText w:val="-"/>
      <w:lvlJc w:val="left"/>
      <w:pPr>
        <w:ind w:left="780" w:hanging="360"/>
      </w:pPr>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10"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11"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12"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E24E2C"/>
    <w:multiLevelType w:val="hybridMultilevel"/>
    <w:tmpl w:val="74BA7A3E"/>
    <w:lvl w:ilvl="0" w:tplc="CC16DE40">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8E362E"/>
    <w:multiLevelType w:val="hybridMultilevel"/>
    <w:tmpl w:val="0F161D3C"/>
    <w:lvl w:ilvl="0" w:tplc="31421DA8">
      <w:start w:val="2"/>
      <w:numFmt w:val="upperRoman"/>
      <w:lvlText w:val="%1."/>
      <w:lvlJc w:val="left"/>
      <w:pPr>
        <w:ind w:left="1080" w:hanging="720"/>
      </w:pPr>
      <w:rPr>
        <w:rFonts w:ascii="Arial" w:hAnsi="Arial" w:cs="Arial" w:hint="default"/>
        <w:b/>
        <w:color w:val="00000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5E51"/>
    <w:multiLevelType w:val="hybridMultilevel"/>
    <w:tmpl w:val="27F2FB48"/>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8" w15:restartNumberingAfterBreak="0">
    <w:nsid w:val="2D79426E"/>
    <w:multiLevelType w:val="hybridMultilevel"/>
    <w:tmpl w:val="4EB855B0"/>
    <w:lvl w:ilvl="0" w:tplc="42C25D3E">
      <w:start w:val="52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3725537"/>
    <w:multiLevelType w:val="hybridMultilevel"/>
    <w:tmpl w:val="A7BC8888"/>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3775E"/>
    <w:multiLevelType w:val="hybridMultilevel"/>
    <w:tmpl w:val="DA34890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23" w15:restartNumberingAfterBreak="0">
    <w:nsid w:val="440B232D"/>
    <w:multiLevelType w:val="hybridMultilevel"/>
    <w:tmpl w:val="53CC10BA"/>
    <w:lvl w:ilvl="0" w:tplc="FFFFFFFF">
      <w:numFmt w:val="bullet"/>
      <w:lvlText w:val="-"/>
      <w:lvlJc w:val="left"/>
      <w:pPr>
        <w:ind w:left="1050" w:hanging="360"/>
      </w:pPr>
      <w:rPr>
        <w:rFonts w:ascii="Arial" w:eastAsia="Times New Roman" w:hAnsi="Aria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24" w15:restartNumberingAfterBreak="0">
    <w:nsid w:val="4BF23D09"/>
    <w:multiLevelType w:val="hybridMultilevel"/>
    <w:tmpl w:val="7A048118"/>
    <w:lvl w:ilvl="0" w:tplc="FFFFFFFF">
      <w:start w:val="17"/>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AC511C"/>
    <w:multiLevelType w:val="multilevel"/>
    <w:tmpl w:val="B8AC34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3A63CAC"/>
    <w:multiLevelType w:val="hybridMultilevel"/>
    <w:tmpl w:val="0538B38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31" w15:restartNumberingAfterBreak="0">
    <w:nsid w:val="5EF81316"/>
    <w:multiLevelType w:val="hybridMultilevel"/>
    <w:tmpl w:val="CF5EFE5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4" w15:restartNumberingAfterBreak="0">
    <w:nsid w:val="6376793F"/>
    <w:multiLevelType w:val="hybridMultilevel"/>
    <w:tmpl w:val="674C5964"/>
    <w:lvl w:ilvl="0" w:tplc="B476854E">
      <w:start w:val="1"/>
      <w:numFmt w:val="bullet"/>
      <w:lvlText w:val=""/>
      <w:lvlJc w:val="left"/>
      <w:pPr>
        <w:ind w:left="720" w:hanging="360"/>
      </w:pPr>
      <w:rPr>
        <w:rFonts w:ascii="Symbol" w:hAnsi="Symbol" w:cs="Symbol" w:hint="default"/>
        <w:sz w:val="18"/>
        <w:szCs w:val="18"/>
      </w:rPr>
    </w:lvl>
    <w:lvl w:ilvl="1" w:tplc="AA029EDC">
      <w:start w:val="1"/>
      <w:numFmt w:val="bullet"/>
      <w:lvlText w:val="o"/>
      <w:lvlJc w:val="left"/>
      <w:pPr>
        <w:ind w:left="1440" w:hanging="360"/>
      </w:pPr>
      <w:rPr>
        <w:rFonts w:ascii="Courier New" w:hAnsi="Courier New" w:cs="Courier New" w:hint="default"/>
      </w:rPr>
    </w:lvl>
    <w:lvl w:ilvl="2" w:tplc="066CB380">
      <w:start w:val="1"/>
      <w:numFmt w:val="bullet"/>
      <w:lvlText w:val=""/>
      <w:lvlJc w:val="left"/>
      <w:pPr>
        <w:ind w:left="2160" w:hanging="360"/>
      </w:pPr>
      <w:rPr>
        <w:rFonts w:ascii="Wingdings" w:hAnsi="Wingdings" w:cs="Wingdings" w:hint="default"/>
      </w:rPr>
    </w:lvl>
    <w:lvl w:ilvl="3" w:tplc="DFCE90D8">
      <w:start w:val="1"/>
      <w:numFmt w:val="bullet"/>
      <w:lvlText w:val=""/>
      <w:lvlJc w:val="left"/>
      <w:pPr>
        <w:ind w:left="2880" w:hanging="360"/>
      </w:pPr>
      <w:rPr>
        <w:rFonts w:ascii="Symbol" w:hAnsi="Symbol" w:cs="Symbol" w:hint="default"/>
      </w:rPr>
    </w:lvl>
    <w:lvl w:ilvl="4" w:tplc="16B46F32">
      <w:start w:val="1"/>
      <w:numFmt w:val="bullet"/>
      <w:lvlText w:val="o"/>
      <w:lvlJc w:val="left"/>
      <w:pPr>
        <w:ind w:left="3600" w:hanging="360"/>
      </w:pPr>
      <w:rPr>
        <w:rFonts w:ascii="Courier New" w:hAnsi="Courier New" w:cs="Courier New" w:hint="default"/>
      </w:rPr>
    </w:lvl>
    <w:lvl w:ilvl="5" w:tplc="746A95BC">
      <w:start w:val="1"/>
      <w:numFmt w:val="bullet"/>
      <w:lvlText w:val=""/>
      <w:lvlJc w:val="left"/>
      <w:pPr>
        <w:ind w:left="4320" w:hanging="360"/>
      </w:pPr>
      <w:rPr>
        <w:rFonts w:ascii="Wingdings" w:hAnsi="Wingdings" w:cs="Wingdings" w:hint="default"/>
      </w:rPr>
    </w:lvl>
    <w:lvl w:ilvl="6" w:tplc="F4BA1C2A">
      <w:start w:val="1"/>
      <w:numFmt w:val="bullet"/>
      <w:lvlText w:val=""/>
      <w:lvlJc w:val="left"/>
      <w:pPr>
        <w:ind w:left="5040" w:hanging="360"/>
      </w:pPr>
      <w:rPr>
        <w:rFonts w:ascii="Symbol" w:hAnsi="Symbol" w:cs="Symbol" w:hint="default"/>
      </w:rPr>
    </w:lvl>
    <w:lvl w:ilvl="7" w:tplc="DC16BFBC">
      <w:start w:val="1"/>
      <w:numFmt w:val="bullet"/>
      <w:lvlText w:val="o"/>
      <w:lvlJc w:val="left"/>
      <w:pPr>
        <w:ind w:left="5760" w:hanging="360"/>
      </w:pPr>
      <w:rPr>
        <w:rFonts w:ascii="Courier New" w:hAnsi="Courier New" w:cs="Courier New" w:hint="default"/>
      </w:rPr>
    </w:lvl>
    <w:lvl w:ilvl="8" w:tplc="40020270">
      <w:start w:val="1"/>
      <w:numFmt w:val="bullet"/>
      <w:lvlText w:val=""/>
      <w:lvlJc w:val="left"/>
      <w:pPr>
        <w:ind w:left="6480" w:hanging="360"/>
      </w:pPr>
      <w:rPr>
        <w:rFonts w:ascii="Wingdings" w:hAnsi="Wingdings" w:cs="Wingdings" w:hint="default"/>
      </w:rPr>
    </w:lvl>
  </w:abstractNum>
  <w:abstractNum w:abstractNumId="35" w15:restartNumberingAfterBreak="0">
    <w:nsid w:val="64597489"/>
    <w:multiLevelType w:val="hybridMultilevel"/>
    <w:tmpl w:val="FF92450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4907A3"/>
    <w:multiLevelType w:val="hybridMultilevel"/>
    <w:tmpl w:val="75F826F2"/>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38"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39" w15:restartNumberingAfterBreak="0">
    <w:nsid w:val="6D2A2563"/>
    <w:multiLevelType w:val="multilevel"/>
    <w:tmpl w:val="761A36F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color w:val="auto"/>
      </w:rPr>
    </w:lvl>
    <w:lvl w:ilvl="3">
      <w:start w:val="1"/>
      <w:numFmt w:val="decimal"/>
      <w:isLgl/>
      <w:lvlText w:val="%1.%2.%3.%4."/>
      <w:lvlJc w:val="left"/>
      <w:pPr>
        <w:ind w:left="1080" w:hanging="720"/>
      </w:pPr>
      <w:rPr>
        <w:rFonts w:hint="default"/>
        <w:b/>
        <w:bCs/>
        <w:i w:val="0"/>
        <w:iCs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D7862EC"/>
    <w:multiLevelType w:val="hybridMultilevel"/>
    <w:tmpl w:val="C42093A4"/>
    <w:lvl w:ilvl="0" w:tplc="CC16DE40">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42"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3" w15:restartNumberingAfterBreak="0">
    <w:nsid w:val="775F4082"/>
    <w:multiLevelType w:val="hybridMultilevel"/>
    <w:tmpl w:val="E468E8BE"/>
    <w:lvl w:ilvl="0" w:tplc="FFFFFFFF">
      <w:start w:val="17"/>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B7C22"/>
    <w:multiLevelType w:val="hybridMultilevel"/>
    <w:tmpl w:val="05165EC4"/>
    <w:lvl w:ilvl="0" w:tplc="FFFFFFFF">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7"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783309034">
    <w:abstractNumId w:val="37"/>
  </w:num>
  <w:num w:numId="2" w16cid:durableId="243731159">
    <w:abstractNumId w:val="46"/>
  </w:num>
  <w:num w:numId="3" w16cid:durableId="1794790956">
    <w:abstractNumId w:val="38"/>
  </w:num>
  <w:num w:numId="4" w16cid:durableId="992372918">
    <w:abstractNumId w:val="33"/>
  </w:num>
  <w:num w:numId="5" w16cid:durableId="1545216026">
    <w:abstractNumId w:val="30"/>
  </w:num>
  <w:num w:numId="6" w16cid:durableId="625506955">
    <w:abstractNumId w:val="41"/>
  </w:num>
  <w:num w:numId="7" w16cid:durableId="534923522">
    <w:abstractNumId w:val="9"/>
  </w:num>
  <w:num w:numId="8" w16cid:durableId="1223253609">
    <w:abstractNumId w:val="11"/>
  </w:num>
  <w:num w:numId="9" w16cid:durableId="635064639">
    <w:abstractNumId w:val="22"/>
  </w:num>
  <w:num w:numId="10" w16cid:durableId="1028025410">
    <w:abstractNumId w:val="10"/>
  </w:num>
  <w:num w:numId="11" w16cid:durableId="1043678969">
    <w:abstractNumId w:val="2"/>
  </w:num>
  <w:num w:numId="12" w16cid:durableId="1937126573">
    <w:abstractNumId w:val="34"/>
  </w:num>
  <w:num w:numId="13" w16cid:durableId="1267302000">
    <w:abstractNumId w:val="17"/>
  </w:num>
  <w:num w:numId="14" w16cid:durableId="1314261998">
    <w:abstractNumId w:val="47"/>
  </w:num>
  <w:num w:numId="15" w16cid:durableId="1618371168">
    <w:abstractNumId w:val="29"/>
  </w:num>
  <w:num w:numId="16" w16cid:durableId="1145853520">
    <w:abstractNumId w:val="44"/>
  </w:num>
  <w:num w:numId="17" w16cid:durableId="1856771701">
    <w:abstractNumId w:val="26"/>
  </w:num>
  <w:num w:numId="18" w16cid:durableId="233319558">
    <w:abstractNumId w:val="14"/>
  </w:num>
  <w:num w:numId="19" w16cid:durableId="518080969">
    <w:abstractNumId w:val="25"/>
  </w:num>
  <w:num w:numId="20" w16cid:durableId="2047170783">
    <w:abstractNumId w:val="13"/>
  </w:num>
  <w:num w:numId="21" w16cid:durableId="796995786">
    <w:abstractNumId w:val="40"/>
  </w:num>
  <w:num w:numId="22" w16cid:durableId="1675764775">
    <w:abstractNumId w:val="39"/>
  </w:num>
  <w:num w:numId="23" w16cid:durableId="1596594819">
    <w:abstractNumId w:val="8"/>
  </w:num>
  <w:num w:numId="24" w16cid:durableId="1409694017">
    <w:abstractNumId w:val="5"/>
  </w:num>
  <w:num w:numId="25" w16cid:durableId="149761013">
    <w:abstractNumId w:val="24"/>
  </w:num>
  <w:num w:numId="26" w16cid:durableId="893783634">
    <w:abstractNumId w:val="7"/>
  </w:num>
  <w:num w:numId="27" w16cid:durableId="1036194329">
    <w:abstractNumId w:val="43"/>
  </w:num>
  <w:num w:numId="28" w16cid:durableId="929771768">
    <w:abstractNumId w:val="42"/>
  </w:num>
  <w:num w:numId="29" w16cid:durableId="658465690">
    <w:abstractNumId w:val="27"/>
  </w:num>
  <w:num w:numId="30" w16cid:durableId="752429395">
    <w:abstractNumId w:val="3"/>
  </w:num>
  <w:num w:numId="31" w16cid:durableId="1628706804">
    <w:abstractNumId w:val="45"/>
  </w:num>
  <w:num w:numId="32" w16cid:durableId="1317949806">
    <w:abstractNumId w:val="23"/>
  </w:num>
  <w:num w:numId="33" w16cid:durableId="673266970">
    <w:abstractNumId w:val="32"/>
  </w:num>
  <w:num w:numId="34" w16cid:durableId="1652710515">
    <w:abstractNumId w:val="6"/>
  </w:num>
  <w:num w:numId="35" w16cid:durableId="946153336">
    <w:abstractNumId w:val="1"/>
  </w:num>
  <w:num w:numId="36" w16cid:durableId="202601223">
    <w:abstractNumId w:val="12"/>
  </w:num>
  <w:num w:numId="37" w16cid:durableId="54549306">
    <w:abstractNumId w:val="20"/>
  </w:num>
  <w:num w:numId="38" w16cid:durableId="1694064778">
    <w:abstractNumId w:val="4"/>
  </w:num>
  <w:num w:numId="39" w16cid:durableId="767383121">
    <w:abstractNumId w:val="31"/>
  </w:num>
  <w:num w:numId="40" w16cid:durableId="1675567725">
    <w:abstractNumId w:val="16"/>
  </w:num>
  <w:num w:numId="41" w16cid:durableId="1822116845">
    <w:abstractNumId w:val="18"/>
  </w:num>
  <w:num w:numId="42" w16cid:durableId="1588034018">
    <w:abstractNumId w:val="36"/>
  </w:num>
  <w:num w:numId="43" w16cid:durableId="126238388">
    <w:abstractNumId w:val="19"/>
  </w:num>
  <w:num w:numId="44" w16cid:durableId="665091816">
    <w:abstractNumId w:val="35"/>
  </w:num>
  <w:num w:numId="45" w16cid:durableId="816607563">
    <w:abstractNumId w:val="15"/>
  </w:num>
  <w:num w:numId="46" w16cid:durableId="658732763">
    <w:abstractNumId w:val="0"/>
  </w:num>
  <w:num w:numId="47" w16cid:durableId="1180974473">
    <w:abstractNumId w:val="28"/>
  </w:num>
  <w:num w:numId="48" w16cid:durableId="47475948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E9A"/>
    <w:rsid w:val="000068C6"/>
    <w:rsid w:val="00013290"/>
    <w:rsid w:val="00021212"/>
    <w:rsid w:val="000235D1"/>
    <w:rsid w:val="00025372"/>
    <w:rsid w:val="00025982"/>
    <w:rsid w:val="00026454"/>
    <w:rsid w:val="00027F41"/>
    <w:rsid w:val="00037A49"/>
    <w:rsid w:val="00043DDE"/>
    <w:rsid w:val="00045E31"/>
    <w:rsid w:val="00047A32"/>
    <w:rsid w:val="00081F4F"/>
    <w:rsid w:val="00095C6C"/>
    <w:rsid w:val="00097F4A"/>
    <w:rsid w:val="000C5527"/>
    <w:rsid w:val="000C6FED"/>
    <w:rsid w:val="000E76C6"/>
    <w:rsid w:val="000F0321"/>
    <w:rsid w:val="00105C36"/>
    <w:rsid w:val="00124649"/>
    <w:rsid w:val="001256CC"/>
    <w:rsid w:val="00127127"/>
    <w:rsid w:val="00134892"/>
    <w:rsid w:val="00142332"/>
    <w:rsid w:val="001656FA"/>
    <w:rsid w:val="00185737"/>
    <w:rsid w:val="001A5CE2"/>
    <w:rsid w:val="001B7524"/>
    <w:rsid w:val="001F1071"/>
    <w:rsid w:val="001F7A9E"/>
    <w:rsid w:val="00201AFE"/>
    <w:rsid w:val="00204EDB"/>
    <w:rsid w:val="002128C2"/>
    <w:rsid w:val="00247ADC"/>
    <w:rsid w:val="002506C6"/>
    <w:rsid w:val="00257089"/>
    <w:rsid w:val="002634AA"/>
    <w:rsid w:val="0027595B"/>
    <w:rsid w:val="00285C85"/>
    <w:rsid w:val="0029507A"/>
    <w:rsid w:val="002A4B6B"/>
    <w:rsid w:val="002D34C7"/>
    <w:rsid w:val="002D58B5"/>
    <w:rsid w:val="002F6F52"/>
    <w:rsid w:val="0033249E"/>
    <w:rsid w:val="00337E4D"/>
    <w:rsid w:val="0034292A"/>
    <w:rsid w:val="00343395"/>
    <w:rsid w:val="00351EF0"/>
    <w:rsid w:val="00366547"/>
    <w:rsid w:val="00370DF7"/>
    <w:rsid w:val="00384FB6"/>
    <w:rsid w:val="00395CED"/>
    <w:rsid w:val="003A1AA2"/>
    <w:rsid w:val="003D28DF"/>
    <w:rsid w:val="003D6907"/>
    <w:rsid w:val="0041797E"/>
    <w:rsid w:val="004201D7"/>
    <w:rsid w:val="004332C3"/>
    <w:rsid w:val="00452E1B"/>
    <w:rsid w:val="004612BF"/>
    <w:rsid w:val="004702FB"/>
    <w:rsid w:val="00471503"/>
    <w:rsid w:val="00473BBD"/>
    <w:rsid w:val="004817AD"/>
    <w:rsid w:val="0049479E"/>
    <w:rsid w:val="004C1AD6"/>
    <w:rsid w:val="004D2F9F"/>
    <w:rsid w:val="004E4398"/>
    <w:rsid w:val="004E5EC3"/>
    <w:rsid w:val="004E7509"/>
    <w:rsid w:val="004F28C9"/>
    <w:rsid w:val="004F2927"/>
    <w:rsid w:val="004F67FD"/>
    <w:rsid w:val="005013A6"/>
    <w:rsid w:val="005154E8"/>
    <w:rsid w:val="005164D6"/>
    <w:rsid w:val="0052142A"/>
    <w:rsid w:val="0052581A"/>
    <w:rsid w:val="0053510E"/>
    <w:rsid w:val="005423BF"/>
    <w:rsid w:val="00542843"/>
    <w:rsid w:val="0055594E"/>
    <w:rsid w:val="00582340"/>
    <w:rsid w:val="005A7164"/>
    <w:rsid w:val="005B6195"/>
    <w:rsid w:val="005C07E5"/>
    <w:rsid w:val="005C21C5"/>
    <w:rsid w:val="005C2417"/>
    <w:rsid w:val="005C29FF"/>
    <w:rsid w:val="005C3194"/>
    <w:rsid w:val="005D6DB2"/>
    <w:rsid w:val="005D79A2"/>
    <w:rsid w:val="005F2972"/>
    <w:rsid w:val="005F4128"/>
    <w:rsid w:val="005F597B"/>
    <w:rsid w:val="005F7E14"/>
    <w:rsid w:val="006232EC"/>
    <w:rsid w:val="00623AE8"/>
    <w:rsid w:val="0062637F"/>
    <w:rsid w:val="006347C3"/>
    <w:rsid w:val="00695899"/>
    <w:rsid w:val="006975C6"/>
    <w:rsid w:val="006A5918"/>
    <w:rsid w:val="006B2936"/>
    <w:rsid w:val="006D3F43"/>
    <w:rsid w:val="006F1DA5"/>
    <w:rsid w:val="006F5D3F"/>
    <w:rsid w:val="006F7324"/>
    <w:rsid w:val="00702B10"/>
    <w:rsid w:val="00702E9B"/>
    <w:rsid w:val="00705C49"/>
    <w:rsid w:val="007109D5"/>
    <w:rsid w:val="0073514F"/>
    <w:rsid w:val="0074144E"/>
    <w:rsid w:val="00750A36"/>
    <w:rsid w:val="007853A7"/>
    <w:rsid w:val="00785F39"/>
    <w:rsid w:val="007A63DF"/>
    <w:rsid w:val="007B6465"/>
    <w:rsid w:val="007C1CB3"/>
    <w:rsid w:val="007C3EA0"/>
    <w:rsid w:val="007D6FB3"/>
    <w:rsid w:val="007E0E83"/>
    <w:rsid w:val="00810957"/>
    <w:rsid w:val="00816150"/>
    <w:rsid w:val="00824BD9"/>
    <w:rsid w:val="008278F5"/>
    <w:rsid w:val="00846EFB"/>
    <w:rsid w:val="00862774"/>
    <w:rsid w:val="00865B8F"/>
    <w:rsid w:val="0087235D"/>
    <w:rsid w:val="008758E9"/>
    <w:rsid w:val="008835B2"/>
    <w:rsid w:val="008946E3"/>
    <w:rsid w:val="008A6BDA"/>
    <w:rsid w:val="008A6D63"/>
    <w:rsid w:val="008B19A7"/>
    <w:rsid w:val="008B72CE"/>
    <w:rsid w:val="008C0123"/>
    <w:rsid w:val="008C1F8C"/>
    <w:rsid w:val="008C4DB1"/>
    <w:rsid w:val="008C7897"/>
    <w:rsid w:val="008E3776"/>
    <w:rsid w:val="008E7127"/>
    <w:rsid w:val="008F5854"/>
    <w:rsid w:val="00925C3E"/>
    <w:rsid w:val="00930868"/>
    <w:rsid w:val="00952C07"/>
    <w:rsid w:val="0095616D"/>
    <w:rsid w:val="00956BBD"/>
    <w:rsid w:val="00960022"/>
    <w:rsid w:val="009634DE"/>
    <w:rsid w:val="00970F21"/>
    <w:rsid w:val="00973AF9"/>
    <w:rsid w:val="00986A39"/>
    <w:rsid w:val="0099490C"/>
    <w:rsid w:val="009A6A61"/>
    <w:rsid w:val="009B05E1"/>
    <w:rsid w:val="009B5F40"/>
    <w:rsid w:val="009B6653"/>
    <w:rsid w:val="009C6B39"/>
    <w:rsid w:val="009D3BA5"/>
    <w:rsid w:val="00A273BA"/>
    <w:rsid w:val="00A34FE0"/>
    <w:rsid w:val="00A40549"/>
    <w:rsid w:val="00A42A1C"/>
    <w:rsid w:val="00A51A71"/>
    <w:rsid w:val="00A52459"/>
    <w:rsid w:val="00A87F70"/>
    <w:rsid w:val="00A92BF2"/>
    <w:rsid w:val="00AA7019"/>
    <w:rsid w:val="00AB5771"/>
    <w:rsid w:val="00AC76C7"/>
    <w:rsid w:val="00AD1B3B"/>
    <w:rsid w:val="00AF7D81"/>
    <w:rsid w:val="00AF7FB0"/>
    <w:rsid w:val="00B05613"/>
    <w:rsid w:val="00B05771"/>
    <w:rsid w:val="00B127DA"/>
    <w:rsid w:val="00B169F3"/>
    <w:rsid w:val="00B17D6F"/>
    <w:rsid w:val="00B35B7B"/>
    <w:rsid w:val="00B44A4D"/>
    <w:rsid w:val="00B6044C"/>
    <w:rsid w:val="00B62D1A"/>
    <w:rsid w:val="00B63E8F"/>
    <w:rsid w:val="00B651B1"/>
    <w:rsid w:val="00B67949"/>
    <w:rsid w:val="00B757D1"/>
    <w:rsid w:val="00B85032"/>
    <w:rsid w:val="00B85E36"/>
    <w:rsid w:val="00B93434"/>
    <w:rsid w:val="00BB6DA1"/>
    <w:rsid w:val="00BC2D61"/>
    <w:rsid w:val="00BD603C"/>
    <w:rsid w:val="00BE21B0"/>
    <w:rsid w:val="00BE338A"/>
    <w:rsid w:val="00BF01D0"/>
    <w:rsid w:val="00BF3A2F"/>
    <w:rsid w:val="00C02EF0"/>
    <w:rsid w:val="00C125C6"/>
    <w:rsid w:val="00C16D94"/>
    <w:rsid w:val="00C2329F"/>
    <w:rsid w:val="00C24613"/>
    <w:rsid w:val="00C24A38"/>
    <w:rsid w:val="00C315C9"/>
    <w:rsid w:val="00C350A0"/>
    <w:rsid w:val="00C41646"/>
    <w:rsid w:val="00C4272D"/>
    <w:rsid w:val="00C4512D"/>
    <w:rsid w:val="00C4793C"/>
    <w:rsid w:val="00C6443A"/>
    <w:rsid w:val="00C712EA"/>
    <w:rsid w:val="00C76D15"/>
    <w:rsid w:val="00CA73A0"/>
    <w:rsid w:val="00CC294E"/>
    <w:rsid w:val="00CC6C2C"/>
    <w:rsid w:val="00CD6E25"/>
    <w:rsid w:val="00CE2789"/>
    <w:rsid w:val="00D16F6B"/>
    <w:rsid w:val="00D2783F"/>
    <w:rsid w:val="00D27EC6"/>
    <w:rsid w:val="00D379CF"/>
    <w:rsid w:val="00D4216B"/>
    <w:rsid w:val="00D6051F"/>
    <w:rsid w:val="00D60A0B"/>
    <w:rsid w:val="00D73873"/>
    <w:rsid w:val="00D7467F"/>
    <w:rsid w:val="00D82514"/>
    <w:rsid w:val="00D931BF"/>
    <w:rsid w:val="00D97707"/>
    <w:rsid w:val="00DA2B32"/>
    <w:rsid w:val="00DB5649"/>
    <w:rsid w:val="00DD2FA1"/>
    <w:rsid w:val="00DD374A"/>
    <w:rsid w:val="00DE48A7"/>
    <w:rsid w:val="00DE65E9"/>
    <w:rsid w:val="00E0550C"/>
    <w:rsid w:val="00E11153"/>
    <w:rsid w:val="00E162D4"/>
    <w:rsid w:val="00E37969"/>
    <w:rsid w:val="00E40BE5"/>
    <w:rsid w:val="00E47F16"/>
    <w:rsid w:val="00E55B9D"/>
    <w:rsid w:val="00E73E93"/>
    <w:rsid w:val="00E77F19"/>
    <w:rsid w:val="00EB44FE"/>
    <w:rsid w:val="00ED41BC"/>
    <w:rsid w:val="00ED6974"/>
    <w:rsid w:val="00EE567F"/>
    <w:rsid w:val="00EF3AE5"/>
    <w:rsid w:val="00EF65D1"/>
    <w:rsid w:val="00F31E5B"/>
    <w:rsid w:val="00F324EE"/>
    <w:rsid w:val="00F34F2A"/>
    <w:rsid w:val="00F351CE"/>
    <w:rsid w:val="00F37DDE"/>
    <w:rsid w:val="00F56E57"/>
    <w:rsid w:val="00F64296"/>
    <w:rsid w:val="00F6524D"/>
    <w:rsid w:val="00F659A1"/>
    <w:rsid w:val="00F728AE"/>
    <w:rsid w:val="00F8474E"/>
    <w:rsid w:val="00F851F3"/>
    <w:rsid w:val="00FB3258"/>
    <w:rsid w:val="00FC08F6"/>
    <w:rsid w:val="00FC2646"/>
    <w:rsid w:val="00FC6AFF"/>
    <w:rsid w:val="00FC7417"/>
    <w:rsid w:val="00FD2770"/>
    <w:rsid w:val="00FE0CCC"/>
    <w:rsid w:val="00FE2A4F"/>
    <w:rsid w:val="00FF50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D1A"/>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1"/>
    <w:uiPriority w:val="9"/>
    <w:qFormat/>
    <w:rsid w:val="006975C6"/>
    <w:pPr>
      <w:keepNext/>
      <w:keepLines/>
      <w:spacing w:before="36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pPr>
  </w:style>
  <w:style w:type="character" w:customStyle="1" w:styleId="FooterChar">
    <w:name w:val="Footer Char"/>
    <w:basedOn w:val="DefaultParagraphFont"/>
    <w:rsid w:val="006975C6"/>
    <w:rPr>
      <w:rFonts w:ascii="Helvetica" w:hAnsi="Helvetica"/>
    </w:rPr>
  </w:style>
  <w:style w:type="paragraph" w:styleId="BalloonText">
    <w:name w:val="Balloon Text"/>
    <w:basedOn w:val="Normal"/>
    <w:link w:val="BalloonTextChar1"/>
    <w:uiPriority w:val="99"/>
    <w:semiHidden/>
    <w:unhideWhenUsed/>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jc w:val="both"/>
    </w:pPr>
    <w:rPr>
      <w:rFonts w:ascii="Tahoma" w:hAnsi="Tahoma"/>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pPr>
    <w:rPr>
      <w:rFonts w:ascii="Tahoma" w:hAnsi="Tahoma" w:cs="Tahoma"/>
      <w:sz w:val="18"/>
      <w:szCs w:val="18"/>
    </w:rPr>
  </w:style>
  <w:style w:type="paragraph" w:styleId="Caption">
    <w:name w:val="caption"/>
    <w:basedOn w:val="Normal"/>
    <w:next w:val="Normal"/>
    <w:uiPriority w:val="35"/>
    <w:unhideWhenUsed/>
    <w:qFormat/>
    <w:rsid w:val="00EE567F"/>
    <w:pPr>
      <w:spacing w:after="120"/>
      <w:jc w:val="both"/>
    </w:pPr>
    <w:rPr>
      <w:rFonts w:ascii="Calibri" w:hAnsi="Calibri"/>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unhideWhenUsed/>
    <w:rsid w:val="00B67949"/>
    <w:rPr>
      <w:sz w:val="20"/>
      <w:szCs w:val="20"/>
    </w:rPr>
  </w:style>
  <w:style w:type="character" w:customStyle="1" w:styleId="CommentTextChar">
    <w:name w:val="Comment Text Char"/>
    <w:basedOn w:val="DefaultParagraphFont"/>
    <w:link w:val="CommentText"/>
    <w:uiPriority w:val="99"/>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StyleArialCentered">
    <w:name w:val="Style Arial Centered"/>
    <w:basedOn w:val="Normal"/>
    <w:uiPriority w:val="99"/>
    <w:rsid w:val="00384FB6"/>
    <w:pPr>
      <w:spacing w:before="120" w:after="240"/>
      <w:jc w:val="center"/>
    </w:pPr>
    <w:rPr>
      <w:rFonts w:ascii="Arial" w:eastAsia="Calibri" w:hAnsi="Arial" w:cs="Arial"/>
      <w:sz w:val="20"/>
      <w:szCs w:val="20"/>
      <w:lang w:eastAsia="sl-SI"/>
    </w:rPr>
  </w:style>
  <w:style w:type="paragraph" w:styleId="Revision">
    <w:name w:val="Revision"/>
    <w:hidden/>
    <w:uiPriority w:val="99"/>
    <w:semiHidden/>
    <w:rsid w:val="00810957"/>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5460887">
          <w:marLeft w:val="0"/>
          <w:marRight w:val="0"/>
          <w:marTop w:val="240"/>
          <w:marBottom w:val="120"/>
          <w:divBdr>
            <w:top w:val="none" w:sz="0" w:space="0" w:color="auto"/>
            <w:left w:val="none" w:sz="0" w:space="0" w:color="auto"/>
            <w:bottom w:val="none" w:sz="0" w:space="0" w:color="auto"/>
            <w:right w:val="none" w:sz="0" w:space="0" w:color="auto"/>
          </w:divBdr>
        </w:div>
        <w:div w:id="246429420">
          <w:marLeft w:val="0"/>
          <w:marRight w:val="0"/>
          <w:marTop w:val="0"/>
          <w:marBottom w:val="120"/>
          <w:divBdr>
            <w:top w:val="none" w:sz="0" w:space="0" w:color="auto"/>
            <w:left w:val="none" w:sz="0" w:space="0" w:color="auto"/>
            <w:bottom w:val="none" w:sz="0" w:space="0" w:color="auto"/>
            <w:right w:val="none" w:sz="0" w:space="0" w:color="auto"/>
          </w:divBdr>
        </w:div>
        <w:div w:id="427390838">
          <w:marLeft w:val="0"/>
          <w:marRight w:val="0"/>
          <w:marTop w:val="0"/>
          <w:marBottom w:val="120"/>
          <w:divBdr>
            <w:top w:val="none" w:sz="0" w:space="0" w:color="auto"/>
            <w:left w:val="none" w:sz="0" w:space="0" w:color="auto"/>
            <w:bottom w:val="none" w:sz="0" w:space="0" w:color="auto"/>
            <w:right w:val="none" w:sz="0" w:space="0" w:color="auto"/>
          </w:divBdr>
        </w:div>
        <w:div w:id="206725114">
          <w:marLeft w:val="0"/>
          <w:marRight w:val="0"/>
          <w:marTop w:val="240"/>
          <w:marBottom w:val="120"/>
          <w:divBdr>
            <w:top w:val="none" w:sz="0" w:space="0" w:color="auto"/>
            <w:left w:val="none" w:sz="0" w:space="0" w:color="auto"/>
            <w:bottom w:val="none" w:sz="0" w:space="0" w:color="auto"/>
            <w:right w:val="none" w:sz="0" w:space="0" w:color="auto"/>
          </w:divBdr>
        </w:div>
      </w:divsChild>
    </w:div>
    <w:div w:id="359823461">
      <w:bodyDiv w:val="1"/>
      <w:marLeft w:val="0"/>
      <w:marRight w:val="0"/>
      <w:marTop w:val="0"/>
      <w:marBottom w:val="0"/>
      <w:divBdr>
        <w:top w:val="none" w:sz="0" w:space="0" w:color="auto"/>
        <w:left w:val="none" w:sz="0" w:space="0" w:color="auto"/>
        <w:bottom w:val="none" w:sz="0" w:space="0" w:color="auto"/>
        <w:right w:val="none" w:sz="0" w:space="0" w:color="auto"/>
      </w:divBdr>
      <w:divsChild>
        <w:div w:id="2145076692">
          <w:marLeft w:val="0"/>
          <w:marRight w:val="0"/>
          <w:marTop w:val="0"/>
          <w:marBottom w:val="120"/>
          <w:divBdr>
            <w:top w:val="none" w:sz="0" w:space="0" w:color="auto"/>
            <w:left w:val="none" w:sz="0" w:space="0" w:color="auto"/>
            <w:bottom w:val="none" w:sz="0" w:space="0" w:color="auto"/>
            <w:right w:val="none" w:sz="0" w:space="0" w:color="auto"/>
          </w:divBdr>
        </w:div>
        <w:div w:id="1690788349">
          <w:marLeft w:val="0"/>
          <w:marRight w:val="0"/>
          <w:marTop w:val="0"/>
          <w:marBottom w:val="120"/>
          <w:divBdr>
            <w:top w:val="none" w:sz="0" w:space="0" w:color="auto"/>
            <w:left w:val="none" w:sz="0" w:space="0" w:color="auto"/>
            <w:bottom w:val="none" w:sz="0" w:space="0" w:color="auto"/>
            <w:right w:val="none" w:sz="0" w:space="0" w:color="auto"/>
          </w:divBdr>
        </w:div>
        <w:div w:id="1187328082">
          <w:marLeft w:val="0"/>
          <w:marRight w:val="0"/>
          <w:marTop w:val="0"/>
          <w:marBottom w:val="120"/>
          <w:divBdr>
            <w:top w:val="none" w:sz="0" w:space="0" w:color="auto"/>
            <w:left w:val="none" w:sz="0" w:space="0" w:color="auto"/>
            <w:bottom w:val="none" w:sz="0" w:space="0" w:color="auto"/>
            <w:right w:val="none" w:sz="0" w:space="0" w:color="auto"/>
          </w:divBdr>
        </w:div>
        <w:div w:id="1517496666">
          <w:marLeft w:val="0"/>
          <w:marRight w:val="0"/>
          <w:marTop w:val="0"/>
          <w:marBottom w:val="120"/>
          <w:divBdr>
            <w:top w:val="none" w:sz="0" w:space="0" w:color="auto"/>
            <w:left w:val="none" w:sz="0" w:space="0" w:color="auto"/>
            <w:bottom w:val="none" w:sz="0" w:space="0" w:color="auto"/>
            <w:right w:val="none" w:sz="0" w:space="0" w:color="auto"/>
          </w:divBdr>
        </w:div>
        <w:div w:id="22832061">
          <w:marLeft w:val="0"/>
          <w:marRight w:val="0"/>
          <w:marTop w:val="0"/>
          <w:marBottom w:val="120"/>
          <w:divBdr>
            <w:top w:val="none" w:sz="0" w:space="0" w:color="auto"/>
            <w:left w:val="none" w:sz="0" w:space="0" w:color="auto"/>
            <w:bottom w:val="none" w:sz="0" w:space="0" w:color="auto"/>
            <w:right w:val="none" w:sz="0" w:space="0" w:color="auto"/>
          </w:divBdr>
        </w:div>
        <w:div w:id="1638606327">
          <w:marLeft w:val="0"/>
          <w:marRight w:val="0"/>
          <w:marTop w:val="0"/>
          <w:marBottom w:val="12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0369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3920">
          <w:marLeft w:val="0"/>
          <w:marRight w:val="0"/>
          <w:marTop w:val="240"/>
          <w:marBottom w:val="120"/>
          <w:divBdr>
            <w:top w:val="none" w:sz="0" w:space="0" w:color="auto"/>
            <w:left w:val="none" w:sz="0" w:space="0" w:color="auto"/>
            <w:bottom w:val="none" w:sz="0" w:space="0" w:color="auto"/>
            <w:right w:val="none" w:sz="0" w:space="0" w:color="auto"/>
          </w:divBdr>
        </w:div>
        <w:div w:id="2036539135">
          <w:marLeft w:val="0"/>
          <w:marRight w:val="0"/>
          <w:marTop w:val="0"/>
          <w:marBottom w:val="120"/>
          <w:divBdr>
            <w:top w:val="none" w:sz="0" w:space="0" w:color="auto"/>
            <w:left w:val="none" w:sz="0" w:space="0" w:color="auto"/>
            <w:bottom w:val="none" w:sz="0" w:space="0" w:color="auto"/>
            <w:right w:val="none" w:sz="0" w:space="0" w:color="auto"/>
          </w:divBdr>
        </w:div>
        <w:div w:id="831066924">
          <w:marLeft w:val="0"/>
          <w:marRight w:val="0"/>
          <w:marTop w:val="0"/>
          <w:marBottom w:val="120"/>
          <w:divBdr>
            <w:top w:val="none" w:sz="0" w:space="0" w:color="auto"/>
            <w:left w:val="none" w:sz="0" w:space="0" w:color="auto"/>
            <w:bottom w:val="none" w:sz="0" w:space="0" w:color="auto"/>
            <w:right w:val="none" w:sz="0" w:space="0" w:color="auto"/>
          </w:divBdr>
        </w:div>
        <w:div w:id="92483661">
          <w:marLeft w:val="0"/>
          <w:marRight w:val="0"/>
          <w:marTop w:val="0"/>
          <w:marBottom w:val="120"/>
          <w:divBdr>
            <w:top w:val="none" w:sz="0" w:space="0" w:color="auto"/>
            <w:left w:val="none" w:sz="0" w:space="0" w:color="auto"/>
            <w:bottom w:val="none" w:sz="0" w:space="0" w:color="auto"/>
            <w:right w:val="none" w:sz="0" w:space="0" w:color="auto"/>
          </w:divBdr>
        </w:div>
      </w:divsChild>
    </w:div>
    <w:div w:id="550921581">
      <w:bodyDiv w:val="1"/>
      <w:marLeft w:val="0"/>
      <w:marRight w:val="0"/>
      <w:marTop w:val="0"/>
      <w:marBottom w:val="0"/>
      <w:divBdr>
        <w:top w:val="none" w:sz="0" w:space="0" w:color="auto"/>
        <w:left w:val="none" w:sz="0" w:space="0" w:color="auto"/>
        <w:bottom w:val="none" w:sz="0" w:space="0" w:color="auto"/>
        <w:right w:val="none" w:sz="0" w:space="0" w:color="auto"/>
      </w:divBdr>
      <w:divsChild>
        <w:div w:id="1159030966">
          <w:marLeft w:val="0"/>
          <w:marRight w:val="0"/>
          <w:marTop w:val="240"/>
          <w:marBottom w:val="120"/>
          <w:divBdr>
            <w:top w:val="none" w:sz="0" w:space="0" w:color="auto"/>
            <w:left w:val="none" w:sz="0" w:space="0" w:color="auto"/>
            <w:bottom w:val="none" w:sz="0" w:space="0" w:color="auto"/>
            <w:right w:val="none" w:sz="0" w:space="0" w:color="auto"/>
          </w:divBdr>
        </w:div>
        <w:div w:id="1085686951">
          <w:marLeft w:val="0"/>
          <w:marRight w:val="0"/>
          <w:marTop w:val="0"/>
          <w:marBottom w:val="120"/>
          <w:divBdr>
            <w:top w:val="none" w:sz="0" w:space="0" w:color="auto"/>
            <w:left w:val="none" w:sz="0" w:space="0" w:color="auto"/>
            <w:bottom w:val="none" w:sz="0" w:space="0" w:color="auto"/>
            <w:right w:val="none" w:sz="0" w:space="0" w:color="auto"/>
          </w:divBdr>
        </w:div>
        <w:div w:id="1722903077">
          <w:marLeft w:val="0"/>
          <w:marRight w:val="0"/>
          <w:marTop w:val="0"/>
          <w:marBottom w:val="120"/>
          <w:divBdr>
            <w:top w:val="none" w:sz="0" w:space="0" w:color="auto"/>
            <w:left w:val="none" w:sz="0" w:space="0" w:color="auto"/>
            <w:bottom w:val="none" w:sz="0" w:space="0" w:color="auto"/>
            <w:right w:val="none" w:sz="0" w:space="0" w:color="auto"/>
          </w:divBdr>
        </w:div>
        <w:div w:id="851838679">
          <w:marLeft w:val="0"/>
          <w:marRight w:val="0"/>
          <w:marTop w:val="0"/>
          <w:marBottom w:val="120"/>
          <w:divBdr>
            <w:top w:val="none" w:sz="0" w:space="0" w:color="auto"/>
            <w:left w:val="none" w:sz="0" w:space="0" w:color="auto"/>
            <w:bottom w:val="none" w:sz="0" w:space="0" w:color="auto"/>
            <w:right w:val="none" w:sz="0" w:space="0" w:color="auto"/>
          </w:divBdr>
        </w:div>
        <w:div w:id="1722631733">
          <w:marLeft w:val="0"/>
          <w:marRight w:val="0"/>
          <w:marTop w:val="0"/>
          <w:marBottom w:val="120"/>
          <w:divBdr>
            <w:top w:val="none" w:sz="0" w:space="0" w:color="auto"/>
            <w:left w:val="none" w:sz="0" w:space="0" w:color="auto"/>
            <w:bottom w:val="none" w:sz="0" w:space="0" w:color="auto"/>
            <w:right w:val="none" w:sz="0" w:space="0" w:color="auto"/>
          </w:divBdr>
        </w:div>
        <w:div w:id="40640670">
          <w:marLeft w:val="0"/>
          <w:marRight w:val="0"/>
          <w:marTop w:val="0"/>
          <w:marBottom w:val="120"/>
          <w:divBdr>
            <w:top w:val="none" w:sz="0" w:space="0" w:color="auto"/>
            <w:left w:val="none" w:sz="0" w:space="0" w:color="auto"/>
            <w:bottom w:val="none" w:sz="0" w:space="0" w:color="auto"/>
            <w:right w:val="none" w:sz="0" w:space="0" w:color="auto"/>
          </w:divBdr>
        </w:div>
        <w:div w:id="1572079300">
          <w:marLeft w:val="0"/>
          <w:marRight w:val="0"/>
          <w:marTop w:val="0"/>
          <w:marBottom w:val="120"/>
          <w:divBdr>
            <w:top w:val="none" w:sz="0" w:space="0" w:color="auto"/>
            <w:left w:val="none" w:sz="0" w:space="0" w:color="auto"/>
            <w:bottom w:val="none" w:sz="0" w:space="0" w:color="auto"/>
            <w:right w:val="none" w:sz="0" w:space="0" w:color="auto"/>
          </w:divBdr>
        </w:div>
      </w:divsChild>
    </w:div>
    <w:div w:id="984355596">
      <w:bodyDiv w:val="1"/>
      <w:marLeft w:val="0"/>
      <w:marRight w:val="0"/>
      <w:marTop w:val="0"/>
      <w:marBottom w:val="0"/>
      <w:divBdr>
        <w:top w:val="none" w:sz="0" w:space="0" w:color="auto"/>
        <w:left w:val="none" w:sz="0" w:space="0" w:color="auto"/>
        <w:bottom w:val="none" w:sz="0" w:space="0" w:color="auto"/>
        <w:right w:val="none" w:sz="0" w:space="0" w:color="auto"/>
      </w:divBdr>
      <w:divsChild>
        <w:div w:id="30113553">
          <w:marLeft w:val="0"/>
          <w:marRight w:val="0"/>
          <w:marTop w:val="240"/>
          <w:marBottom w:val="120"/>
          <w:divBdr>
            <w:top w:val="none" w:sz="0" w:space="0" w:color="auto"/>
            <w:left w:val="none" w:sz="0" w:space="0" w:color="auto"/>
            <w:bottom w:val="none" w:sz="0" w:space="0" w:color="auto"/>
            <w:right w:val="none" w:sz="0" w:space="0" w:color="auto"/>
          </w:divBdr>
        </w:div>
        <w:div w:id="1466317916">
          <w:marLeft w:val="0"/>
          <w:marRight w:val="0"/>
          <w:marTop w:val="0"/>
          <w:marBottom w:val="120"/>
          <w:divBdr>
            <w:top w:val="none" w:sz="0" w:space="0" w:color="auto"/>
            <w:left w:val="none" w:sz="0" w:space="0" w:color="auto"/>
            <w:bottom w:val="none" w:sz="0" w:space="0" w:color="auto"/>
            <w:right w:val="none" w:sz="0" w:space="0" w:color="auto"/>
          </w:divBdr>
        </w:div>
      </w:divsChild>
    </w:div>
    <w:div w:id="1888176609">
      <w:bodyDiv w:val="1"/>
      <w:marLeft w:val="0"/>
      <w:marRight w:val="0"/>
      <w:marTop w:val="0"/>
      <w:marBottom w:val="0"/>
      <w:divBdr>
        <w:top w:val="none" w:sz="0" w:space="0" w:color="auto"/>
        <w:left w:val="none" w:sz="0" w:space="0" w:color="auto"/>
        <w:bottom w:val="none" w:sz="0" w:space="0" w:color="auto"/>
        <w:right w:val="none" w:sz="0" w:space="0" w:color="auto"/>
      </w:divBdr>
      <w:divsChild>
        <w:div w:id="1083719301">
          <w:marLeft w:val="0"/>
          <w:marRight w:val="0"/>
          <w:marTop w:val="240"/>
          <w:marBottom w:val="120"/>
          <w:divBdr>
            <w:top w:val="none" w:sz="0" w:space="0" w:color="auto"/>
            <w:left w:val="none" w:sz="0" w:space="0" w:color="auto"/>
            <w:bottom w:val="none" w:sz="0" w:space="0" w:color="auto"/>
            <w:right w:val="none" w:sz="0" w:space="0" w:color="auto"/>
          </w:divBdr>
        </w:div>
        <w:div w:id="124588440">
          <w:marLeft w:val="0"/>
          <w:marRight w:val="0"/>
          <w:marTop w:val="0"/>
          <w:marBottom w:val="120"/>
          <w:divBdr>
            <w:top w:val="none" w:sz="0" w:space="0" w:color="auto"/>
            <w:left w:val="none" w:sz="0" w:space="0" w:color="auto"/>
            <w:bottom w:val="none" w:sz="0" w:space="0" w:color="auto"/>
            <w:right w:val="none" w:sz="0" w:space="0" w:color="auto"/>
          </w:divBdr>
        </w:div>
      </w:divsChild>
    </w:div>
    <w:div w:id="1965186699">
      <w:bodyDiv w:val="1"/>
      <w:marLeft w:val="0"/>
      <w:marRight w:val="0"/>
      <w:marTop w:val="0"/>
      <w:marBottom w:val="0"/>
      <w:divBdr>
        <w:top w:val="none" w:sz="0" w:space="0" w:color="auto"/>
        <w:left w:val="none" w:sz="0" w:space="0" w:color="auto"/>
        <w:bottom w:val="none" w:sz="0" w:space="0" w:color="auto"/>
        <w:right w:val="none" w:sz="0" w:space="0" w:color="auto"/>
      </w:divBdr>
      <w:divsChild>
        <w:div w:id="481193709">
          <w:marLeft w:val="0"/>
          <w:marRight w:val="0"/>
          <w:marTop w:val="240"/>
          <w:marBottom w:val="120"/>
          <w:divBdr>
            <w:top w:val="none" w:sz="0" w:space="0" w:color="auto"/>
            <w:left w:val="none" w:sz="0" w:space="0" w:color="auto"/>
            <w:bottom w:val="none" w:sz="0" w:space="0" w:color="auto"/>
            <w:right w:val="none" w:sz="0" w:space="0" w:color="auto"/>
          </w:divBdr>
        </w:div>
        <w:div w:id="888226964">
          <w:marLeft w:val="0"/>
          <w:marRight w:val="0"/>
          <w:marTop w:val="0"/>
          <w:marBottom w:val="120"/>
          <w:divBdr>
            <w:top w:val="none" w:sz="0" w:space="0" w:color="auto"/>
            <w:left w:val="none" w:sz="0" w:space="0" w:color="auto"/>
            <w:bottom w:val="none" w:sz="0" w:space="0" w:color="auto"/>
            <w:right w:val="none" w:sz="0" w:space="0" w:color="auto"/>
          </w:divBdr>
        </w:div>
        <w:div w:id="228855488">
          <w:marLeft w:val="0"/>
          <w:marRight w:val="0"/>
          <w:marTop w:val="0"/>
          <w:marBottom w:val="120"/>
          <w:divBdr>
            <w:top w:val="none" w:sz="0" w:space="0" w:color="auto"/>
            <w:left w:val="none" w:sz="0" w:space="0" w:color="auto"/>
            <w:bottom w:val="none" w:sz="0" w:space="0" w:color="auto"/>
            <w:right w:val="none" w:sz="0" w:space="0" w:color="auto"/>
          </w:divBdr>
        </w:div>
        <w:div w:id="1745951896">
          <w:marLeft w:val="0"/>
          <w:marRight w:val="0"/>
          <w:marTop w:val="0"/>
          <w:marBottom w:val="120"/>
          <w:divBdr>
            <w:top w:val="none" w:sz="0" w:space="0" w:color="auto"/>
            <w:left w:val="none" w:sz="0" w:space="0" w:color="auto"/>
            <w:bottom w:val="none" w:sz="0" w:space="0" w:color="auto"/>
            <w:right w:val="none" w:sz="0" w:space="0" w:color="auto"/>
          </w:divBdr>
        </w:div>
        <w:div w:id="200142295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805D8-063E-4558-886B-44D813F7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17506</Words>
  <Characters>99785</Characters>
  <Application>Microsoft Office Word</Application>
  <DocSecurity>0</DocSecurity>
  <Lines>831</Lines>
  <Paragraphs>234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2023-11-15T20:38:00Z</cp:lastPrinted>
  <dcterms:created xsi:type="dcterms:W3CDTF">2023-11-15T20:38:00Z</dcterms:created>
  <dcterms:modified xsi:type="dcterms:W3CDTF">2023-11-15T20:39:00Z</dcterms:modified>
</cp:coreProperties>
</file>